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51F" w:rsidRPr="004B5683" w:rsidRDefault="00503353" w:rsidP="002F151F">
      <w:pPr>
        <w:pStyle w:val="2"/>
        <w:numPr>
          <w:ilvl w:val="0"/>
          <w:numId w:val="0"/>
        </w:numPr>
        <w:ind w:left="5670"/>
        <w:jc w:val="right"/>
        <w:rPr>
          <w:sz w:val="26"/>
          <w:szCs w:val="26"/>
        </w:rPr>
      </w:pPr>
      <w:r w:rsidRPr="004B5683">
        <w:rPr>
          <w:sz w:val="26"/>
          <w:szCs w:val="26"/>
        </w:rPr>
        <w:t xml:space="preserve"> </w:t>
      </w:r>
      <w:r w:rsidR="002F151F" w:rsidRPr="004B5683">
        <w:rPr>
          <w:sz w:val="26"/>
          <w:szCs w:val="26"/>
        </w:rPr>
        <w:t>«УТВЕРЖДАЮ»</w:t>
      </w:r>
    </w:p>
    <w:p w:rsidR="002F151F" w:rsidRPr="004B5683" w:rsidRDefault="00D2180F" w:rsidP="002F151F">
      <w:pPr>
        <w:ind w:left="5387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</w:t>
      </w:r>
      <w:r w:rsidR="002F151F" w:rsidRPr="004B5683">
        <w:rPr>
          <w:sz w:val="24"/>
          <w:szCs w:val="24"/>
          <w:u w:val="single"/>
        </w:rPr>
        <w:t>ерв</w:t>
      </w:r>
      <w:r>
        <w:rPr>
          <w:sz w:val="24"/>
          <w:szCs w:val="24"/>
          <w:u w:val="single"/>
        </w:rPr>
        <w:t>ый</w:t>
      </w:r>
      <w:r w:rsidR="002F151F" w:rsidRPr="004B5683">
        <w:rPr>
          <w:sz w:val="24"/>
          <w:szCs w:val="24"/>
          <w:u w:val="single"/>
        </w:rPr>
        <w:t xml:space="preserve"> заместител</w:t>
      </w:r>
      <w:r>
        <w:rPr>
          <w:sz w:val="24"/>
          <w:szCs w:val="24"/>
          <w:u w:val="single"/>
        </w:rPr>
        <w:t>ь</w:t>
      </w:r>
      <w:r w:rsidR="002F151F" w:rsidRPr="004B5683">
        <w:rPr>
          <w:sz w:val="24"/>
          <w:szCs w:val="24"/>
          <w:u w:val="single"/>
        </w:rPr>
        <w:t xml:space="preserve"> директора –</w:t>
      </w:r>
      <w:r w:rsidR="00860556">
        <w:rPr>
          <w:sz w:val="24"/>
          <w:szCs w:val="24"/>
          <w:u w:val="single"/>
        </w:rPr>
        <w:t xml:space="preserve"> г</w:t>
      </w:r>
      <w:r w:rsidR="00BF6680">
        <w:rPr>
          <w:sz w:val="24"/>
          <w:szCs w:val="24"/>
          <w:u w:val="single"/>
        </w:rPr>
        <w:t>лавн</w:t>
      </w:r>
      <w:r>
        <w:rPr>
          <w:sz w:val="24"/>
          <w:szCs w:val="24"/>
          <w:u w:val="single"/>
        </w:rPr>
        <w:t>ый</w:t>
      </w:r>
      <w:r w:rsidR="00860556">
        <w:rPr>
          <w:sz w:val="24"/>
          <w:szCs w:val="24"/>
          <w:u w:val="single"/>
        </w:rPr>
        <w:t xml:space="preserve"> </w:t>
      </w:r>
      <w:r w:rsidR="002F151F" w:rsidRPr="004B5683">
        <w:rPr>
          <w:sz w:val="24"/>
          <w:szCs w:val="24"/>
          <w:u w:val="single"/>
        </w:rPr>
        <w:t>инженер филиала «Нижновэнерго»</w:t>
      </w:r>
    </w:p>
    <w:p w:rsidR="002F151F" w:rsidRPr="004B5683" w:rsidRDefault="002F151F" w:rsidP="002F151F">
      <w:pPr>
        <w:ind w:left="5387"/>
        <w:jc w:val="both"/>
        <w:rPr>
          <w:sz w:val="24"/>
          <w:szCs w:val="24"/>
          <w:u w:val="single"/>
        </w:rPr>
      </w:pPr>
      <w:r w:rsidRPr="004B5683">
        <w:rPr>
          <w:sz w:val="24"/>
          <w:szCs w:val="24"/>
          <w:u w:val="single"/>
        </w:rPr>
        <w:t>ПАО «</w:t>
      </w:r>
      <w:proofErr w:type="spellStart"/>
      <w:r w:rsidR="005B7216">
        <w:rPr>
          <w:sz w:val="24"/>
          <w:szCs w:val="24"/>
          <w:u w:val="single"/>
        </w:rPr>
        <w:t>Россети</w:t>
      </w:r>
      <w:proofErr w:type="spellEnd"/>
      <w:r w:rsidRPr="004B5683">
        <w:rPr>
          <w:sz w:val="24"/>
          <w:szCs w:val="24"/>
          <w:u w:val="single"/>
        </w:rPr>
        <w:t xml:space="preserve"> Центр и Приволжь</w:t>
      </w:r>
      <w:r w:rsidR="005B7216">
        <w:rPr>
          <w:sz w:val="24"/>
          <w:szCs w:val="24"/>
          <w:u w:val="single"/>
        </w:rPr>
        <w:t>е</w:t>
      </w:r>
      <w:r w:rsidRPr="004B5683">
        <w:rPr>
          <w:sz w:val="24"/>
          <w:szCs w:val="24"/>
          <w:u w:val="single"/>
        </w:rPr>
        <w:t>»</w:t>
      </w:r>
    </w:p>
    <w:p w:rsidR="002F151F" w:rsidRPr="004B5683" w:rsidRDefault="002F151F" w:rsidP="002F151F">
      <w:pPr>
        <w:ind w:left="5387"/>
        <w:jc w:val="both"/>
        <w:rPr>
          <w:sz w:val="24"/>
          <w:szCs w:val="24"/>
        </w:rPr>
      </w:pPr>
      <w:r w:rsidRPr="004B5683">
        <w:rPr>
          <w:sz w:val="24"/>
          <w:szCs w:val="24"/>
        </w:rPr>
        <w:t>________________________/</w:t>
      </w:r>
      <w:r w:rsidR="00BF6680">
        <w:rPr>
          <w:sz w:val="24"/>
          <w:szCs w:val="24"/>
        </w:rPr>
        <w:t>А.И.</w:t>
      </w:r>
      <w:r w:rsidR="00D2180F">
        <w:rPr>
          <w:sz w:val="24"/>
          <w:szCs w:val="24"/>
        </w:rPr>
        <w:t xml:space="preserve"> </w:t>
      </w:r>
      <w:r w:rsidR="00BF6680">
        <w:rPr>
          <w:sz w:val="24"/>
          <w:szCs w:val="24"/>
        </w:rPr>
        <w:t>Кис</w:t>
      </w:r>
      <w:r w:rsidR="00860556">
        <w:rPr>
          <w:sz w:val="24"/>
          <w:szCs w:val="24"/>
        </w:rPr>
        <w:t>е</w:t>
      </w:r>
      <w:r w:rsidR="00BF6680">
        <w:rPr>
          <w:sz w:val="24"/>
          <w:szCs w:val="24"/>
        </w:rPr>
        <w:t>лев</w:t>
      </w:r>
      <w:r w:rsidRPr="004B5683">
        <w:rPr>
          <w:sz w:val="24"/>
          <w:szCs w:val="24"/>
        </w:rPr>
        <w:t>/</w:t>
      </w:r>
    </w:p>
    <w:p w:rsidR="002F151F" w:rsidRPr="004B5683" w:rsidRDefault="002F151F" w:rsidP="002F151F">
      <w:pPr>
        <w:ind w:left="5387"/>
        <w:jc w:val="both"/>
        <w:rPr>
          <w:sz w:val="24"/>
          <w:szCs w:val="24"/>
        </w:rPr>
      </w:pPr>
      <w:r w:rsidRPr="004B5683">
        <w:rPr>
          <w:sz w:val="24"/>
          <w:szCs w:val="24"/>
        </w:rPr>
        <w:t>«_____»_____________________ 20____г.</w:t>
      </w:r>
    </w:p>
    <w:p w:rsidR="002F151F" w:rsidRPr="004B5683" w:rsidRDefault="002F151F" w:rsidP="002F151F">
      <w:pPr>
        <w:jc w:val="center"/>
        <w:rPr>
          <w:sz w:val="26"/>
          <w:szCs w:val="26"/>
        </w:rPr>
      </w:pPr>
    </w:p>
    <w:p w:rsidR="002F151F" w:rsidRPr="004B5683" w:rsidRDefault="002F151F" w:rsidP="002F151F">
      <w:pPr>
        <w:jc w:val="center"/>
        <w:rPr>
          <w:sz w:val="26"/>
          <w:szCs w:val="26"/>
        </w:rPr>
      </w:pPr>
      <w:bookmarkStart w:id="0" w:name="_GoBack"/>
      <w:bookmarkEnd w:id="0"/>
    </w:p>
    <w:p w:rsidR="002F151F" w:rsidRPr="004B5683" w:rsidRDefault="002F151F" w:rsidP="002F151F">
      <w:pPr>
        <w:jc w:val="center"/>
        <w:rPr>
          <w:sz w:val="26"/>
          <w:szCs w:val="26"/>
        </w:rPr>
      </w:pPr>
    </w:p>
    <w:p w:rsidR="002F151F" w:rsidRPr="004B5683" w:rsidRDefault="002F151F" w:rsidP="002F151F">
      <w:pPr>
        <w:pStyle w:val="2"/>
        <w:numPr>
          <w:ilvl w:val="0"/>
          <w:numId w:val="0"/>
        </w:numPr>
        <w:rPr>
          <w:sz w:val="30"/>
          <w:szCs w:val="30"/>
        </w:rPr>
      </w:pPr>
      <w:r w:rsidRPr="004B5683">
        <w:rPr>
          <w:sz w:val="30"/>
          <w:szCs w:val="30"/>
        </w:rPr>
        <w:t>ТЕХНИЧЕСКОЕ ЗАДАНИЕ</w:t>
      </w:r>
    </w:p>
    <w:p w:rsidR="002F151F" w:rsidRPr="004B5683" w:rsidRDefault="002F151F" w:rsidP="002F151F">
      <w:pPr>
        <w:pStyle w:val="af0"/>
        <w:ind w:left="0" w:firstLine="0"/>
        <w:rPr>
          <w:sz w:val="26"/>
          <w:szCs w:val="26"/>
        </w:rPr>
      </w:pPr>
      <w:r w:rsidRPr="004B5683">
        <w:rPr>
          <w:sz w:val="26"/>
          <w:szCs w:val="26"/>
        </w:rPr>
        <w:t xml:space="preserve">на выполнение работ по проектированию и строительству объекта: </w:t>
      </w:r>
    </w:p>
    <w:p w:rsidR="002F151F" w:rsidRPr="004B5683" w:rsidRDefault="002F151F" w:rsidP="002F151F">
      <w:pPr>
        <w:pStyle w:val="af0"/>
        <w:ind w:left="0" w:firstLine="0"/>
        <w:rPr>
          <w:sz w:val="26"/>
          <w:szCs w:val="26"/>
        </w:rPr>
      </w:pPr>
    </w:p>
    <w:p w:rsidR="00E11350" w:rsidRDefault="002F151F" w:rsidP="002F151F">
      <w:pPr>
        <w:pStyle w:val="af0"/>
        <w:ind w:left="0" w:firstLine="0"/>
        <w:rPr>
          <w:b/>
          <w:sz w:val="30"/>
          <w:szCs w:val="30"/>
        </w:rPr>
      </w:pPr>
      <w:r w:rsidRPr="004B5683">
        <w:rPr>
          <w:b/>
          <w:sz w:val="30"/>
          <w:szCs w:val="30"/>
        </w:rPr>
        <w:t>«</w:t>
      </w:r>
      <w:r w:rsidR="00CE78A5" w:rsidRPr="004B5683">
        <w:rPr>
          <w:b/>
          <w:sz w:val="30"/>
          <w:szCs w:val="30"/>
        </w:rPr>
        <w:t>Модернизация распределительной сети</w:t>
      </w:r>
      <w:r w:rsidR="003168EE">
        <w:rPr>
          <w:b/>
          <w:sz w:val="30"/>
          <w:szCs w:val="30"/>
        </w:rPr>
        <w:t xml:space="preserve"> </w:t>
      </w:r>
      <w:r w:rsidR="000C09F7">
        <w:rPr>
          <w:b/>
          <w:sz w:val="30"/>
          <w:szCs w:val="30"/>
        </w:rPr>
        <w:t>10/</w:t>
      </w:r>
      <w:r w:rsidR="003168EE">
        <w:rPr>
          <w:b/>
          <w:sz w:val="30"/>
          <w:szCs w:val="30"/>
        </w:rPr>
        <w:t xml:space="preserve">0,4 </w:t>
      </w:r>
      <w:proofErr w:type="spellStart"/>
      <w:r w:rsidR="003168EE">
        <w:rPr>
          <w:b/>
          <w:sz w:val="30"/>
          <w:szCs w:val="30"/>
        </w:rPr>
        <w:t>кВ</w:t>
      </w:r>
      <w:proofErr w:type="spellEnd"/>
      <w:r w:rsidR="00CE78A5" w:rsidRPr="004B5683">
        <w:rPr>
          <w:b/>
          <w:sz w:val="30"/>
          <w:szCs w:val="30"/>
        </w:rPr>
        <w:t xml:space="preserve"> </w:t>
      </w:r>
      <w:proofErr w:type="spellStart"/>
      <w:r w:rsidR="000C09F7">
        <w:rPr>
          <w:b/>
          <w:sz w:val="30"/>
          <w:szCs w:val="30"/>
        </w:rPr>
        <w:t>Арзамасский</w:t>
      </w:r>
      <w:proofErr w:type="spellEnd"/>
      <w:r w:rsidR="00D2180F">
        <w:rPr>
          <w:b/>
          <w:sz w:val="30"/>
          <w:szCs w:val="30"/>
        </w:rPr>
        <w:t xml:space="preserve">, </w:t>
      </w:r>
      <w:proofErr w:type="spellStart"/>
      <w:r w:rsidR="00D2180F">
        <w:rPr>
          <w:b/>
          <w:sz w:val="30"/>
          <w:szCs w:val="30"/>
        </w:rPr>
        <w:t>Перевозский</w:t>
      </w:r>
      <w:proofErr w:type="spellEnd"/>
      <w:r w:rsidR="00D2180F">
        <w:rPr>
          <w:b/>
          <w:sz w:val="30"/>
          <w:szCs w:val="30"/>
        </w:rPr>
        <w:t xml:space="preserve">, </w:t>
      </w:r>
      <w:proofErr w:type="spellStart"/>
      <w:r w:rsidR="00D2180F">
        <w:rPr>
          <w:b/>
          <w:sz w:val="30"/>
          <w:szCs w:val="30"/>
        </w:rPr>
        <w:t>Шатковский</w:t>
      </w:r>
      <w:proofErr w:type="spellEnd"/>
      <w:r w:rsidR="007E3226" w:rsidRPr="004B5683">
        <w:rPr>
          <w:b/>
          <w:sz w:val="30"/>
          <w:szCs w:val="30"/>
        </w:rPr>
        <w:t xml:space="preserve"> РЭС</w:t>
      </w:r>
      <w:r w:rsidR="00CE78A5" w:rsidRPr="004B5683">
        <w:rPr>
          <w:b/>
          <w:sz w:val="30"/>
          <w:szCs w:val="30"/>
        </w:rPr>
        <w:t xml:space="preserve"> (</w:t>
      </w:r>
      <w:r w:rsidR="007C3BE5">
        <w:rPr>
          <w:b/>
          <w:sz w:val="30"/>
          <w:szCs w:val="30"/>
        </w:rPr>
        <w:t>2</w:t>
      </w:r>
      <w:r w:rsidR="002C6F15">
        <w:rPr>
          <w:b/>
          <w:sz w:val="30"/>
          <w:szCs w:val="30"/>
        </w:rPr>
        <w:t>6</w:t>
      </w:r>
      <w:r w:rsidR="006B0D2B">
        <w:rPr>
          <w:b/>
          <w:sz w:val="30"/>
          <w:szCs w:val="30"/>
        </w:rPr>
        <w:t>.21</w:t>
      </w:r>
      <w:r w:rsidR="00CE78A5" w:rsidRPr="004B5683">
        <w:rPr>
          <w:b/>
          <w:sz w:val="30"/>
          <w:szCs w:val="30"/>
        </w:rPr>
        <w:t>)</w:t>
      </w:r>
      <w:r w:rsidR="00FC533E">
        <w:rPr>
          <w:b/>
          <w:sz w:val="30"/>
          <w:szCs w:val="30"/>
        </w:rPr>
        <w:t xml:space="preserve"> </w:t>
      </w:r>
    </w:p>
    <w:p w:rsidR="002F151F" w:rsidRPr="004B5683" w:rsidRDefault="00FC533E" w:rsidP="002F151F">
      <w:pPr>
        <w:pStyle w:val="af0"/>
        <w:ind w:left="0" w:firstLine="0"/>
        <w:rPr>
          <w:sz w:val="26"/>
          <w:szCs w:val="26"/>
        </w:rPr>
      </w:pPr>
      <w:r>
        <w:rPr>
          <w:b/>
          <w:sz w:val="30"/>
          <w:szCs w:val="30"/>
        </w:rPr>
        <w:t>(технологическое присоединение до 15 кВт)»</w:t>
      </w:r>
    </w:p>
    <w:p w:rsidR="002F151F" w:rsidRPr="004B5683" w:rsidRDefault="002F151F" w:rsidP="002F151F">
      <w:pPr>
        <w:pStyle w:val="af0"/>
        <w:ind w:left="0" w:firstLine="0"/>
        <w:rPr>
          <w:sz w:val="26"/>
          <w:szCs w:val="26"/>
        </w:rPr>
      </w:pPr>
    </w:p>
    <w:p w:rsidR="002F151F" w:rsidRPr="004B5683" w:rsidRDefault="002F151F" w:rsidP="002F151F">
      <w:pPr>
        <w:pStyle w:val="af0"/>
        <w:ind w:left="0" w:firstLine="0"/>
        <w:rPr>
          <w:sz w:val="26"/>
          <w:szCs w:val="26"/>
        </w:rPr>
      </w:pPr>
    </w:p>
    <w:p w:rsidR="00F852D0" w:rsidRPr="00C67635" w:rsidRDefault="00F852D0" w:rsidP="003873BD">
      <w:pPr>
        <w:pStyle w:val="af0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/>
          <w:bCs/>
          <w:sz w:val="26"/>
          <w:szCs w:val="26"/>
        </w:rPr>
      </w:pPr>
      <w:r w:rsidRPr="00C67635">
        <w:rPr>
          <w:b/>
          <w:sz w:val="26"/>
          <w:szCs w:val="26"/>
        </w:rPr>
        <w:t>Основание выполнения работ.</w:t>
      </w:r>
    </w:p>
    <w:p w:rsidR="00F852D0" w:rsidRPr="00C67635" w:rsidRDefault="00F852D0" w:rsidP="003873BD">
      <w:pPr>
        <w:pStyle w:val="af0"/>
        <w:ind w:left="0" w:firstLine="709"/>
        <w:jc w:val="both"/>
        <w:rPr>
          <w:bCs/>
          <w:iCs/>
          <w:sz w:val="26"/>
          <w:szCs w:val="26"/>
        </w:rPr>
      </w:pPr>
      <w:r w:rsidRPr="00C67635">
        <w:rPr>
          <w:bCs/>
          <w:iCs/>
          <w:sz w:val="26"/>
          <w:szCs w:val="26"/>
        </w:rPr>
        <w:t>Инвестиционная программа филиала ПАО «</w:t>
      </w:r>
      <w:proofErr w:type="spellStart"/>
      <w:r w:rsidR="005B7216" w:rsidRPr="00C67635">
        <w:rPr>
          <w:bCs/>
          <w:iCs/>
          <w:sz w:val="26"/>
          <w:szCs w:val="26"/>
        </w:rPr>
        <w:t>Россети</w:t>
      </w:r>
      <w:proofErr w:type="spellEnd"/>
      <w:r w:rsidRPr="00C67635">
        <w:rPr>
          <w:bCs/>
          <w:iCs/>
          <w:sz w:val="26"/>
          <w:szCs w:val="26"/>
        </w:rPr>
        <w:t xml:space="preserve"> Центр</w:t>
      </w:r>
      <w:r w:rsidR="005B7216" w:rsidRPr="00C67635">
        <w:rPr>
          <w:bCs/>
          <w:iCs/>
          <w:sz w:val="26"/>
          <w:szCs w:val="26"/>
        </w:rPr>
        <w:t xml:space="preserve"> и Приволж</w:t>
      </w:r>
      <w:r w:rsidR="0057600B" w:rsidRPr="00C67635">
        <w:rPr>
          <w:bCs/>
          <w:iCs/>
          <w:sz w:val="26"/>
          <w:szCs w:val="26"/>
        </w:rPr>
        <w:t>ь</w:t>
      </w:r>
      <w:r w:rsidR="005B7216" w:rsidRPr="00C67635">
        <w:rPr>
          <w:bCs/>
          <w:iCs/>
          <w:sz w:val="26"/>
          <w:szCs w:val="26"/>
        </w:rPr>
        <w:t>е</w:t>
      </w:r>
      <w:r w:rsidRPr="00C67635">
        <w:rPr>
          <w:bCs/>
          <w:iCs/>
          <w:sz w:val="26"/>
          <w:szCs w:val="26"/>
        </w:rPr>
        <w:t>» – «Нижновэнерго».</w:t>
      </w:r>
    </w:p>
    <w:p w:rsidR="00426822" w:rsidRPr="00C67635" w:rsidRDefault="00426822" w:rsidP="003873BD">
      <w:pPr>
        <w:pStyle w:val="af0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bCs/>
          <w:iCs/>
          <w:sz w:val="26"/>
          <w:szCs w:val="26"/>
        </w:rPr>
      </w:pPr>
      <w:r w:rsidRPr="00C67635">
        <w:rPr>
          <w:bCs/>
          <w:iCs/>
          <w:sz w:val="26"/>
          <w:szCs w:val="26"/>
        </w:rPr>
        <w:t xml:space="preserve">Технологическое присоединение к сетям филиала ПАО </w:t>
      </w:r>
      <w:r w:rsidR="0057600B" w:rsidRPr="00C67635">
        <w:rPr>
          <w:bCs/>
          <w:iCs/>
          <w:sz w:val="26"/>
          <w:szCs w:val="26"/>
        </w:rPr>
        <w:t>«</w:t>
      </w:r>
      <w:proofErr w:type="spellStart"/>
      <w:r w:rsidR="0057600B" w:rsidRPr="00C67635">
        <w:rPr>
          <w:bCs/>
          <w:iCs/>
          <w:sz w:val="26"/>
          <w:szCs w:val="26"/>
        </w:rPr>
        <w:t>Россети</w:t>
      </w:r>
      <w:proofErr w:type="spellEnd"/>
      <w:r w:rsidR="0057600B" w:rsidRPr="00C67635">
        <w:rPr>
          <w:bCs/>
          <w:iCs/>
          <w:sz w:val="26"/>
          <w:szCs w:val="26"/>
        </w:rPr>
        <w:t xml:space="preserve"> Центр и Приволжье»</w:t>
      </w:r>
      <w:r w:rsidRPr="00C67635">
        <w:rPr>
          <w:bCs/>
          <w:iCs/>
          <w:sz w:val="26"/>
          <w:szCs w:val="26"/>
        </w:rPr>
        <w:t xml:space="preserve"> – «Нижновэнерго» </w:t>
      </w:r>
      <w:proofErr w:type="spellStart"/>
      <w:r w:rsidRPr="00C67635">
        <w:rPr>
          <w:bCs/>
          <w:iCs/>
          <w:sz w:val="26"/>
          <w:szCs w:val="26"/>
        </w:rPr>
        <w:t>энергопринимающих</w:t>
      </w:r>
      <w:proofErr w:type="spellEnd"/>
      <w:r w:rsidRPr="00C67635">
        <w:rPr>
          <w:bCs/>
          <w:iCs/>
          <w:sz w:val="26"/>
          <w:szCs w:val="26"/>
        </w:rPr>
        <w:t xml:space="preserve"> устройств заявителей:</w:t>
      </w:r>
    </w:p>
    <w:p w:rsidR="00426822" w:rsidRPr="00C67635" w:rsidRDefault="00426822" w:rsidP="003873BD">
      <w:pPr>
        <w:pStyle w:val="af0"/>
        <w:ind w:left="709" w:firstLine="0"/>
        <w:jc w:val="both"/>
        <w:rPr>
          <w:bCs/>
          <w:iCs/>
          <w:sz w:val="26"/>
          <w:szCs w:val="26"/>
        </w:rPr>
      </w:pPr>
    </w:p>
    <w:tbl>
      <w:tblPr>
        <w:tblW w:w="9908" w:type="dxa"/>
        <w:tblInd w:w="123" w:type="dxa"/>
        <w:tblLook w:val="04A0" w:firstRow="1" w:lastRow="0" w:firstColumn="1" w:lastColumn="0" w:noHBand="0" w:noVBand="1"/>
      </w:tblPr>
      <w:tblGrid>
        <w:gridCol w:w="800"/>
        <w:gridCol w:w="1873"/>
        <w:gridCol w:w="2197"/>
        <w:gridCol w:w="2168"/>
        <w:gridCol w:w="2870"/>
      </w:tblGrid>
      <w:tr w:rsidR="00394917" w:rsidRPr="00C67635" w:rsidTr="001734AE">
        <w:trPr>
          <w:trHeight w:val="640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74878" w:rsidRPr="00C67635" w:rsidRDefault="00774878" w:rsidP="002F151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№</w:t>
            </w:r>
          </w:p>
          <w:p w:rsidR="00774878" w:rsidRPr="00C67635" w:rsidRDefault="00774878" w:rsidP="002F151F">
            <w:pPr>
              <w:jc w:val="center"/>
              <w:rPr>
                <w:sz w:val="26"/>
                <w:szCs w:val="26"/>
              </w:rPr>
            </w:pPr>
            <w:proofErr w:type="gramStart"/>
            <w:r w:rsidRPr="00C67635">
              <w:rPr>
                <w:sz w:val="26"/>
                <w:szCs w:val="26"/>
              </w:rPr>
              <w:t>п</w:t>
            </w:r>
            <w:proofErr w:type="gramEnd"/>
            <w:r w:rsidRPr="00C67635">
              <w:rPr>
                <w:sz w:val="26"/>
                <w:szCs w:val="26"/>
              </w:rPr>
              <w:t>/п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74878" w:rsidRPr="00C67635" w:rsidRDefault="00774878" w:rsidP="002F151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Номер и дата договора ТП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74878" w:rsidRPr="00C67635" w:rsidRDefault="00774878" w:rsidP="003873BD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Заявитель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74878" w:rsidRPr="00C67635" w:rsidRDefault="00774878" w:rsidP="003873BD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Присоединяемый объект</w:t>
            </w:r>
          </w:p>
        </w:tc>
        <w:tc>
          <w:tcPr>
            <w:tcW w:w="28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878" w:rsidRPr="00C67635" w:rsidRDefault="00774878" w:rsidP="003873BD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№ проекта ТП</w:t>
            </w:r>
          </w:p>
        </w:tc>
      </w:tr>
      <w:tr w:rsidR="002C6F15" w:rsidRPr="00C67635" w:rsidTr="002C6F15">
        <w:trPr>
          <w:trHeight w:val="395"/>
        </w:trPr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C6F15" w:rsidRPr="00C67635" w:rsidRDefault="002C6F15" w:rsidP="0017519D">
            <w:pPr>
              <w:pStyle w:val="af7"/>
              <w:numPr>
                <w:ilvl w:val="0"/>
                <w:numId w:val="28"/>
              </w:numPr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C6F15" w:rsidRPr="00C67635" w:rsidRDefault="002C6F15" w:rsidP="00961D89">
            <w:pPr>
              <w:jc w:val="center"/>
              <w:rPr>
                <w:sz w:val="26"/>
                <w:szCs w:val="26"/>
              </w:rPr>
            </w:pPr>
            <w:r w:rsidRPr="002C6F15">
              <w:rPr>
                <w:sz w:val="26"/>
                <w:szCs w:val="26"/>
              </w:rPr>
              <w:t>521081976 от 01.10.2021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C6F15" w:rsidRPr="00C67635" w:rsidRDefault="002C6F15" w:rsidP="00961D89">
            <w:pPr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2C6F15">
              <w:rPr>
                <w:sz w:val="26"/>
                <w:szCs w:val="26"/>
                <w:lang w:val="en-US"/>
              </w:rPr>
              <w:t>Нефедов</w:t>
            </w:r>
            <w:proofErr w:type="spellEnd"/>
            <w:r w:rsidRPr="002C6F15">
              <w:rPr>
                <w:sz w:val="26"/>
                <w:szCs w:val="26"/>
                <w:lang w:val="en-US"/>
              </w:rPr>
              <w:t xml:space="preserve"> А.С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C6F15" w:rsidRPr="00C67635" w:rsidRDefault="002C6F15" w:rsidP="00BF66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Садовый дом</w:t>
            </w:r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F15" w:rsidRPr="00C67635" w:rsidRDefault="002C6F15" w:rsidP="00961D89">
            <w:pPr>
              <w:jc w:val="center"/>
              <w:rPr>
                <w:sz w:val="26"/>
                <w:szCs w:val="26"/>
              </w:rPr>
            </w:pPr>
            <w:r w:rsidRPr="002C6F15">
              <w:rPr>
                <w:sz w:val="26"/>
                <w:szCs w:val="26"/>
              </w:rPr>
              <w:t>ПТП2021/83322 от 08.12.2021</w:t>
            </w:r>
          </w:p>
        </w:tc>
      </w:tr>
      <w:tr w:rsidR="002C6F15" w:rsidRPr="00C67635" w:rsidTr="002C6F15">
        <w:trPr>
          <w:trHeight w:val="395"/>
        </w:trPr>
        <w:tc>
          <w:tcPr>
            <w:tcW w:w="8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6F15" w:rsidRPr="00C67635" w:rsidRDefault="002C6F15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C6F15" w:rsidRPr="00C67635" w:rsidRDefault="002C6F15" w:rsidP="00DE2B3B">
            <w:pPr>
              <w:jc w:val="center"/>
              <w:rPr>
                <w:bCs/>
                <w:sz w:val="26"/>
                <w:szCs w:val="26"/>
              </w:rPr>
            </w:pPr>
            <w:r w:rsidRPr="002C6F15">
              <w:rPr>
                <w:bCs/>
                <w:sz w:val="26"/>
                <w:szCs w:val="26"/>
              </w:rPr>
              <w:t>521083182 от 21.10.2021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2C6F15" w:rsidRPr="00C67635" w:rsidRDefault="002C6F15" w:rsidP="00DE2B3B">
            <w:pPr>
              <w:jc w:val="center"/>
              <w:rPr>
                <w:bCs/>
                <w:sz w:val="26"/>
                <w:szCs w:val="26"/>
              </w:rPr>
            </w:pPr>
            <w:r w:rsidRPr="002C6F15">
              <w:rPr>
                <w:bCs/>
                <w:sz w:val="26"/>
                <w:szCs w:val="26"/>
              </w:rPr>
              <w:t>Вязова Н.Ю.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C6F15" w:rsidRPr="00C67635" w:rsidRDefault="002C6F15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Садовый дом</w:t>
            </w:r>
          </w:p>
        </w:tc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F15" w:rsidRPr="00C67635" w:rsidRDefault="002C6F15" w:rsidP="00DE2B3B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DE2B3B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2B3B" w:rsidRPr="00C67635" w:rsidRDefault="00DE2B3B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E2B3B" w:rsidRPr="00C67635" w:rsidRDefault="002C6F15" w:rsidP="00DE2B3B">
            <w:pPr>
              <w:jc w:val="center"/>
              <w:rPr>
                <w:bCs/>
                <w:sz w:val="26"/>
                <w:szCs w:val="26"/>
              </w:rPr>
            </w:pPr>
            <w:r w:rsidRPr="002C6F15">
              <w:rPr>
                <w:bCs/>
                <w:sz w:val="26"/>
                <w:szCs w:val="26"/>
              </w:rPr>
              <w:t>521081918 от 04.10.2021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E2B3B" w:rsidRPr="00C67635" w:rsidRDefault="002C6F15" w:rsidP="00DE2B3B">
            <w:pPr>
              <w:jc w:val="center"/>
              <w:rPr>
                <w:bCs/>
                <w:sz w:val="26"/>
                <w:szCs w:val="26"/>
              </w:rPr>
            </w:pPr>
            <w:r w:rsidRPr="002C6F15">
              <w:rPr>
                <w:bCs/>
                <w:sz w:val="26"/>
                <w:szCs w:val="26"/>
              </w:rPr>
              <w:t>Кочешков А.В.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E2B3B" w:rsidRPr="00C67635" w:rsidRDefault="002C6F15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Гараж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B3B" w:rsidRPr="00C67635" w:rsidRDefault="002C6F15" w:rsidP="00DE2B3B">
            <w:pPr>
              <w:jc w:val="center"/>
              <w:rPr>
                <w:bCs/>
                <w:sz w:val="26"/>
                <w:szCs w:val="26"/>
              </w:rPr>
            </w:pPr>
            <w:r w:rsidRPr="002C6F15">
              <w:rPr>
                <w:bCs/>
                <w:sz w:val="26"/>
                <w:szCs w:val="26"/>
              </w:rPr>
              <w:t>ПТП2021/83327 от 08.12.2021</w:t>
            </w:r>
          </w:p>
        </w:tc>
      </w:tr>
      <w:tr w:rsidR="00DE2B3B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2B3B" w:rsidRPr="00C67635" w:rsidRDefault="00DE2B3B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E2B3B" w:rsidRPr="00C67635" w:rsidRDefault="002C6F15" w:rsidP="00DE2B3B">
            <w:pPr>
              <w:jc w:val="center"/>
              <w:rPr>
                <w:bCs/>
                <w:sz w:val="26"/>
                <w:szCs w:val="26"/>
              </w:rPr>
            </w:pPr>
            <w:r w:rsidRPr="002C6F15">
              <w:rPr>
                <w:bCs/>
                <w:sz w:val="26"/>
                <w:szCs w:val="26"/>
              </w:rPr>
              <w:t>521079223 от 05.10.2021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E2B3B" w:rsidRPr="00C67635" w:rsidRDefault="002C6F15" w:rsidP="00DE2B3B">
            <w:pPr>
              <w:jc w:val="center"/>
              <w:rPr>
                <w:bCs/>
                <w:sz w:val="26"/>
                <w:szCs w:val="26"/>
              </w:rPr>
            </w:pPr>
            <w:r w:rsidRPr="002C6F15">
              <w:rPr>
                <w:bCs/>
                <w:sz w:val="26"/>
                <w:szCs w:val="26"/>
              </w:rPr>
              <w:t>ООО "</w:t>
            </w:r>
            <w:proofErr w:type="spellStart"/>
            <w:r w:rsidRPr="002C6F15">
              <w:rPr>
                <w:bCs/>
                <w:sz w:val="26"/>
                <w:szCs w:val="26"/>
              </w:rPr>
              <w:t>Спецтехмонтаж</w:t>
            </w:r>
            <w:proofErr w:type="spellEnd"/>
            <w:r w:rsidRPr="002C6F15">
              <w:rPr>
                <w:bCs/>
                <w:sz w:val="26"/>
                <w:szCs w:val="26"/>
              </w:rPr>
              <w:t>"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E2B3B" w:rsidRPr="00C67635" w:rsidRDefault="002C6F15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АЗС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B3B" w:rsidRPr="00C67635" w:rsidRDefault="002C6F15" w:rsidP="00DE2B3B">
            <w:pPr>
              <w:jc w:val="center"/>
              <w:rPr>
                <w:bCs/>
                <w:sz w:val="26"/>
                <w:szCs w:val="26"/>
              </w:rPr>
            </w:pPr>
            <w:r w:rsidRPr="002C6F15">
              <w:rPr>
                <w:bCs/>
                <w:sz w:val="26"/>
                <w:szCs w:val="26"/>
              </w:rPr>
              <w:t>ПТП2021/83341 от 08.12.2021</w:t>
            </w:r>
          </w:p>
        </w:tc>
      </w:tr>
      <w:tr w:rsidR="000C09F7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Pr="00C67635" w:rsidRDefault="000C09F7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7A3763" w:rsidP="00DE2B3B">
            <w:pPr>
              <w:jc w:val="center"/>
              <w:rPr>
                <w:bCs/>
                <w:sz w:val="26"/>
                <w:szCs w:val="26"/>
              </w:rPr>
            </w:pPr>
            <w:r w:rsidRPr="007A3763">
              <w:rPr>
                <w:bCs/>
                <w:sz w:val="26"/>
                <w:szCs w:val="26"/>
              </w:rPr>
              <w:t>521082145 от 06.10.2021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7A3763" w:rsidP="00DE2B3B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7A3763">
              <w:rPr>
                <w:bCs/>
                <w:sz w:val="26"/>
                <w:szCs w:val="26"/>
              </w:rPr>
              <w:t>Дядюнова</w:t>
            </w:r>
            <w:proofErr w:type="spellEnd"/>
            <w:r w:rsidRPr="007A3763">
              <w:rPr>
                <w:bCs/>
                <w:sz w:val="26"/>
                <w:szCs w:val="26"/>
              </w:rPr>
              <w:t xml:space="preserve"> Е.Е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0C09F7" w:rsidRPr="00C67635" w:rsidRDefault="007A3763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Гараж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9F7" w:rsidRPr="00C67635" w:rsidRDefault="007A3763" w:rsidP="00DE2B3B">
            <w:pPr>
              <w:jc w:val="center"/>
              <w:rPr>
                <w:bCs/>
                <w:sz w:val="26"/>
                <w:szCs w:val="26"/>
              </w:rPr>
            </w:pPr>
            <w:r w:rsidRPr="007A3763">
              <w:rPr>
                <w:bCs/>
                <w:sz w:val="26"/>
                <w:szCs w:val="26"/>
              </w:rPr>
              <w:t>ПТП2021/83359 от 08.12.2021</w:t>
            </w:r>
          </w:p>
        </w:tc>
      </w:tr>
      <w:tr w:rsidR="000C09F7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Pr="00C67635" w:rsidRDefault="000C09F7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7A3763" w:rsidP="00DE2B3B">
            <w:pPr>
              <w:jc w:val="center"/>
              <w:rPr>
                <w:bCs/>
                <w:sz w:val="26"/>
                <w:szCs w:val="26"/>
              </w:rPr>
            </w:pPr>
            <w:r w:rsidRPr="007A3763">
              <w:rPr>
                <w:bCs/>
                <w:sz w:val="26"/>
                <w:szCs w:val="26"/>
              </w:rPr>
              <w:t>521082383 от 08.10.2021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7A3763" w:rsidP="00DE2B3B">
            <w:pPr>
              <w:jc w:val="center"/>
              <w:rPr>
                <w:bCs/>
                <w:sz w:val="26"/>
                <w:szCs w:val="26"/>
              </w:rPr>
            </w:pPr>
            <w:r w:rsidRPr="007A3763">
              <w:rPr>
                <w:bCs/>
                <w:sz w:val="26"/>
                <w:szCs w:val="26"/>
              </w:rPr>
              <w:t>Богатырев С.Л.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0C09F7" w:rsidRPr="00C67635" w:rsidRDefault="007A3763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Гараж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9F7" w:rsidRPr="00C67635" w:rsidRDefault="007A3763" w:rsidP="00DE2B3B">
            <w:pPr>
              <w:jc w:val="center"/>
              <w:rPr>
                <w:bCs/>
                <w:sz w:val="26"/>
                <w:szCs w:val="26"/>
              </w:rPr>
            </w:pPr>
            <w:r w:rsidRPr="007A3763">
              <w:rPr>
                <w:bCs/>
                <w:sz w:val="26"/>
                <w:szCs w:val="26"/>
              </w:rPr>
              <w:t>ПТП2021/83415 от 10.12.2021</w:t>
            </w:r>
          </w:p>
        </w:tc>
      </w:tr>
      <w:tr w:rsidR="000C09F7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Pr="00C67635" w:rsidRDefault="000C09F7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7A3763" w:rsidP="00DE2B3B">
            <w:pPr>
              <w:jc w:val="center"/>
              <w:rPr>
                <w:bCs/>
                <w:sz w:val="26"/>
                <w:szCs w:val="26"/>
              </w:rPr>
            </w:pPr>
            <w:r w:rsidRPr="007A3763">
              <w:rPr>
                <w:bCs/>
                <w:sz w:val="26"/>
                <w:szCs w:val="26"/>
              </w:rPr>
              <w:t>521081896 от 11.10.2021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7A3763" w:rsidP="00DE2B3B">
            <w:pPr>
              <w:jc w:val="center"/>
              <w:rPr>
                <w:bCs/>
                <w:sz w:val="26"/>
                <w:szCs w:val="26"/>
              </w:rPr>
            </w:pPr>
            <w:r w:rsidRPr="007A3763">
              <w:rPr>
                <w:bCs/>
                <w:sz w:val="26"/>
                <w:szCs w:val="26"/>
              </w:rPr>
              <w:t>Масленников А.Г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0C09F7" w:rsidRPr="00C67635" w:rsidRDefault="007A3763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9F7" w:rsidRPr="00C67635" w:rsidRDefault="007A3763" w:rsidP="00DE2B3B">
            <w:pPr>
              <w:jc w:val="center"/>
              <w:rPr>
                <w:bCs/>
                <w:sz w:val="26"/>
                <w:szCs w:val="26"/>
              </w:rPr>
            </w:pPr>
            <w:r w:rsidRPr="007A3763">
              <w:rPr>
                <w:bCs/>
                <w:sz w:val="26"/>
                <w:szCs w:val="26"/>
              </w:rPr>
              <w:t>ПТП2021/83418 от 10.12.2021</w:t>
            </w:r>
          </w:p>
        </w:tc>
      </w:tr>
      <w:tr w:rsidR="000C09F7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Pr="00C67635" w:rsidRDefault="000C09F7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9550A9" w:rsidP="00DE2B3B">
            <w:pPr>
              <w:jc w:val="center"/>
              <w:rPr>
                <w:bCs/>
                <w:sz w:val="26"/>
                <w:szCs w:val="26"/>
              </w:rPr>
            </w:pPr>
            <w:r w:rsidRPr="009550A9">
              <w:rPr>
                <w:bCs/>
                <w:sz w:val="26"/>
                <w:szCs w:val="26"/>
              </w:rPr>
              <w:t>521081945 от 11.10.2021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9550A9" w:rsidP="00DE2B3B">
            <w:pPr>
              <w:jc w:val="center"/>
              <w:rPr>
                <w:bCs/>
                <w:sz w:val="26"/>
                <w:szCs w:val="26"/>
              </w:rPr>
            </w:pPr>
            <w:r w:rsidRPr="009550A9">
              <w:rPr>
                <w:bCs/>
                <w:sz w:val="26"/>
                <w:szCs w:val="26"/>
              </w:rPr>
              <w:t>Буй А.В.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0C09F7" w:rsidRPr="00C67635" w:rsidRDefault="009550A9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Гараж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9F7" w:rsidRPr="00C67635" w:rsidRDefault="009550A9" w:rsidP="00DE2B3B">
            <w:pPr>
              <w:jc w:val="center"/>
              <w:rPr>
                <w:bCs/>
                <w:sz w:val="26"/>
                <w:szCs w:val="26"/>
              </w:rPr>
            </w:pPr>
            <w:r w:rsidRPr="009550A9">
              <w:rPr>
                <w:bCs/>
                <w:sz w:val="26"/>
                <w:szCs w:val="26"/>
              </w:rPr>
              <w:t>ПТП2021/83428 от 10.12.2021</w:t>
            </w:r>
          </w:p>
        </w:tc>
      </w:tr>
      <w:tr w:rsidR="000C09F7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Pr="00C67635" w:rsidRDefault="000C09F7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9550A9" w:rsidP="00DE2B3B">
            <w:pPr>
              <w:jc w:val="center"/>
              <w:rPr>
                <w:bCs/>
                <w:sz w:val="26"/>
                <w:szCs w:val="26"/>
              </w:rPr>
            </w:pPr>
            <w:r w:rsidRPr="009550A9">
              <w:rPr>
                <w:bCs/>
                <w:sz w:val="26"/>
                <w:szCs w:val="26"/>
              </w:rPr>
              <w:t>521082140 от 11.10.2021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9550A9" w:rsidP="00DE2B3B">
            <w:pPr>
              <w:jc w:val="center"/>
              <w:rPr>
                <w:bCs/>
                <w:sz w:val="26"/>
                <w:szCs w:val="26"/>
              </w:rPr>
            </w:pPr>
            <w:r w:rsidRPr="009550A9">
              <w:rPr>
                <w:bCs/>
                <w:sz w:val="26"/>
                <w:szCs w:val="26"/>
              </w:rPr>
              <w:t>Анисимова Т.А.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0C09F7" w:rsidRPr="00C67635" w:rsidRDefault="009550A9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Гараж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9F7" w:rsidRPr="00C67635" w:rsidRDefault="009550A9" w:rsidP="00DE2B3B">
            <w:pPr>
              <w:jc w:val="center"/>
              <w:rPr>
                <w:bCs/>
                <w:sz w:val="26"/>
                <w:szCs w:val="26"/>
              </w:rPr>
            </w:pPr>
            <w:r w:rsidRPr="009550A9">
              <w:rPr>
                <w:bCs/>
                <w:sz w:val="26"/>
                <w:szCs w:val="26"/>
              </w:rPr>
              <w:t>ПТП2021/83436 от 10.12.2021</w:t>
            </w:r>
          </w:p>
        </w:tc>
      </w:tr>
      <w:tr w:rsidR="000C09F7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Pr="00C67635" w:rsidRDefault="000C09F7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r w:rsidRPr="00605BC4">
              <w:rPr>
                <w:bCs/>
                <w:sz w:val="26"/>
                <w:szCs w:val="26"/>
              </w:rPr>
              <w:t>521082732 от 13.10.2021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r w:rsidRPr="00605BC4">
              <w:rPr>
                <w:bCs/>
                <w:sz w:val="26"/>
                <w:szCs w:val="26"/>
              </w:rPr>
              <w:t>Шагин А.А.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0C09F7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9F7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r w:rsidRPr="00605BC4">
              <w:rPr>
                <w:bCs/>
                <w:sz w:val="26"/>
                <w:szCs w:val="26"/>
              </w:rPr>
              <w:t>ПТП2021/83454 от 10.12.2021</w:t>
            </w:r>
          </w:p>
        </w:tc>
      </w:tr>
      <w:tr w:rsidR="000C09F7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Pr="00C67635" w:rsidRDefault="000C09F7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r w:rsidRPr="00605BC4">
              <w:rPr>
                <w:bCs/>
                <w:sz w:val="26"/>
                <w:szCs w:val="26"/>
              </w:rPr>
              <w:t xml:space="preserve">521082862 от </w:t>
            </w:r>
            <w:r w:rsidRPr="00605BC4">
              <w:rPr>
                <w:bCs/>
                <w:sz w:val="26"/>
                <w:szCs w:val="26"/>
              </w:rPr>
              <w:lastRenderedPageBreak/>
              <w:t>18.10.2021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r w:rsidRPr="00605BC4">
              <w:rPr>
                <w:bCs/>
                <w:sz w:val="26"/>
                <w:szCs w:val="26"/>
              </w:rPr>
              <w:lastRenderedPageBreak/>
              <w:t>Васянин А.А.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0C09F7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9F7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r w:rsidRPr="00605BC4">
              <w:rPr>
                <w:bCs/>
                <w:sz w:val="26"/>
                <w:szCs w:val="26"/>
              </w:rPr>
              <w:t xml:space="preserve">ПТП2021/83457 от </w:t>
            </w:r>
            <w:r w:rsidRPr="00605BC4">
              <w:rPr>
                <w:bCs/>
                <w:sz w:val="26"/>
                <w:szCs w:val="26"/>
              </w:rPr>
              <w:lastRenderedPageBreak/>
              <w:t>10.12.2021</w:t>
            </w:r>
          </w:p>
        </w:tc>
      </w:tr>
      <w:tr w:rsidR="000C09F7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Pr="00C67635" w:rsidRDefault="000C09F7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r w:rsidRPr="00605BC4">
              <w:rPr>
                <w:bCs/>
                <w:sz w:val="26"/>
                <w:szCs w:val="26"/>
              </w:rPr>
              <w:t>521082863 от 18.10.2021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605BC4">
              <w:rPr>
                <w:bCs/>
                <w:sz w:val="26"/>
                <w:szCs w:val="26"/>
              </w:rPr>
              <w:t>Болотнова</w:t>
            </w:r>
            <w:proofErr w:type="spellEnd"/>
            <w:r w:rsidRPr="00605BC4">
              <w:rPr>
                <w:bCs/>
                <w:sz w:val="26"/>
                <w:szCs w:val="26"/>
              </w:rPr>
              <w:t xml:space="preserve"> Д.А.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0C09F7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9F7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r w:rsidRPr="00605BC4">
              <w:rPr>
                <w:bCs/>
                <w:sz w:val="26"/>
                <w:szCs w:val="26"/>
              </w:rPr>
              <w:t>ПТП2021/83484 от 13.12.2021</w:t>
            </w:r>
          </w:p>
        </w:tc>
      </w:tr>
      <w:tr w:rsidR="00F22923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22923" w:rsidRPr="00C67635" w:rsidRDefault="00F2292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r w:rsidRPr="00605BC4">
              <w:rPr>
                <w:bCs/>
                <w:sz w:val="26"/>
                <w:szCs w:val="26"/>
              </w:rPr>
              <w:t>521082917 от 19.10.2021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2923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r w:rsidRPr="00605BC4">
              <w:rPr>
                <w:bCs/>
                <w:sz w:val="26"/>
                <w:szCs w:val="26"/>
              </w:rPr>
              <w:t>Бугрова Т.В.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23" w:rsidRPr="00C67635" w:rsidRDefault="00605BC4" w:rsidP="00DE2B3B">
            <w:pPr>
              <w:jc w:val="center"/>
              <w:rPr>
                <w:bCs/>
                <w:sz w:val="26"/>
                <w:szCs w:val="26"/>
              </w:rPr>
            </w:pPr>
            <w:r w:rsidRPr="00605BC4">
              <w:rPr>
                <w:bCs/>
                <w:sz w:val="26"/>
                <w:szCs w:val="26"/>
              </w:rPr>
              <w:t>ПТП2021/83485 от 13.12.2021</w:t>
            </w:r>
          </w:p>
        </w:tc>
      </w:tr>
      <w:tr w:rsidR="00F22923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22923" w:rsidRPr="00C67635" w:rsidRDefault="00F2292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521083485 от 20.10.2021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Ширяева Е.О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ПТП2021/83494 от 13.12.2021</w:t>
            </w:r>
          </w:p>
        </w:tc>
      </w:tr>
      <w:tr w:rsidR="00F22923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22923" w:rsidRPr="00C67635" w:rsidRDefault="00F2292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521083480 от 25.10.2021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Жидков А.О.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ПТП2021/83542 от 13.12.2021</w:t>
            </w:r>
          </w:p>
        </w:tc>
      </w:tr>
      <w:tr w:rsidR="00F22923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22923" w:rsidRPr="00C67635" w:rsidRDefault="00F2292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521083497 от 20.10.2021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Тесаков В.С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ПТП2021/83497 от 13.12.2021</w:t>
            </w:r>
          </w:p>
        </w:tc>
      </w:tr>
      <w:tr w:rsidR="00F22923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22923" w:rsidRPr="00C67635" w:rsidRDefault="00F2292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8A78EC" w:rsidP="00D411D2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521082730 от 22.10.2021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Быков Э.В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Садовый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23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ПТП2021/83519 от 13.12.2021</w:t>
            </w:r>
          </w:p>
        </w:tc>
      </w:tr>
      <w:tr w:rsidR="008A78EC" w:rsidRPr="00C67635" w:rsidTr="000A3C72">
        <w:trPr>
          <w:trHeight w:val="395"/>
        </w:trPr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A78EC" w:rsidRPr="00C67635" w:rsidRDefault="008A78EC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A78EC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521083276 от 22.10.2021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A78EC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Фирсов В.А.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A78EC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Садовый дом</w:t>
            </w:r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8EC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ПТП2021/83535 от 13.12.2021</w:t>
            </w:r>
          </w:p>
        </w:tc>
      </w:tr>
      <w:tr w:rsidR="008A78EC" w:rsidRPr="00C67635" w:rsidTr="000A3C72">
        <w:trPr>
          <w:trHeight w:val="395"/>
        </w:trPr>
        <w:tc>
          <w:tcPr>
            <w:tcW w:w="8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78EC" w:rsidRPr="00C67635" w:rsidRDefault="008A78EC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A78EC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521083507 от 22.10.2021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A78EC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 w:rsidRPr="008A78EC">
              <w:rPr>
                <w:bCs/>
                <w:sz w:val="26"/>
                <w:szCs w:val="26"/>
              </w:rPr>
              <w:t>Семов К.А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A78EC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Садовый дом</w:t>
            </w:r>
          </w:p>
        </w:tc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8EC" w:rsidRPr="00C67635" w:rsidRDefault="008A78EC" w:rsidP="00DE2B3B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1E5077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5077" w:rsidRPr="00C67635" w:rsidRDefault="001E5077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E5077" w:rsidRPr="00C67635" w:rsidRDefault="009C5945" w:rsidP="00DE2B3B">
            <w:pPr>
              <w:jc w:val="center"/>
              <w:rPr>
                <w:bCs/>
                <w:sz w:val="26"/>
                <w:szCs w:val="26"/>
              </w:rPr>
            </w:pPr>
            <w:r w:rsidRPr="009C5945">
              <w:rPr>
                <w:bCs/>
                <w:sz w:val="26"/>
                <w:szCs w:val="26"/>
              </w:rPr>
              <w:t>521083365 от 27.10.2021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1E5077" w:rsidRPr="00C67635" w:rsidRDefault="009C5945" w:rsidP="009C5945">
            <w:pPr>
              <w:jc w:val="center"/>
              <w:rPr>
                <w:bCs/>
                <w:sz w:val="26"/>
                <w:szCs w:val="26"/>
              </w:rPr>
            </w:pPr>
            <w:r w:rsidRPr="009C5945">
              <w:rPr>
                <w:bCs/>
                <w:sz w:val="26"/>
                <w:szCs w:val="26"/>
              </w:rPr>
              <w:t>ИП Третьякова О</w:t>
            </w:r>
            <w:r>
              <w:rPr>
                <w:bCs/>
                <w:sz w:val="26"/>
                <w:szCs w:val="26"/>
              </w:rPr>
              <w:t>.</w:t>
            </w:r>
            <w:r w:rsidRPr="009C5945"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1E5077" w:rsidRPr="00C67635" w:rsidRDefault="009C5945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АЗС №63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077" w:rsidRPr="00C67635" w:rsidRDefault="009C5945" w:rsidP="00DE2B3B">
            <w:pPr>
              <w:jc w:val="center"/>
              <w:rPr>
                <w:bCs/>
                <w:sz w:val="26"/>
                <w:szCs w:val="26"/>
              </w:rPr>
            </w:pPr>
            <w:r w:rsidRPr="009C5945">
              <w:rPr>
                <w:bCs/>
                <w:sz w:val="26"/>
                <w:szCs w:val="26"/>
              </w:rPr>
              <w:t>ПТП2021/83552 от 13.12.2021</w:t>
            </w:r>
          </w:p>
        </w:tc>
      </w:tr>
      <w:tr w:rsidR="00082209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2209" w:rsidRPr="00C67635" w:rsidRDefault="00082209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2209" w:rsidRPr="006A3841" w:rsidRDefault="009C5945" w:rsidP="00DE2B3B">
            <w:pPr>
              <w:jc w:val="center"/>
              <w:rPr>
                <w:bCs/>
                <w:sz w:val="26"/>
                <w:szCs w:val="26"/>
              </w:rPr>
            </w:pPr>
            <w:r w:rsidRPr="009C5945">
              <w:rPr>
                <w:bCs/>
                <w:sz w:val="26"/>
                <w:szCs w:val="26"/>
              </w:rPr>
              <w:t>521083505 от 27.10.2021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82209" w:rsidRPr="006A3841" w:rsidRDefault="009C5945" w:rsidP="00DE2B3B">
            <w:pPr>
              <w:jc w:val="center"/>
              <w:rPr>
                <w:bCs/>
                <w:sz w:val="26"/>
                <w:szCs w:val="26"/>
              </w:rPr>
            </w:pPr>
            <w:r w:rsidRPr="009C5945">
              <w:rPr>
                <w:bCs/>
                <w:sz w:val="26"/>
                <w:szCs w:val="26"/>
              </w:rPr>
              <w:t>Кошкин В.В.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082209" w:rsidRDefault="009C5945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Гараж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209" w:rsidRPr="006A3841" w:rsidRDefault="009C5945" w:rsidP="00DE2B3B">
            <w:pPr>
              <w:jc w:val="center"/>
              <w:rPr>
                <w:bCs/>
                <w:sz w:val="26"/>
                <w:szCs w:val="26"/>
              </w:rPr>
            </w:pPr>
            <w:r w:rsidRPr="009C5945">
              <w:rPr>
                <w:bCs/>
                <w:sz w:val="26"/>
                <w:szCs w:val="26"/>
              </w:rPr>
              <w:t>ПТП2021/83564 от 13.12.2021</w:t>
            </w:r>
          </w:p>
        </w:tc>
      </w:tr>
      <w:tr w:rsidR="00D2180F" w:rsidRPr="00C67635" w:rsidTr="001734AE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2180F" w:rsidRPr="00C67635" w:rsidRDefault="00D2180F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180F" w:rsidRPr="009C5945" w:rsidRDefault="00D2180F" w:rsidP="00DE2B3B">
            <w:pPr>
              <w:jc w:val="center"/>
              <w:rPr>
                <w:bCs/>
                <w:sz w:val="26"/>
                <w:szCs w:val="26"/>
              </w:rPr>
            </w:pPr>
            <w:r w:rsidRPr="00D2180F">
              <w:rPr>
                <w:bCs/>
                <w:sz w:val="26"/>
                <w:szCs w:val="26"/>
              </w:rPr>
              <w:t>521087724 от 03.01.2022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2180F" w:rsidRPr="009C5945" w:rsidRDefault="00D2180F" w:rsidP="00DE2B3B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D2180F">
              <w:rPr>
                <w:bCs/>
                <w:sz w:val="26"/>
                <w:szCs w:val="26"/>
              </w:rPr>
              <w:t>Хитяева</w:t>
            </w:r>
            <w:proofErr w:type="spellEnd"/>
            <w:r w:rsidRPr="00D2180F">
              <w:rPr>
                <w:bCs/>
                <w:sz w:val="26"/>
                <w:szCs w:val="26"/>
              </w:rPr>
              <w:t xml:space="preserve"> П.А.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2180F" w:rsidRDefault="00D2180F" w:rsidP="00DE2B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Садовый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80F" w:rsidRPr="009C5945" w:rsidRDefault="00D2180F" w:rsidP="00DE2B3B">
            <w:pPr>
              <w:jc w:val="center"/>
              <w:rPr>
                <w:bCs/>
                <w:sz w:val="26"/>
                <w:szCs w:val="26"/>
              </w:rPr>
            </w:pPr>
            <w:r w:rsidRPr="00D2180F">
              <w:rPr>
                <w:bCs/>
                <w:sz w:val="26"/>
                <w:szCs w:val="26"/>
              </w:rPr>
              <w:t>ПТП2022/01749 от 15.02.2022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521087554 от 11.01.2022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Гусева В.В.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Садовый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ПТП2022/01753 от 15.02.2022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521087839 от 11.01.2022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Пушкарев Н.А.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ПТП2022/01755 от 15.02.2022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521088004 от 11.01.2022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Сорокин Р.А.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Садовый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ПТП2022/01758 от 15.02.2022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 xml:space="preserve">521086631 от 12.01.2022 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Сонин Р.В.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Гараж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ПТП2022/01762 от 15.02.2022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521086994 от 12.01.2022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Полякова  А.С.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Нежилое помещение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ПТП2022/01773 от 15.02.2022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521087936 от 12.01.2022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8D5363">
              <w:rPr>
                <w:bCs/>
                <w:sz w:val="26"/>
                <w:szCs w:val="26"/>
              </w:rPr>
              <w:t>Шашков</w:t>
            </w:r>
            <w:proofErr w:type="spellEnd"/>
            <w:r w:rsidRPr="008D5363">
              <w:rPr>
                <w:bCs/>
                <w:sz w:val="26"/>
                <w:szCs w:val="26"/>
              </w:rPr>
              <w:t xml:space="preserve"> Н.В.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Гараж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ПТП2022/01777 от 15.02.2022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521088222 от 14.01.2022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Бурлаков  М.П.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Нежилое помещение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ПТП2022/01782 от 16.02.2022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521086190 от 17.01.2022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Буров В.М.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ПТП2022/01783 от 16.02.2022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521088143 от 19.01.2022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8D5363">
              <w:rPr>
                <w:bCs/>
                <w:sz w:val="26"/>
                <w:szCs w:val="26"/>
              </w:rPr>
              <w:t>Середнева</w:t>
            </w:r>
            <w:proofErr w:type="spellEnd"/>
            <w:r w:rsidRPr="008D5363">
              <w:rPr>
                <w:bCs/>
                <w:sz w:val="26"/>
                <w:szCs w:val="26"/>
              </w:rPr>
              <w:t xml:space="preserve"> Н.Л.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Садовый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ПТП2022/01784 от 16.02.2022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521088345 от 21.01.2022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8D5363">
              <w:rPr>
                <w:bCs/>
                <w:sz w:val="26"/>
                <w:szCs w:val="26"/>
              </w:rPr>
              <w:t>Пиманкина</w:t>
            </w:r>
            <w:proofErr w:type="spellEnd"/>
            <w:r w:rsidRPr="008D5363">
              <w:rPr>
                <w:bCs/>
                <w:sz w:val="26"/>
                <w:szCs w:val="26"/>
              </w:rPr>
              <w:t xml:space="preserve"> Т.И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Гараж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ПТП2022/01785 от 16.02.2022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521088473 от 25.01.2022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Сазанов Н.Н.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Садовый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ПТП2022/01790 от 16.02.2022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521088615 от 25.01.2022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8D5363">
              <w:rPr>
                <w:bCs/>
                <w:sz w:val="26"/>
                <w:szCs w:val="26"/>
              </w:rPr>
              <w:t>Ляпин</w:t>
            </w:r>
            <w:proofErr w:type="spellEnd"/>
            <w:r w:rsidRPr="008D5363">
              <w:rPr>
                <w:bCs/>
                <w:sz w:val="26"/>
                <w:szCs w:val="26"/>
              </w:rPr>
              <w:t xml:space="preserve"> Д.С.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ПТП2022/01794 от 16.02.2022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521088614 от 26.01.2022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8D5363">
              <w:rPr>
                <w:bCs/>
                <w:sz w:val="26"/>
                <w:szCs w:val="26"/>
              </w:rPr>
              <w:t>Сизов</w:t>
            </w:r>
            <w:proofErr w:type="spellEnd"/>
            <w:r w:rsidRPr="008D5363">
              <w:rPr>
                <w:bCs/>
                <w:sz w:val="26"/>
                <w:szCs w:val="26"/>
              </w:rPr>
              <w:t xml:space="preserve"> Д.А.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Садовый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ПТП2022/01795 от 16.02.2022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521088822 от 26.01.2022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Маркелов А.А.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Гараж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ПТП2022/01797 от 16.02.2022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521086863 от 27.01.2022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8D5363">
              <w:rPr>
                <w:bCs/>
                <w:sz w:val="26"/>
                <w:szCs w:val="26"/>
              </w:rPr>
              <w:t>Шавин</w:t>
            </w:r>
            <w:proofErr w:type="spellEnd"/>
            <w:r w:rsidRPr="008D5363">
              <w:rPr>
                <w:bCs/>
                <w:sz w:val="26"/>
                <w:szCs w:val="26"/>
              </w:rPr>
              <w:t xml:space="preserve"> Д.Р.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ПТП2022/01800 от 16.02.2022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521087386 от 27.01.2022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8D5363">
              <w:rPr>
                <w:bCs/>
                <w:sz w:val="26"/>
                <w:szCs w:val="26"/>
              </w:rPr>
              <w:t>Ковряженков</w:t>
            </w:r>
            <w:proofErr w:type="spellEnd"/>
            <w:r w:rsidRPr="008D5363">
              <w:rPr>
                <w:bCs/>
                <w:sz w:val="26"/>
                <w:szCs w:val="26"/>
              </w:rPr>
              <w:t xml:space="preserve"> А.А.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ПТП2022/01806 от 16.02.2022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521087387 от 27.01.2022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8D5363">
              <w:rPr>
                <w:bCs/>
                <w:sz w:val="26"/>
                <w:szCs w:val="26"/>
              </w:rPr>
              <w:t>Глибина</w:t>
            </w:r>
            <w:proofErr w:type="spellEnd"/>
            <w:r w:rsidRPr="008D5363">
              <w:rPr>
                <w:bCs/>
                <w:sz w:val="26"/>
                <w:szCs w:val="26"/>
              </w:rPr>
              <w:t xml:space="preserve">  А.В.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Садовый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ПТП2022/01817 от 16.02.2022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521088411 от 27.01.2022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Куликова Т.П.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Гараж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ПТП2022/01818 от 16.02.2022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 xml:space="preserve">521088745 от 28.01.2022 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Симагин А.В.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ПТП2022/01822 от 16.02.2022</w:t>
            </w:r>
          </w:p>
        </w:tc>
      </w:tr>
      <w:tr w:rsidR="008D5363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C67635" w:rsidRDefault="008D5363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521089030 от 31.01.2022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9C5945" w:rsidRDefault="008D5363" w:rsidP="00DE2B3B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Трофимова Н.М.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Гараж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63" w:rsidRPr="008D5363" w:rsidRDefault="008D5363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ПТП2022/01827 от 16.02.2022</w:t>
            </w:r>
          </w:p>
        </w:tc>
      </w:tr>
      <w:tr w:rsidR="001E069C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69C" w:rsidRPr="00C67635" w:rsidRDefault="001E069C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69C" w:rsidRPr="008D5363" w:rsidRDefault="001E069C" w:rsidP="008D5363">
            <w:pPr>
              <w:jc w:val="center"/>
              <w:rPr>
                <w:bCs/>
                <w:sz w:val="26"/>
                <w:szCs w:val="26"/>
              </w:rPr>
            </w:pPr>
            <w:r w:rsidRPr="001E069C">
              <w:rPr>
                <w:bCs/>
                <w:sz w:val="26"/>
                <w:szCs w:val="26"/>
              </w:rPr>
              <w:t>521082013 от 05.10.2021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1E069C" w:rsidRPr="008D5363" w:rsidRDefault="001E069C" w:rsidP="00DE2B3B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1E069C">
              <w:rPr>
                <w:bCs/>
                <w:sz w:val="26"/>
                <w:szCs w:val="26"/>
              </w:rPr>
              <w:t>Сангалова</w:t>
            </w:r>
            <w:proofErr w:type="spellEnd"/>
            <w:r w:rsidRPr="001E069C">
              <w:rPr>
                <w:bCs/>
                <w:sz w:val="26"/>
                <w:szCs w:val="26"/>
              </w:rPr>
              <w:t xml:space="preserve"> Л.А.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1E069C" w:rsidRDefault="001E069C" w:rsidP="008D5363">
            <w:pPr>
              <w:jc w:val="center"/>
              <w:rPr>
                <w:bCs/>
                <w:sz w:val="26"/>
                <w:szCs w:val="26"/>
              </w:rPr>
            </w:pPr>
            <w:r w:rsidRPr="008D5363">
              <w:rPr>
                <w:bCs/>
                <w:sz w:val="26"/>
                <w:szCs w:val="26"/>
              </w:rPr>
              <w:t>Садовый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9C" w:rsidRPr="008D5363" w:rsidRDefault="001E069C" w:rsidP="008D5363">
            <w:pPr>
              <w:jc w:val="center"/>
              <w:rPr>
                <w:bCs/>
                <w:sz w:val="26"/>
                <w:szCs w:val="26"/>
              </w:rPr>
            </w:pPr>
            <w:r w:rsidRPr="001E069C">
              <w:rPr>
                <w:bCs/>
                <w:sz w:val="26"/>
                <w:szCs w:val="26"/>
              </w:rPr>
              <w:t>ПТП2021/83355 от 08.12.2021</w:t>
            </w:r>
          </w:p>
        </w:tc>
      </w:tr>
      <w:tr w:rsidR="001E069C" w:rsidRPr="00C67635" w:rsidTr="00871BEC">
        <w:trPr>
          <w:trHeight w:val="39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69C" w:rsidRPr="00C67635" w:rsidRDefault="001E069C" w:rsidP="0017519D">
            <w:pPr>
              <w:pStyle w:val="af7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69C" w:rsidRPr="008D5363" w:rsidRDefault="001E069C" w:rsidP="008D5363">
            <w:pPr>
              <w:jc w:val="center"/>
              <w:rPr>
                <w:bCs/>
                <w:sz w:val="26"/>
                <w:szCs w:val="26"/>
              </w:rPr>
            </w:pPr>
            <w:r w:rsidRPr="001E069C">
              <w:rPr>
                <w:bCs/>
                <w:sz w:val="26"/>
                <w:szCs w:val="26"/>
              </w:rPr>
              <w:t>521082311 от 12.10.2021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1E069C" w:rsidRPr="008D5363" w:rsidRDefault="001E069C" w:rsidP="00DE2B3B">
            <w:pPr>
              <w:jc w:val="center"/>
              <w:rPr>
                <w:bCs/>
                <w:sz w:val="26"/>
                <w:szCs w:val="26"/>
              </w:rPr>
            </w:pPr>
            <w:r w:rsidRPr="001E069C">
              <w:rPr>
                <w:bCs/>
                <w:sz w:val="26"/>
                <w:szCs w:val="26"/>
              </w:rPr>
              <w:t>Харченко Е.Ю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1E069C" w:rsidRDefault="001E069C" w:rsidP="008D53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Жилой дом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9C" w:rsidRPr="008D5363" w:rsidRDefault="001E069C" w:rsidP="008D5363">
            <w:pPr>
              <w:jc w:val="center"/>
              <w:rPr>
                <w:bCs/>
                <w:sz w:val="26"/>
                <w:szCs w:val="26"/>
              </w:rPr>
            </w:pPr>
            <w:r w:rsidRPr="001E069C">
              <w:rPr>
                <w:bCs/>
                <w:sz w:val="26"/>
                <w:szCs w:val="26"/>
              </w:rPr>
              <w:t>ПТП2021/83444 от 10.12.2021</w:t>
            </w:r>
          </w:p>
        </w:tc>
      </w:tr>
    </w:tbl>
    <w:p w:rsidR="00FF7302" w:rsidRPr="00C67635" w:rsidRDefault="00FF7302" w:rsidP="00FF7302">
      <w:pPr>
        <w:pStyle w:val="af0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F852D0" w:rsidRPr="00C67635" w:rsidRDefault="00F852D0" w:rsidP="003873BD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C67635">
        <w:rPr>
          <w:b/>
          <w:sz w:val="26"/>
          <w:szCs w:val="26"/>
        </w:rPr>
        <w:t>Общие требования.</w:t>
      </w:r>
    </w:p>
    <w:p w:rsidR="00342DA6" w:rsidRPr="00C67635" w:rsidRDefault="00342DA6" w:rsidP="003873BD">
      <w:pPr>
        <w:pStyle w:val="af0"/>
        <w:ind w:left="0" w:firstLine="709"/>
        <w:jc w:val="both"/>
        <w:rPr>
          <w:b/>
          <w:sz w:val="26"/>
          <w:szCs w:val="26"/>
        </w:rPr>
      </w:pPr>
      <w:r w:rsidRPr="00C67635">
        <w:rPr>
          <w:b/>
          <w:sz w:val="26"/>
          <w:szCs w:val="26"/>
        </w:rPr>
        <w:t>1-й этап:</w:t>
      </w:r>
    </w:p>
    <w:p w:rsidR="00342DA6" w:rsidRPr="00C67635" w:rsidRDefault="00342DA6" w:rsidP="003873BD">
      <w:pPr>
        <w:pStyle w:val="af0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C67635">
        <w:rPr>
          <w:sz w:val="26"/>
          <w:szCs w:val="26"/>
        </w:rPr>
        <w:t xml:space="preserve">Местонахождение проектируемых электроустановок филиала </w:t>
      </w:r>
      <w:r w:rsidRPr="00C67635">
        <w:rPr>
          <w:bCs/>
          <w:iCs/>
          <w:sz w:val="26"/>
          <w:szCs w:val="26"/>
        </w:rPr>
        <w:t xml:space="preserve">ПАО </w:t>
      </w:r>
      <w:r w:rsidR="0057600B" w:rsidRPr="00C67635">
        <w:rPr>
          <w:bCs/>
          <w:iCs/>
          <w:sz w:val="26"/>
          <w:szCs w:val="26"/>
        </w:rPr>
        <w:t>«</w:t>
      </w:r>
      <w:proofErr w:type="spellStart"/>
      <w:r w:rsidR="0057600B" w:rsidRPr="00C67635">
        <w:rPr>
          <w:bCs/>
          <w:iCs/>
          <w:sz w:val="26"/>
          <w:szCs w:val="26"/>
        </w:rPr>
        <w:t>Россети</w:t>
      </w:r>
      <w:proofErr w:type="spellEnd"/>
      <w:r w:rsidR="0057600B" w:rsidRPr="00C67635">
        <w:rPr>
          <w:bCs/>
          <w:iCs/>
          <w:sz w:val="26"/>
          <w:szCs w:val="26"/>
        </w:rPr>
        <w:t xml:space="preserve"> Центр и Приволжье»</w:t>
      </w:r>
      <w:r w:rsidRPr="00C67635">
        <w:rPr>
          <w:bCs/>
          <w:iCs/>
          <w:sz w:val="26"/>
          <w:szCs w:val="26"/>
        </w:rPr>
        <w:t xml:space="preserve"> – «Нижновэнерго»</w:t>
      </w:r>
      <w:r w:rsidRPr="00C67635">
        <w:rPr>
          <w:sz w:val="26"/>
          <w:szCs w:val="26"/>
        </w:rPr>
        <w:t xml:space="preserve"> и </w:t>
      </w:r>
      <w:proofErr w:type="spellStart"/>
      <w:r w:rsidRPr="00C67635">
        <w:rPr>
          <w:sz w:val="26"/>
          <w:szCs w:val="26"/>
        </w:rPr>
        <w:t>энергопринимающих</w:t>
      </w:r>
      <w:proofErr w:type="spellEnd"/>
      <w:r w:rsidRPr="00C67635">
        <w:rPr>
          <w:sz w:val="26"/>
          <w:szCs w:val="26"/>
        </w:rPr>
        <w:t xml:space="preserve"> устройств Заявителя:</w:t>
      </w:r>
    </w:p>
    <w:tbl>
      <w:tblPr>
        <w:tblW w:w="10065" w:type="dxa"/>
        <w:tblInd w:w="123" w:type="dxa"/>
        <w:tblLook w:val="04A0" w:firstRow="1" w:lastRow="0" w:firstColumn="1" w:lastColumn="0" w:noHBand="0" w:noVBand="1"/>
      </w:tblPr>
      <w:tblGrid>
        <w:gridCol w:w="1489"/>
        <w:gridCol w:w="1923"/>
        <w:gridCol w:w="3011"/>
        <w:gridCol w:w="3642"/>
      </w:tblGrid>
      <w:tr w:rsidR="002F473E" w:rsidRPr="00C67635" w:rsidTr="001734AE">
        <w:trPr>
          <w:trHeight w:val="640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F473E" w:rsidRPr="00C67635" w:rsidRDefault="002F473E" w:rsidP="002A29ED">
            <w:pPr>
              <w:pStyle w:val="af0"/>
              <w:ind w:left="0" w:firstLine="0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№</w:t>
            </w:r>
          </w:p>
          <w:p w:rsidR="002F473E" w:rsidRPr="00C67635" w:rsidRDefault="002F473E" w:rsidP="002A29ED">
            <w:pPr>
              <w:pStyle w:val="af0"/>
              <w:ind w:left="0" w:firstLine="0"/>
              <w:rPr>
                <w:sz w:val="26"/>
                <w:szCs w:val="26"/>
              </w:rPr>
            </w:pPr>
            <w:proofErr w:type="gramStart"/>
            <w:r w:rsidRPr="00C67635">
              <w:rPr>
                <w:sz w:val="26"/>
                <w:szCs w:val="26"/>
              </w:rPr>
              <w:t>п</w:t>
            </w:r>
            <w:proofErr w:type="gramEnd"/>
            <w:r w:rsidRPr="00C67635">
              <w:rPr>
                <w:sz w:val="26"/>
                <w:szCs w:val="26"/>
              </w:rPr>
              <w:t>/п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F473E" w:rsidRPr="00C67635" w:rsidRDefault="002F473E" w:rsidP="002A29ED">
            <w:pPr>
              <w:pStyle w:val="af0"/>
              <w:ind w:left="0" w:firstLine="0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Район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F473E" w:rsidRPr="00C67635" w:rsidRDefault="002F473E" w:rsidP="002A29ED">
            <w:pPr>
              <w:pStyle w:val="af0"/>
              <w:ind w:left="0" w:firstLine="0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Населенный пункт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473E" w:rsidRPr="00C67635" w:rsidRDefault="002F473E" w:rsidP="002A29ED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Кадастровый номер земельного </w:t>
            </w:r>
            <w:proofErr w:type="gramStart"/>
            <w:r w:rsidRPr="00C67635">
              <w:rPr>
                <w:sz w:val="26"/>
                <w:szCs w:val="26"/>
              </w:rPr>
              <w:t>участка</w:t>
            </w:r>
            <w:proofErr w:type="gramEnd"/>
            <w:r w:rsidRPr="00C67635">
              <w:rPr>
                <w:sz w:val="26"/>
                <w:szCs w:val="26"/>
              </w:rPr>
              <w:t xml:space="preserve"> на котором располагаются </w:t>
            </w:r>
            <w:proofErr w:type="spellStart"/>
            <w:r w:rsidRPr="00C67635">
              <w:rPr>
                <w:sz w:val="26"/>
                <w:szCs w:val="26"/>
              </w:rPr>
              <w:t>энергопринимающие</w:t>
            </w:r>
            <w:proofErr w:type="spellEnd"/>
            <w:r w:rsidRPr="00C67635">
              <w:rPr>
                <w:sz w:val="26"/>
                <w:szCs w:val="26"/>
              </w:rPr>
              <w:t xml:space="preserve"> устройства Заявителя</w:t>
            </w:r>
          </w:p>
        </w:tc>
      </w:tr>
      <w:tr w:rsidR="002C6F15" w:rsidRPr="00C67635" w:rsidTr="002C6F15">
        <w:trPr>
          <w:trHeight w:val="395"/>
        </w:trPr>
        <w:tc>
          <w:tcPr>
            <w:tcW w:w="148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C6F15" w:rsidRPr="00C67635" w:rsidRDefault="002C6F15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C67635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C6F15" w:rsidRPr="00C67635" w:rsidRDefault="002C6F15" w:rsidP="000C09F7">
            <w:pPr>
              <w:jc w:val="center"/>
              <w:rPr>
                <w:sz w:val="26"/>
                <w:szCs w:val="26"/>
              </w:rPr>
            </w:pPr>
            <w:r w:rsidRPr="002C6F15"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C6F15" w:rsidRPr="00C67635" w:rsidRDefault="002C6F15" w:rsidP="002C6F15">
            <w:pPr>
              <w:jc w:val="center"/>
              <w:rPr>
                <w:sz w:val="26"/>
                <w:szCs w:val="26"/>
              </w:rPr>
            </w:pPr>
            <w:r w:rsidRPr="002C6F15">
              <w:rPr>
                <w:sz w:val="26"/>
                <w:szCs w:val="26"/>
              </w:rPr>
              <w:t xml:space="preserve">СНТ «Дубки» №4, участок № 272.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2C6F15" w:rsidRPr="00C67635" w:rsidRDefault="002C6F15" w:rsidP="00A248AB">
            <w:pPr>
              <w:jc w:val="center"/>
              <w:rPr>
                <w:sz w:val="26"/>
                <w:szCs w:val="26"/>
              </w:rPr>
            </w:pPr>
            <w:r w:rsidRPr="002C6F15">
              <w:rPr>
                <w:sz w:val="26"/>
                <w:szCs w:val="26"/>
              </w:rPr>
              <w:t>52:40:0101017:112</w:t>
            </w:r>
          </w:p>
        </w:tc>
      </w:tr>
      <w:tr w:rsidR="002C6F15" w:rsidRPr="00C67635" w:rsidTr="002C6F15">
        <w:trPr>
          <w:trHeight w:val="395"/>
        </w:trPr>
        <w:tc>
          <w:tcPr>
            <w:tcW w:w="148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6F15" w:rsidRPr="00C67635" w:rsidRDefault="002C6F15" w:rsidP="00483567">
            <w:pPr>
              <w:ind w:left="161"/>
              <w:jc w:val="center"/>
              <w:rPr>
                <w:sz w:val="26"/>
                <w:szCs w:val="26"/>
              </w:rPr>
            </w:pP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C6F15" w:rsidRPr="00C67635" w:rsidRDefault="002C6F15" w:rsidP="00A248AB">
            <w:pPr>
              <w:jc w:val="center"/>
              <w:rPr>
                <w:sz w:val="26"/>
                <w:szCs w:val="26"/>
              </w:rPr>
            </w:pPr>
            <w:r w:rsidRPr="002C6F15"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C6F15" w:rsidRPr="00C67635" w:rsidRDefault="002C6F15" w:rsidP="002C6F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СНТ «Дубки» № 4, уч. 62.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2C6F15" w:rsidRPr="00C67635" w:rsidRDefault="002C6F15" w:rsidP="00A248AB">
            <w:pPr>
              <w:jc w:val="center"/>
              <w:rPr>
                <w:sz w:val="26"/>
                <w:szCs w:val="26"/>
              </w:rPr>
            </w:pPr>
            <w:r w:rsidRPr="002C6F15">
              <w:rPr>
                <w:sz w:val="26"/>
                <w:szCs w:val="26"/>
              </w:rPr>
              <w:t>52:40:0101017:297</w:t>
            </w:r>
          </w:p>
        </w:tc>
      </w:tr>
      <w:tr w:rsidR="00DE2B3B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2B3B" w:rsidRPr="00C67635" w:rsidRDefault="002C6F15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E2B3B" w:rsidRPr="00C67635" w:rsidRDefault="002C6F15" w:rsidP="00A248AB">
            <w:pPr>
              <w:jc w:val="center"/>
              <w:rPr>
                <w:sz w:val="26"/>
                <w:szCs w:val="26"/>
              </w:rPr>
            </w:pPr>
            <w:r w:rsidRPr="002C6F15"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E2B3B" w:rsidRPr="00C67635" w:rsidRDefault="002C6F15" w:rsidP="008A18BC">
            <w:pPr>
              <w:jc w:val="center"/>
              <w:rPr>
                <w:sz w:val="26"/>
                <w:szCs w:val="26"/>
              </w:rPr>
            </w:pPr>
            <w:r w:rsidRPr="002C6F15">
              <w:rPr>
                <w:sz w:val="26"/>
                <w:szCs w:val="26"/>
              </w:rPr>
              <w:t>ГСПК «</w:t>
            </w:r>
            <w:proofErr w:type="spellStart"/>
            <w:r w:rsidRPr="002C6F15">
              <w:rPr>
                <w:sz w:val="26"/>
                <w:szCs w:val="26"/>
              </w:rPr>
              <w:t>Арзамасхлебопродукт</w:t>
            </w:r>
            <w:proofErr w:type="spellEnd"/>
            <w:r w:rsidRPr="002C6F15">
              <w:rPr>
                <w:sz w:val="26"/>
                <w:szCs w:val="26"/>
              </w:rPr>
              <w:t>», бокс 11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E2B3B" w:rsidRPr="00C67635" w:rsidRDefault="00DE2B3B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DE2B3B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2B3B" w:rsidRPr="00C67635" w:rsidRDefault="002C6F15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734AE" w:rsidRPr="00C67635" w:rsidRDefault="002C6F15" w:rsidP="001734A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E2B3B" w:rsidRPr="00C67635" w:rsidRDefault="002C6F15" w:rsidP="002C6F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2C6F15">
              <w:rPr>
                <w:sz w:val="26"/>
                <w:szCs w:val="26"/>
              </w:rPr>
              <w:t xml:space="preserve">естоположение установлено </w:t>
            </w:r>
            <w:r w:rsidRPr="002C6F15">
              <w:rPr>
                <w:sz w:val="26"/>
                <w:szCs w:val="26"/>
              </w:rPr>
              <w:lastRenderedPageBreak/>
              <w:t xml:space="preserve">относительно ориентира, расположенного за пределами участка. Ориентир с. В. Враг. Участок находится примерно в 2,2 км по направлению на восток от ориентира. Почтовый адрес ориентира:   Нижегородская область, </w:t>
            </w:r>
            <w:proofErr w:type="spellStart"/>
            <w:r w:rsidRPr="002C6F15">
              <w:rPr>
                <w:sz w:val="26"/>
                <w:szCs w:val="26"/>
              </w:rPr>
              <w:t>Арзамасский</w:t>
            </w:r>
            <w:proofErr w:type="spellEnd"/>
            <w:r w:rsidRPr="002C6F15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</w:rPr>
              <w:t>.</w:t>
            </w:r>
            <w:r w:rsidRPr="002C6F1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E2B3B" w:rsidRPr="00C67635" w:rsidRDefault="002C6F15" w:rsidP="00A248AB">
            <w:pPr>
              <w:jc w:val="center"/>
              <w:rPr>
                <w:sz w:val="26"/>
                <w:szCs w:val="26"/>
              </w:rPr>
            </w:pPr>
            <w:r w:rsidRPr="002C6F15">
              <w:rPr>
                <w:sz w:val="26"/>
                <w:szCs w:val="26"/>
              </w:rPr>
              <w:lastRenderedPageBreak/>
              <w:t>52:41:1505001:19</w:t>
            </w:r>
          </w:p>
        </w:tc>
      </w:tr>
      <w:tr w:rsidR="000C09F7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7A3763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9550A9" w:rsidP="008A18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7A3763" w:rsidRPr="007A3763"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7A3763" w:rsidP="001734AE">
            <w:pPr>
              <w:jc w:val="center"/>
              <w:rPr>
                <w:sz w:val="26"/>
                <w:szCs w:val="26"/>
              </w:rPr>
            </w:pPr>
            <w:r w:rsidRPr="007A3763">
              <w:rPr>
                <w:sz w:val="26"/>
                <w:szCs w:val="26"/>
              </w:rPr>
              <w:t xml:space="preserve"> ГСК 16, гаражный бокс 1431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0C09F7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0C09F7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7A3763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7A3763" w:rsidP="001734AE">
            <w:pPr>
              <w:jc w:val="center"/>
              <w:rPr>
                <w:sz w:val="26"/>
                <w:szCs w:val="26"/>
              </w:rPr>
            </w:pPr>
            <w:r w:rsidRPr="007A3763"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7A3763" w:rsidP="001734AE">
            <w:pPr>
              <w:jc w:val="center"/>
              <w:rPr>
                <w:sz w:val="26"/>
                <w:szCs w:val="26"/>
              </w:rPr>
            </w:pPr>
            <w:r w:rsidRPr="007A3763">
              <w:rPr>
                <w:sz w:val="26"/>
                <w:szCs w:val="26"/>
              </w:rPr>
              <w:t>ГСК 1, бокс 357</w:t>
            </w:r>
            <w:proofErr w:type="gramStart"/>
            <w:r w:rsidRPr="007A3763"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0C09F7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0C09F7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7A3763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7A3763" w:rsidP="001734AE">
            <w:pPr>
              <w:jc w:val="center"/>
              <w:rPr>
                <w:sz w:val="26"/>
                <w:szCs w:val="26"/>
              </w:rPr>
            </w:pPr>
            <w:r w:rsidRPr="007A3763"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7A3763" w:rsidP="001357EA">
            <w:pPr>
              <w:jc w:val="center"/>
              <w:rPr>
                <w:sz w:val="26"/>
                <w:szCs w:val="26"/>
              </w:rPr>
            </w:pPr>
            <w:proofErr w:type="spellStart"/>
            <w:r w:rsidRPr="007A3763">
              <w:rPr>
                <w:sz w:val="26"/>
                <w:szCs w:val="26"/>
              </w:rPr>
              <w:t>мкр</w:t>
            </w:r>
            <w:proofErr w:type="spellEnd"/>
            <w:r w:rsidRPr="007A3763">
              <w:rPr>
                <w:sz w:val="26"/>
                <w:szCs w:val="26"/>
              </w:rPr>
              <w:t xml:space="preserve">. Кирилловский, ул. </w:t>
            </w:r>
            <w:proofErr w:type="spellStart"/>
            <w:r w:rsidRPr="007A3763">
              <w:rPr>
                <w:sz w:val="26"/>
                <w:szCs w:val="26"/>
              </w:rPr>
              <w:t>Талькова</w:t>
            </w:r>
            <w:proofErr w:type="spellEnd"/>
            <w:r w:rsidRPr="007A3763">
              <w:rPr>
                <w:sz w:val="26"/>
                <w:szCs w:val="26"/>
              </w:rPr>
              <w:t>, д. 25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0C09F7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0C09F7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550A9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9550A9" w:rsidP="001734AE">
            <w:pPr>
              <w:jc w:val="center"/>
              <w:rPr>
                <w:sz w:val="26"/>
                <w:szCs w:val="26"/>
              </w:rPr>
            </w:pPr>
            <w:r w:rsidRPr="009550A9"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9550A9" w:rsidP="009550A9">
            <w:pPr>
              <w:jc w:val="center"/>
              <w:rPr>
                <w:sz w:val="26"/>
                <w:szCs w:val="26"/>
              </w:rPr>
            </w:pPr>
            <w:r w:rsidRPr="009550A9">
              <w:rPr>
                <w:sz w:val="26"/>
                <w:szCs w:val="26"/>
              </w:rPr>
              <w:t xml:space="preserve">ГСК 16, бокс 721 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9550A9" w:rsidP="00A248AB">
            <w:pPr>
              <w:jc w:val="center"/>
              <w:rPr>
                <w:sz w:val="26"/>
                <w:szCs w:val="26"/>
              </w:rPr>
            </w:pPr>
            <w:r w:rsidRPr="009550A9">
              <w:rPr>
                <w:sz w:val="26"/>
                <w:szCs w:val="26"/>
              </w:rPr>
              <w:t>52:40:0403001:472</w:t>
            </w:r>
          </w:p>
        </w:tc>
      </w:tr>
      <w:tr w:rsidR="000C09F7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9550A9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9550A9" w:rsidP="001734AE">
            <w:pPr>
              <w:jc w:val="center"/>
              <w:rPr>
                <w:sz w:val="26"/>
                <w:szCs w:val="26"/>
              </w:rPr>
            </w:pPr>
            <w:r w:rsidRPr="009550A9"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9550A9" w:rsidP="00F22923">
            <w:pPr>
              <w:jc w:val="center"/>
              <w:rPr>
                <w:sz w:val="26"/>
                <w:szCs w:val="26"/>
              </w:rPr>
            </w:pPr>
            <w:r w:rsidRPr="009550A9">
              <w:rPr>
                <w:sz w:val="26"/>
                <w:szCs w:val="26"/>
              </w:rPr>
              <w:t>ул. 9 Мая, ГПК №3, гаражный бокс №131Б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0C09F7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0C09F7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605BC4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605BC4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605BC4"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605BC4" w:rsidP="00605BC4">
            <w:pPr>
              <w:jc w:val="center"/>
              <w:rPr>
                <w:sz w:val="26"/>
                <w:szCs w:val="26"/>
              </w:rPr>
            </w:pPr>
            <w:r w:rsidRPr="00605BC4">
              <w:rPr>
                <w:sz w:val="26"/>
                <w:szCs w:val="26"/>
              </w:rPr>
              <w:t xml:space="preserve">п. </w:t>
            </w:r>
            <w:proofErr w:type="spellStart"/>
            <w:r w:rsidRPr="00605BC4">
              <w:rPr>
                <w:sz w:val="26"/>
                <w:szCs w:val="26"/>
              </w:rPr>
              <w:t>Ломовка</w:t>
            </w:r>
            <w:proofErr w:type="spellEnd"/>
            <w:r w:rsidRPr="00605BC4">
              <w:rPr>
                <w:sz w:val="26"/>
                <w:szCs w:val="26"/>
              </w:rPr>
              <w:t>, ул. Огородная, 2 Линия, у</w:t>
            </w:r>
            <w:r>
              <w:rPr>
                <w:sz w:val="26"/>
                <w:szCs w:val="26"/>
              </w:rPr>
              <w:t>ч. 8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605BC4" w:rsidP="00A248AB">
            <w:pPr>
              <w:jc w:val="center"/>
              <w:rPr>
                <w:sz w:val="26"/>
                <w:szCs w:val="26"/>
              </w:rPr>
            </w:pPr>
            <w:r w:rsidRPr="00605BC4">
              <w:rPr>
                <w:sz w:val="26"/>
                <w:szCs w:val="26"/>
              </w:rPr>
              <w:t>52:41:0703003:276</w:t>
            </w:r>
          </w:p>
        </w:tc>
      </w:tr>
      <w:tr w:rsidR="000C09F7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605BC4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605BC4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605BC4"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605BC4" w:rsidP="00605BC4">
            <w:pPr>
              <w:jc w:val="center"/>
              <w:rPr>
                <w:sz w:val="26"/>
                <w:szCs w:val="26"/>
              </w:rPr>
            </w:pPr>
            <w:proofErr w:type="spellStart"/>
            <w:r w:rsidRPr="00605BC4">
              <w:rPr>
                <w:sz w:val="26"/>
                <w:szCs w:val="26"/>
              </w:rPr>
              <w:t>р.п</w:t>
            </w:r>
            <w:proofErr w:type="spellEnd"/>
            <w:r w:rsidRPr="00605BC4">
              <w:rPr>
                <w:sz w:val="26"/>
                <w:szCs w:val="26"/>
              </w:rPr>
              <w:t>. Выездное, микро</w:t>
            </w:r>
            <w:r>
              <w:rPr>
                <w:sz w:val="26"/>
                <w:szCs w:val="26"/>
              </w:rPr>
              <w:t>район «Спортивный», участок 85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605BC4" w:rsidP="00A248AB">
            <w:pPr>
              <w:jc w:val="center"/>
              <w:rPr>
                <w:sz w:val="26"/>
                <w:szCs w:val="26"/>
              </w:rPr>
            </w:pPr>
            <w:r w:rsidRPr="00605BC4">
              <w:rPr>
                <w:sz w:val="26"/>
                <w:szCs w:val="26"/>
              </w:rPr>
              <w:t>52:41:1501001:534</w:t>
            </w:r>
          </w:p>
        </w:tc>
      </w:tr>
      <w:tr w:rsidR="000C09F7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09F7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605BC4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605BC4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605BC4"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09F7" w:rsidRPr="00C67635" w:rsidRDefault="00605BC4" w:rsidP="00605BC4">
            <w:pPr>
              <w:jc w:val="center"/>
              <w:rPr>
                <w:sz w:val="26"/>
                <w:szCs w:val="26"/>
              </w:rPr>
            </w:pPr>
            <w:r w:rsidRPr="00605BC4">
              <w:rPr>
                <w:sz w:val="26"/>
                <w:szCs w:val="26"/>
              </w:rPr>
              <w:t xml:space="preserve">с. Красное, </w:t>
            </w:r>
            <w:proofErr w:type="spellStart"/>
            <w:r w:rsidRPr="00605BC4">
              <w:rPr>
                <w:sz w:val="26"/>
                <w:szCs w:val="26"/>
              </w:rPr>
              <w:t>мкр</w:t>
            </w:r>
            <w:proofErr w:type="spellEnd"/>
            <w:r w:rsidRPr="00605BC4">
              <w:rPr>
                <w:sz w:val="26"/>
                <w:szCs w:val="26"/>
              </w:rPr>
              <w:t>-н «Рад</w:t>
            </w:r>
            <w:r>
              <w:rPr>
                <w:sz w:val="26"/>
                <w:szCs w:val="26"/>
              </w:rPr>
              <w:t>ужный», ул. Изумрудная, уч. 33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9F7" w:rsidRPr="00C67635" w:rsidRDefault="00605BC4" w:rsidP="00A248AB">
            <w:pPr>
              <w:jc w:val="center"/>
              <w:rPr>
                <w:sz w:val="26"/>
                <w:szCs w:val="26"/>
              </w:rPr>
            </w:pPr>
            <w:r w:rsidRPr="00605BC4">
              <w:rPr>
                <w:sz w:val="26"/>
                <w:szCs w:val="26"/>
              </w:rPr>
              <w:t>52:41:1402001:525</w:t>
            </w:r>
          </w:p>
        </w:tc>
      </w:tr>
      <w:tr w:rsidR="00F22923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22923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8A78EC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8A78EC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8A78EC"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8A78EC" w:rsidP="008A78EC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 xml:space="preserve">с. Красное, </w:t>
            </w:r>
            <w:proofErr w:type="spellStart"/>
            <w:r w:rsidRPr="008A78EC">
              <w:rPr>
                <w:sz w:val="26"/>
                <w:szCs w:val="26"/>
              </w:rPr>
              <w:t>мкр</w:t>
            </w:r>
            <w:proofErr w:type="spellEnd"/>
            <w:r w:rsidRPr="008A78EC">
              <w:rPr>
                <w:sz w:val="26"/>
                <w:szCs w:val="26"/>
              </w:rPr>
              <w:t>-н «Ра</w:t>
            </w:r>
            <w:r>
              <w:rPr>
                <w:sz w:val="26"/>
                <w:szCs w:val="26"/>
              </w:rPr>
              <w:t>дужный», ул. Янтарная, уч. 11А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2923" w:rsidRPr="00C67635" w:rsidRDefault="008A78EC" w:rsidP="00A248AB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>52:41:1402001:627</w:t>
            </w:r>
          </w:p>
        </w:tc>
      </w:tr>
      <w:tr w:rsidR="00F22923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22923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8A78EC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8A78EC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8A78EC"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8A78EC" w:rsidP="008A78EC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 xml:space="preserve">с. Красное, </w:t>
            </w:r>
            <w:proofErr w:type="spellStart"/>
            <w:r w:rsidRPr="008A78EC">
              <w:rPr>
                <w:sz w:val="26"/>
                <w:szCs w:val="26"/>
              </w:rPr>
              <w:t>мкр</w:t>
            </w:r>
            <w:proofErr w:type="spellEnd"/>
            <w:r w:rsidRPr="008A78EC">
              <w:rPr>
                <w:sz w:val="26"/>
                <w:szCs w:val="26"/>
              </w:rPr>
              <w:t>-н «Р</w:t>
            </w:r>
            <w:r>
              <w:rPr>
                <w:sz w:val="26"/>
                <w:szCs w:val="26"/>
              </w:rPr>
              <w:t>адужный», ул. Лазурная, уч. 14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2923" w:rsidRPr="00C67635" w:rsidRDefault="008A78EC" w:rsidP="00A248AB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>52:41:1402001:187</w:t>
            </w:r>
          </w:p>
        </w:tc>
      </w:tr>
      <w:tr w:rsidR="00F22923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22923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8A78EC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8A78EC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8A78EC"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8A78EC" w:rsidP="008A78EC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 xml:space="preserve">с. Красное, </w:t>
            </w:r>
            <w:proofErr w:type="spellStart"/>
            <w:r w:rsidRPr="008A78EC">
              <w:rPr>
                <w:sz w:val="26"/>
                <w:szCs w:val="26"/>
              </w:rPr>
              <w:t>мкр</w:t>
            </w:r>
            <w:proofErr w:type="spellEnd"/>
            <w:r w:rsidRPr="008A78EC">
              <w:rPr>
                <w:sz w:val="26"/>
                <w:szCs w:val="26"/>
              </w:rPr>
              <w:t>-н «Раду</w:t>
            </w:r>
            <w:r>
              <w:rPr>
                <w:sz w:val="26"/>
                <w:szCs w:val="26"/>
              </w:rPr>
              <w:t>жный», ул. Малахитовая, уч. 29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2923" w:rsidRPr="00C67635" w:rsidRDefault="008A78EC" w:rsidP="00A248AB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>52:41:1402001:149</w:t>
            </w:r>
          </w:p>
        </w:tc>
      </w:tr>
      <w:tr w:rsidR="00F22923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22923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8A78EC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8A78EC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8A78EC"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8A78EC" w:rsidP="001734AE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 xml:space="preserve">с. </w:t>
            </w:r>
            <w:proofErr w:type="spellStart"/>
            <w:r w:rsidRPr="008A78EC">
              <w:rPr>
                <w:sz w:val="26"/>
                <w:szCs w:val="26"/>
              </w:rPr>
              <w:t>Абрамово</w:t>
            </w:r>
            <w:proofErr w:type="spellEnd"/>
            <w:r w:rsidRPr="008A78EC">
              <w:rPr>
                <w:sz w:val="26"/>
                <w:szCs w:val="26"/>
              </w:rPr>
              <w:t>, ул. 1 Мая, д. 57. Доля в праве 1/5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2923" w:rsidRPr="00C67635" w:rsidRDefault="00F22923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F22923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22923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16. 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8A78EC" w:rsidP="001734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2923" w:rsidRPr="00C67635" w:rsidRDefault="008A78EC" w:rsidP="008A78EC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адоводство 31, линия 10, уч. 9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2923" w:rsidRPr="00C67635" w:rsidRDefault="008A78EC" w:rsidP="00A248AB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>52:40:0404001:1143</w:t>
            </w:r>
          </w:p>
        </w:tc>
      </w:tr>
      <w:tr w:rsidR="008A78EC" w:rsidRPr="00C67635" w:rsidTr="000A3C72">
        <w:trPr>
          <w:trHeight w:val="395"/>
        </w:trPr>
        <w:tc>
          <w:tcPr>
            <w:tcW w:w="148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A78EC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17</w:t>
            </w:r>
            <w:r w:rsidR="009C594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A78EC" w:rsidRPr="00C67635" w:rsidRDefault="009C5945" w:rsidP="001734AE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A78EC" w:rsidRPr="00C67635" w:rsidRDefault="009C5945" w:rsidP="009C5945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>Садоводческое товарищество №15</w:t>
            </w:r>
            <w:r w:rsidR="008A78EC" w:rsidRPr="008A78EC">
              <w:rPr>
                <w:sz w:val="26"/>
                <w:szCs w:val="26"/>
              </w:rPr>
              <w:t xml:space="preserve">, Линия 6, участок 27.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A78EC" w:rsidRPr="00C67635" w:rsidRDefault="009C5945" w:rsidP="00A248AB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>52:40:0402010:376</w:t>
            </w:r>
          </w:p>
        </w:tc>
      </w:tr>
      <w:tr w:rsidR="008A78EC" w:rsidRPr="00C67635" w:rsidTr="000A3C72">
        <w:trPr>
          <w:trHeight w:val="395"/>
        </w:trPr>
        <w:tc>
          <w:tcPr>
            <w:tcW w:w="148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78EC" w:rsidRDefault="008A78EC" w:rsidP="00483567">
            <w:pPr>
              <w:ind w:left="161"/>
              <w:jc w:val="center"/>
              <w:rPr>
                <w:sz w:val="26"/>
                <w:szCs w:val="26"/>
              </w:rPr>
            </w:pP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A78EC" w:rsidRPr="006A3841" w:rsidRDefault="009C5945" w:rsidP="001734AE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A78EC" w:rsidRPr="006A3841" w:rsidRDefault="008A78EC" w:rsidP="009C5945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 xml:space="preserve">Садоводческое товарищество №15, Линия 4, участок 26.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A78EC" w:rsidRPr="006A3841" w:rsidRDefault="009C5945" w:rsidP="00A248AB">
            <w:pPr>
              <w:jc w:val="center"/>
              <w:rPr>
                <w:sz w:val="26"/>
                <w:szCs w:val="26"/>
              </w:rPr>
            </w:pPr>
            <w:r w:rsidRPr="008A78EC">
              <w:rPr>
                <w:sz w:val="26"/>
                <w:szCs w:val="26"/>
              </w:rPr>
              <w:t>52:40:0402010:231</w:t>
            </w:r>
          </w:p>
        </w:tc>
      </w:tr>
      <w:tr w:rsidR="006A3841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3841" w:rsidRDefault="00F7008E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9C5945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3841" w:rsidRPr="006A3841" w:rsidRDefault="009C5945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9C5945"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3841" w:rsidRPr="006A3841" w:rsidRDefault="009C5945" w:rsidP="009C5945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Чернуха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A3841" w:rsidRPr="006A3841" w:rsidRDefault="009C5945" w:rsidP="00A248AB">
            <w:pPr>
              <w:jc w:val="center"/>
              <w:rPr>
                <w:sz w:val="26"/>
                <w:szCs w:val="26"/>
              </w:rPr>
            </w:pPr>
            <w:r w:rsidRPr="009C5945">
              <w:rPr>
                <w:sz w:val="26"/>
                <w:szCs w:val="26"/>
              </w:rPr>
              <w:t>52:41:0206006:19</w:t>
            </w:r>
          </w:p>
        </w:tc>
      </w:tr>
      <w:tr w:rsidR="00082209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2209" w:rsidRDefault="00F7008E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9C5945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2209" w:rsidRPr="006A3841" w:rsidRDefault="00D2180F" w:rsidP="001734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2209" w:rsidRPr="006A3841" w:rsidRDefault="009C5945" w:rsidP="00082209">
            <w:pPr>
              <w:jc w:val="center"/>
              <w:rPr>
                <w:sz w:val="26"/>
                <w:szCs w:val="26"/>
              </w:rPr>
            </w:pPr>
            <w:r w:rsidRPr="009C5945">
              <w:rPr>
                <w:sz w:val="26"/>
                <w:szCs w:val="26"/>
              </w:rPr>
              <w:t>ГСПК 12, Бокс 177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82209" w:rsidRPr="006A3841" w:rsidRDefault="00082209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D2180F" w:rsidRPr="00C67635" w:rsidTr="001734AE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2180F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D2180F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180F" w:rsidRDefault="00D2180F" w:rsidP="001734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180F" w:rsidRPr="009C5945" w:rsidRDefault="00D2180F" w:rsidP="00D218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D2180F">
              <w:rPr>
                <w:sz w:val="26"/>
                <w:szCs w:val="26"/>
              </w:rPr>
              <w:t xml:space="preserve">адоводство 31, линия 10, уч. 18.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2180F" w:rsidRPr="006A3841" w:rsidRDefault="00D2180F" w:rsidP="00A248AB">
            <w:pPr>
              <w:jc w:val="center"/>
              <w:rPr>
                <w:sz w:val="26"/>
                <w:szCs w:val="26"/>
              </w:rPr>
            </w:pPr>
            <w:r w:rsidRPr="00D2180F">
              <w:rPr>
                <w:sz w:val="26"/>
                <w:szCs w:val="26"/>
              </w:rPr>
              <w:t>52:40:0404001:1150</w:t>
            </w: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7008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 xml:space="preserve">Садоводство №15, линия №6, участок 25.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7933D4" w:rsidP="00A248AB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2"/>
                <w:szCs w:val="22"/>
              </w:rPr>
              <w:t>52:40:111000:00</w:t>
            </w: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7008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9C5945"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с. Кирилловка, ул. Лесничество, д. 16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8D5363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7008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 xml:space="preserve">Арзамас, Садоводство 12, уч. 59а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7933D4" w:rsidP="00A248AB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52:40:0303004:200</w:t>
            </w: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7008E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7933D4">
              <w:rPr>
                <w:sz w:val="26"/>
                <w:szCs w:val="26"/>
              </w:rPr>
              <w:t>Вадский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 xml:space="preserve">с. </w:t>
            </w:r>
            <w:proofErr w:type="spellStart"/>
            <w:r w:rsidRPr="007933D4">
              <w:rPr>
                <w:sz w:val="26"/>
                <w:szCs w:val="26"/>
              </w:rPr>
              <w:t>Лопатино</w:t>
            </w:r>
            <w:proofErr w:type="spellEnd"/>
            <w:r w:rsidRPr="007933D4">
              <w:rPr>
                <w:sz w:val="26"/>
                <w:szCs w:val="26"/>
              </w:rPr>
              <w:t xml:space="preserve">, ул. </w:t>
            </w:r>
            <w:proofErr w:type="gramStart"/>
            <w:r w:rsidRPr="007933D4">
              <w:rPr>
                <w:sz w:val="26"/>
                <w:szCs w:val="26"/>
              </w:rPr>
              <w:t>Новая</w:t>
            </w:r>
            <w:proofErr w:type="gramEnd"/>
            <w:r w:rsidRPr="007933D4">
              <w:rPr>
                <w:sz w:val="26"/>
                <w:szCs w:val="26"/>
              </w:rPr>
              <w:t xml:space="preserve">, примерно в 40 м. от д.4 по направлению на северо-запад.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7933D4" w:rsidP="00A248AB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52:42:0080005:778</w:t>
            </w: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7008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7933D4">
              <w:rPr>
                <w:sz w:val="26"/>
                <w:szCs w:val="26"/>
              </w:rPr>
              <w:t>Перевозский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 xml:space="preserve">г. Перевоз,  ул. </w:t>
            </w:r>
            <w:proofErr w:type="gramStart"/>
            <w:r w:rsidRPr="007933D4">
              <w:rPr>
                <w:sz w:val="26"/>
                <w:szCs w:val="26"/>
              </w:rPr>
              <w:t>Центральная</w:t>
            </w:r>
            <w:proofErr w:type="gramEnd"/>
            <w:r w:rsidRPr="007933D4">
              <w:rPr>
                <w:sz w:val="26"/>
                <w:szCs w:val="26"/>
              </w:rPr>
              <w:t>, дом 76 з, помещение №2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8D5363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7008E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ГСК 12А, бокс 117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8D5363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7008E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7933D4">
              <w:rPr>
                <w:sz w:val="26"/>
                <w:szCs w:val="26"/>
              </w:rPr>
              <w:t>Шатковский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7933D4" w:rsidP="007933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Новое, ул. </w:t>
            </w:r>
            <w:proofErr w:type="gramStart"/>
            <w:r>
              <w:rPr>
                <w:sz w:val="26"/>
                <w:szCs w:val="26"/>
              </w:rPr>
              <w:t>Школьная</w:t>
            </w:r>
            <w:proofErr w:type="gramEnd"/>
            <w:r>
              <w:rPr>
                <w:sz w:val="26"/>
                <w:szCs w:val="26"/>
              </w:rPr>
              <w:t>, ЗУ 5б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7933D4" w:rsidP="00A248AB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52:50:0120012:1019</w:t>
            </w: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F7008E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="007933D4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9C5945"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proofErr w:type="gramStart"/>
            <w:r w:rsidRPr="007933D4">
              <w:rPr>
                <w:sz w:val="26"/>
                <w:szCs w:val="26"/>
              </w:rPr>
              <w:t>с</w:t>
            </w:r>
            <w:proofErr w:type="gramEnd"/>
            <w:r w:rsidRPr="007933D4">
              <w:rPr>
                <w:sz w:val="26"/>
                <w:szCs w:val="26"/>
              </w:rPr>
              <w:t>. Х</w:t>
            </w:r>
            <w:r w:rsidR="007933D4">
              <w:rPr>
                <w:sz w:val="26"/>
                <w:szCs w:val="26"/>
              </w:rPr>
              <w:t>ватовка, улица Полевая, уч. 28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7933D4" w:rsidP="00A248AB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52:41:1302002:2170</w:t>
            </w: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="007933D4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 xml:space="preserve">Садоводство №21, участок 528.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8D5363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008E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ГСК N16, бокс  403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8D5363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008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 xml:space="preserve">Садоводство № 4, уч. 157.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7933D4" w:rsidP="00A248AB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52:40:0101017:0317</w:t>
            </w: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008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9C5945"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 xml:space="preserve">с. </w:t>
            </w:r>
            <w:proofErr w:type="spellStart"/>
            <w:r w:rsidRPr="007933D4">
              <w:rPr>
                <w:sz w:val="26"/>
                <w:szCs w:val="26"/>
              </w:rPr>
              <w:t>Морозовка</w:t>
            </w:r>
            <w:proofErr w:type="spellEnd"/>
            <w:r w:rsidRPr="007933D4">
              <w:rPr>
                <w:sz w:val="26"/>
                <w:szCs w:val="26"/>
              </w:rPr>
              <w:t xml:space="preserve">, ул. Лесная, уч. 9.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7933D4" w:rsidP="00A248AB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52:41:0905001:435</w:t>
            </w: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008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 xml:space="preserve">Садоводство № 4, уч. 43.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7933D4" w:rsidP="00A248AB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52:40:0101017:67</w:t>
            </w: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008E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7933D4">
              <w:rPr>
                <w:sz w:val="26"/>
                <w:szCs w:val="26"/>
              </w:rPr>
              <w:t>р.п</w:t>
            </w:r>
            <w:proofErr w:type="gramStart"/>
            <w:r w:rsidRPr="007933D4">
              <w:rPr>
                <w:sz w:val="26"/>
                <w:szCs w:val="26"/>
              </w:rPr>
              <w:t>.Ш</w:t>
            </w:r>
            <w:proofErr w:type="gramEnd"/>
            <w:r w:rsidRPr="007933D4">
              <w:rPr>
                <w:sz w:val="26"/>
                <w:szCs w:val="26"/>
              </w:rPr>
              <w:t>атки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 xml:space="preserve">ул. </w:t>
            </w:r>
            <w:proofErr w:type="gramStart"/>
            <w:r w:rsidRPr="007933D4">
              <w:rPr>
                <w:sz w:val="26"/>
                <w:szCs w:val="26"/>
              </w:rPr>
              <w:t>Станционная</w:t>
            </w:r>
            <w:proofErr w:type="gramEnd"/>
            <w:r w:rsidRPr="007933D4">
              <w:rPr>
                <w:sz w:val="26"/>
                <w:szCs w:val="26"/>
              </w:rPr>
              <w:t>, массив 6, ряд</w:t>
            </w:r>
            <w:r w:rsidR="007933D4">
              <w:rPr>
                <w:sz w:val="26"/>
                <w:szCs w:val="26"/>
              </w:rPr>
              <w:t xml:space="preserve"> </w:t>
            </w:r>
            <w:r w:rsidRPr="007933D4">
              <w:rPr>
                <w:sz w:val="26"/>
                <w:szCs w:val="26"/>
              </w:rPr>
              <w:t>1, место 1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8D5363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008E">
              <w:rPr>
                <w:sz w:val="26"/>
                <w:szCs w:val="26"/>
              </w:rPr>
              <w:t>5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9C5945"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7933D4" w:rsidP="007933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Кирилловка</w:t>
            </w:r>
            <w:r w:rsidR="008D5363" w:rsidRPr="007933D4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7933D4" w:rsidP="00A248AB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52:41:0910002:1978</w:t>
            </w: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008E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9C5945"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 xml:space="preserve">с. Красное, </w:t>
            </w:r>
            <w:proofErr w:type="spellStart"/>
            <w:r w:rsidRPr="007933D4">
              <w:rPr>
                <w:sz w:val="26"/>
                <w:szCs w:val="26"/>
              </w:rPr>
              <w:t>мкр</w:t>
            </w:r>
            <w:proofErr w:type="spellEnd"/>
            <w:r w:rsidRPr="007933D4">
              <w:rPr>
                <w:sz w:val="26"/>
                <w:szCs w:val="26"/>
              </w:rPr>
              <w:t>-н «Раду</w:t>
            </w:r>
            <w:r w:rsidR="007933D4">
              <w:rPr>
                <w:sz w:val="26"/>
                <w:szCs w:val="26"/>
              </w:rPr>
              <w:t>жный», ул. Малахитовая, уч. 13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7933D4" w:rsidP="00A248AB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52:41:1402001:157</w:t>
            </w: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  <w:r w:rsidR="00F7008E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7933D4" w:rsidP="007933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Садоводство №28, уч. 211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7933D4" w:rsidP="00A248AB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52:40:0402007:188</w:t>
            </w: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  <w:r w:rsidR="007933D4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г. Первомайск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7933D4" w:rsidP="007933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Новая, уч.15Б/6</w:t>
            </w:r>
            <w:r w:rsidR="008D5363" w:rsidRPr="007933D4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7933D4" w:rsidP="00A248AB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52:56:0600001:5030</w:t>
            </w: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F7008E" w:rsidP="00483567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="007933D4"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>ул. Победы, д. 12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8D5363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8D5363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363" w:rsidRDefault="007933D4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F7008E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363" w:rsidRDefault="007933D4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9C5945">
              <w:rPr>
                <w:sz w:val="26"/>
                <w:szCs w:val="26"/>
              </w:rPr>
              <w:t>Арзамасский</w:t>
            </w:r>
            <w:proofErr w:type="spellEnd"/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7933D4" w:rsidRDefault="008D5363" w:rsidP="007933D4">
            <w:pPr>
              <w:jc w:val="center"/>
              <w:rPr>
                <w:sz w:val="26"/>
                <w:szCs w:val="26"/>
              </w:rPr>
            </w:pPr>
            <w:r w:rsidRPr="007933D4">
              <w:rPr>
                <w:sz w:val="26"/>
                <w:szCs w:val="26"/>
              </w:rPr>
              <w:t xml:space="preserve">с. </w:t>
            </w:r>
            <w:proofErr w:type="spellStart"/>
            <w:r w:rsidRPr="007933D4">
              <w:rPr>
                <w:sz w:val="26"/>
                <w:szCs w:val="26"/>
              </w:rPr>
              <w:t>Шатовка</w:t>
            </w:r>
            <w:proofErr w:type="spellEnd"/>
            <w:r w:rsidRPr="007933D4">
              <w:rPr>
                <w:sz w:val="26"/>
                <w:szCs w:val="26"/>
              </w:rPr>
              <w:t>, тер. ГСК 5, гараж 8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8D5363" w:rsidRPr="006A3841" w:rsidRDefault="008D5363" w:rsidP="00A248AB">
            <w:pPr>
              <w:jc w:val="center"/>
              <w:rPr>
                <w:sz w:val="26"/>
                <w:szCs w:val="26"/>
              </w:rPr>
            </w:pPr>
          </w:p>
        </w:tc>
      </w:tr>
      <w:tr w:rsidR="001E069C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69C" w:rsidRDefault="001E069C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E069C" w:rsidRPr="009C5945" w:rsidRDefault="001E069C" w:rsidP="001734AE">
            <w:pPr>
              <w:jc w:val="center"/>
              <w:rPr>
                <w:sz w:val="26"/>
                <w:szCs w:val="26"/>
              </w:rPr>
            </w:pPr>
            <w:r w:rsidRPr="001E069C">
              <w:rPr>
                <w:sz w:val="26"/>
                <w:szCs w:val="26"/>
              </w:rPr>
              <w:t>г. Арзамас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1E069C" w:rsidRPr="007933D4" w:rsidRDefault="001E069C" w:rsidP="001E069C">
            <w:pPr>
              <w:jc w:val="center"/>
              <w:rPr>
                <w:sz w:val="26"/>
                <w:szCs w:val="26"/>
              </w:rPr>
            </w:pPr>
            <w:r w:rsidRPr="001E069C">
              <w:rPr>
                <w:sz w:val="26"/>
                <w:szCs w:val="26"/>
              </w:rPr>
              <w:t xml:space="preserve">Садоводство №7, участок № 42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1E069C" w:rsidRPr="006A3841" w:rsidRDefault="001E069C" w:rsidP="00A248AB">
            <w:pPr>
              <w:jc w:val="center"/>
              <w:rPr>
                <w:sz w:val="26"/>
                <w:szCs w:val="26"/>
              </w:rPr>
            </w:pPr>
            <w:r w:rsidRPr="001E069C">
              <w:rPr>
                <w:sz w:val="26"/>
                <w:szCs w:val="26"/>
              </w:rPr>
              <w:t>52:40:0101007:82</w:t>
            </w:r>
          </w:p>
        </w:tc>
      </w:tr>
      <w:tr w:rsidR="001E069C" w:rsidRPr="00C67635" w:rsidTr="00871BEC">
        <w:trPr>
          <w:trHeight w:val="39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69C" w:rsidRDefault="001E069C" w:rsidP="00F7008E">
            <w:pPr>
              <w:ind w:left="1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E069C" w:rsidRPr="009C5945" w:rsidRDefault="001E069C" w:rsidP="001734AE">
            <w:pPr>
              <w:jc w:val="center"/>
              <w:rPr>
                <w:sz w:val="26"/>
                <w:szCs w:val="26"/>
              </w:rPr>
            </w:pPr>
            <w:proofErr w:type="spellStart"/>
            <w:r w:rsidRPr="001E069C">
              <w:rPr>
                <w:sz w:val="26"/>
                <w:szCs w:val="26"/>
              </w:rPr>
              <w:t>Арзамасский</w:t>
            </w:r>
            <w:proofErr w:type="spellEnd"/>
            <w:r w:rsidRPr="001E069C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1E069C" w:rsidRPr="007933D4" w:rsidRDefault="001E069C" w:rsidP="001E069C">
            <w:pPr>
              <w:jc w:val="center"/>
              <w:rPr>
                <w:sz w:val="26"/>
                <w:szCs w:val="26"/>
              </w:rPr>
            </w:pPr>
            <w:r w:rsidRPr="001E069C">
              <w:rPr>
                <w:sz w:val="26"/>
                <w:szCs w:val="26"/>
              </w:rPr>
              <w:t>с. Кирилловка, ул. Северная, уч. 10</w:t>
            </w:r>
            <w:proofErr w:type="gramStart"/>
            <w:r w:rsidRPr="001E069C">
              <w:rPr>
                <w:sz w:val="26"/>
                <w:szCs w:val="26"/>
              </w:rPr>
              <w:t xml:space="preserve"> В</w:t>
            </w:r>
            <w:proofErr w:type="gramEnd"/>
            <w:r w:rsidRPr="001E069C">
              <w:rPr>
                <w:sz w:val="26"/>
                <w:szCs w:val="26"/>
              </w:rPr>
              <w:t xml:space="preserve">, 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1E069C" w:rsidRPr="006A3841" w:rsidRDefault="001E069C" w:rsidP="00A248AB">
            <w:pPr>
              <w:jc w:val="center"/>
              <w:rPr>
                <w:sz w:val="26"/>
                <w:szCs w:val="26"/>
              </w:rPr>
            </w:pPr>
            <w:r w:rsidRPr="001E069C">
              <w:rPr>
                <w:sz w:val="26"/>
                <w:szCs w:val="26"/>
              </w:rPr>
              <w:t>52:41:0910001:1503</w:t>
            </w:r>
          </w:p>
        </w:tc>
      </w:tr>
    </w:tbl>
    <w:p w:rsidR="002A29ED" w:rsidRPr="00C67635" w:rsidRDefault="002A29ED" w:rsidP="002A29ED">
      <w:pPr>
        <w:pStyle w:val="af0"/>
        <w:tabs>
          <w:tab w:val="left" w:pos="142"/>
          <w:tab w:val="left" w:pos="426"/>
          <w:tab w:val="left" w:pos="1276"/>
        </w:tabs>
        <w:ind w:left="1730" w:firstLine="0"/>
        <w:jc w:val="both"/>
        <w:rPr>
          <w:sz w:val="26"/>
          <w:szCs w:val="26"/>
        </w:rPr>
      </w:pPr>
    </w:p>
    <w:p w:rsidR="00342DA6" w:rsidRPr="00C67635" w:rsidRDefault="00342DA6" w:rsidP="00E9150E">
      <w:pPr>
        <w:pStyle w:val="af0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proofErr w:type="gramStart"/>
      <w:r w:rsidRPr="00C67635">
        <w:rPr>
          <w:sz w:val="26"/>
          <w:szCs w:val="26"/>
        </w:rPr>
        <w:t xml:space="preserve">Разработать проектно-сметную документацию (ПСД) </w:t>
      </w:r>
      <w:r w:rsidRPr="00C67635">
        <w:rPr>
          <w:sz w:val="26"/>
          <w:szCs w:val="26"/>
          <w:lang w:eastAsia="x-none"/>
        </w:rPr>
        <w:t xml:space="preserve">и рабочую </w:t>
      </w:r>
      <w:r w:rsidRPr="00C67635">
        <w:rPr>
          <w:sz w:val="26"/>
          <w:szCs w:val="26"/>
          <w:lang w:val="x-none" w:eastAsia="x-none"/>
        </w:rPr>
        <w:t>документаци</w:t>
      </w:r>
      <w:r w:rsidRPr="00C67635">
        <w:rPr>
          <w:sz w:val="26"/>
          <w:szCs w:val="26"/>
          <w:lang w:eastAsia="x-none"/>
        </w:rPr>
        <w:t xml:space="preserve">ю (РД) </w:t>
      </w:r>
      <w:r w:rsidRPr="00C67635">
        <w:rPr>
          <w:sz w:val="26"/>
          <w:szCs w:val="26"/>
        </w:rPr>
        <w:t xml:space="preserve">для нового строительства </w:t>
      </w:r>
      <w:r w:rsidRPr="00C67635">
        <w:rPr>
          <w:bCs/>
          <w:sz w:val="26"/>
          <w:szCs w:val="26"/>
        </w:rPr>
        <w:t xml:space="preserve">объектов распределительной сети </w:t>
      </w:r>
      <w:r w:rsidR="00A204AF" w:rsidRPr="00C67635">
        <w:rPr>
          <w:bCs/>
          <w:sz w:val="26"/>
          <w:szCs w:val="26"/>
        </w:rPr>
        <w:t>10/</w:t>
      </w:r>
      <w:r w:rsidRPr="00C67635">
        <w:rPr>
          <w:bCs/>
          <w:sz w:val="26"/>
          <w:szCs w:val="26"/>
        </w:rPr>
        <w:t>0,4 кВ</w:t>
      </w:r>
      <w:r w:rsidRPr="00C67635">
        <w:rPr>
          <w:sz w:val="26"/>
          <w:szCs w:val="26"/>
        </w:rPr>
        <w:t xml:space="preserve">, </w:t>
      </w:r>
      <w:r w:rsidRPr="00C67635">
        <w:rPr>
          <w:bCs/>
          <w:iCs/>
          <w:sz w:val="26"/>
          <w:szCs w:val="26"/>
        </w:rPr>
        <w:t>с учетом требований НТД, указанных в п. 9 настоящего ТЗ (</w:t>
      </w:r>
      <w:r w:rsidRPr="00C67635">
        <w:rPr>
          <w:bCs/>
          <w:sz w:val="26"/>
          <w:szCs w:val="26"/>
        </w:rPr>
        <w:t>при проектировании необходимо руководствоваться последними редакциями документов, необходимых и действующих на момент разработки ПСД, в том числе не указанных в данном ТЗ), в объеме следующих мероприятий:</w:t>
      </w:r>
      <w:proofErr w:type="gramEnd"/>
    </w:p>
    <w:p w:rsidR="00D87F7D" w:rsidRPr="00C67635" w:rsidRDefault="002C6F15" w:rsidP="00AA0E20">
      <w:pPr>
        <w:pStyle w:val="af0"/>
        <w:numPr>
          <w:ilvl w:val="2"/>
          <w:numId w:val="3"/>
        </w:numPr>
        <w:tabs>
          <w:tab w:val="left" w:pos="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2C6F15">
        <w:rPr>
          <w:i/>
          <w:sz w:val="26"/>
          <w:szCs w:val="26"/>
        </w:rPr>
        <w:t xml:space="preserve">Модернизация распределительной сети ПС Орбита в части строительства ВЛИ-0,4 кВ от фидера №3 ВЛ-0,4 кВ ЗТП-101 Л-1009. Монтаж ИСУЭ </w:t>
      </w:r>
      <w:r w:rsidR="000C09F7" w:rsidRPr="000C09F7">
        <w:rPr>
          <w:i/>
          <w:sz w:val="26"/>
          <w:szCs w:val="26"/>
        </w:rPr>
        <w:t xml:space="preserve"> </w:t>
      </w:r>
      <w:r w:rsidR="003F6BE9" w:rsidRPr="003F6BE9">
        <w:rPr>
          <w:i/>
          <w:sz w:val="26"/>
          <w:szCs w:val="26"/>
        </w:rPr>
        <w:t xml:space="preserve"> </w:t>
      </w:r>
      <w:r w:rsidR="0076252C" w:rsidRPr="00C67635">
        <w:rPr>
          <w:i/>
          <w:sz w:val="26"/>
          <w:szCs w:val="26"/>
        </w:rPr>
        <w:t xml:space="preserve"> </w:t>
      </w:r>
      <w:r w:rsidR="00774878" w:rsidRPr="00C67635">
        <w:rPr>
          <w:i/>
          <w:sz w:val="26"/>
          <w:szCs w:val="26"/>
        </w:rPr>
        <w:t xml:space="preserve"> </w:t>
      </w:r>
    </w:p>
    <w:p w:rsidR="0076252C" w:rsidRPr="00C67635" w:rsidRDefault="002C6F15" w:rsidP="00AA0E20">
      <w:pPr>
        <w:pStyle w:val="af0"/>
        <w:numPr>
          <w:ilvl w:val="2"/>
          <w:numId w:val="3"/>
        </w:numPr>
        <w:suppressAutoHyphens w:val="0"/>
        <w:ind w:left="0" w:firstLine="709"/>
        <w:jc w:val="both"/>
        <w:rPr>
          <w:i/>
          <w:sz w:val="26"/>
          <w:szCs w:val="26"/>
        </w:rPr>
      </w:pPr>
      <w:r w:rsidRPr="002C6F15">
        <w:rPr>
          <w:i/>
          <w:sz w:val="26"/>
          <w:szCs w:val="26"/>
        </w:rPr>
        <w:t>Модернизация распределительной сети ПС Арзамас-110 в части строительства ВЛИ-0,4 кВ от фидера №4 ВЛ-0,4 кВ КТП-242 Л-1008. Монтаж ИСУЭ</w:t>
      </w:r>
    </w:p>
    <w:p w:rsidR="00A82B88" w:rsidRPr="00C67635" w:rsidRDefault="002C6F15" w:rsidP="00AA0E20">
      <w:pPr>
        <w:pStyle w:val="af0"/>
        <w:numPr>
          <w:ilvl w:val="2"/>
          <w:numId w:val="3"/>
        </w:numPr>
        <w:suppressAutoHyphens w:val="0"/>
        <w:ind w:left="0" w:firstLine="709"/>
        <w:jc w:val="both"/>
        <w:rPr>
          <w:i/>
          <w:sz w:val="26"/>
          <w:szCs w:val="26"/>
        </w:rPr>
      </w:pPr>
      <w:r w:rsidRPr="002C6F15">
        <w:rPr>
          <w:i/>
          <w:sz w:val="26"/>
          <w:szCs w:val="26"/>
        </w:rPr>
        <w:t xml:space="preserve">Модернизация распределительной сети ПС </w:t>
      </w:r>
      <w:proofErr w:type="gramStart"/>
      <w:r w:rsidRPr="002C6F15">
        <w:rPr>
          <w:i/>
          <w:sz w:val="26"/>
          <w:szCs w:val="26"/>
        </w:rPr>
        <w:t>Выездное</w:t>
      </w:r>
      <w:proofErr w:type="gramEnd"/>
      <w:r w:rsidRPr="002C6F15">
        <w:rPr>
          <w:i/>
          <w:sz w:val="26"/>
          <w:szCs w:val="26"/>
        </w:rPr>
        <w:t xml:space="preserve"> в части строительства СТП 10/0,4кВ, ВЛИ-0,4 кВ Л-1001. Монтаж ИСУЭ </w:t>
      </w:r>
      <w:r w:rsidR="008A18BC" w:rsidRPr="008A18BC">
        <w:rPr>
          <w:i/>
          <w:sz w:val="26"/>
          <w:szCs w:val="26"/>
        </w:rPr>
        <w:t xml:space="preserve"> </w:t>
      </w:r>
      <w:r w:rsidR="003F6BE9" w:rsidRPr="003F6BE9">
        <w:rPr>
          <w:i/>
          <w:sz w:val="26"/>
          <w:szCs w:val="26"/>
        </w:rPr>
        <w:t xml:space="preserve"> </w:t>
      </w:r>
      <w:r w:rsidR="0076252C" w:rsidRPr="00C67635">
        <w:rPr>
          <w:i/>
          <w:sz w:val="26"/>
          <w:szCs w:val="26"/>
        </w:rPr>
        <w:t xml:space="preserve"> </w:t>
      </w:r>
      <w:r w:rsidR="00F1395F" w:rsidRPr="00C67635">
        <w:rPr>
          <w:i/>
          <w:sz w:val="26"/>
          <w:szCs w:val="26"/>
        </w:rPr>
        <w:t xml:space="preserve"> </w:t>
      </w:r>
    </w:p>
    <w:p w:rsidR="008A18BC" w:rsidRDefault="007A3763" w:rsidP="00AA0E20">
      <w:pPr>
        <w:pStyle w:val="af0"/>
        <w:numPr>
          <w:ilvl w:val="2"/>
          <w:numId w:val="3"/>
        </w:numPr>
        <w:tabs>
          <w:tab w:val="left" w:pos="1276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7A3763">
        <w:rPr>
          <w:i/>
          <w:sz w:val="26"/>
          <w:szCs w:val="26"/>
        </w:rPr>
        <w:t>Модернизация распределительной сети ПС Березовская в части строительства ВЛИ-0,4 кВ от фидера №1 ВЛ-0,4 кВ КТПП-277 Л-1011. Монтаж ИСУЭ</w:t>
      </w:r>
    </w:p>
    <w:p w:rsidR="008A18BC" w:rsidRDefault="007A3763" w:rsidP="00AA0E20">
      <w:pPr>
        <w:pStyle w:val="af0"/>
        <w:numPr>
          <w:ilvl w:val="2"/>
          <w:numId w:val="3"/>
        </w:numPr>
        <w:tabs>
          <w:tab w:val="left" w:pos="1276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7A3763">
        <w:rPr>
          <w:i/>
          <w:sz w:val="26"/>
          <w:szCs w:val="26"/>
        </w:rPr>
        <w:t>Модернизация распределительной сети ПС Орбита в части строительства ВЛИ-0,4 кВ от фидера №8 ВЛ-0,4 кВ ЗТП-59 Л-1015. Монтаж ИСУЭ</w:t>
      </w:r>
    </w:p>
    <w:p w:rsidR="001357EA" w:rsidRDefault="007A3763" w:rsidP="00AA0E20">
      <w:pPr>
        <w:pStyle w:val="af0"/>
        <w:numPr>
          <w:ilvl w:val="2"/>
          <w:numId w:val="3"/>
        </w:numPr>
        <w:tabs>
          <w:tab w:val="left" w:pos="1276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7A3763">
        <w:rPr>
          <w:i/>
          <w:sz w:val="26"/>
          <w:szCs w:val="26"/>
        </w:rPr>
        <w:t>Модернизация распределительной сети ПС Березовская в части строительства ВЛИ-0,4 кВ от фидера №1 ВЛ-0,4 кВ КТПП-3191 Л-1011. Монтаж ИСУЭ</w:t>
      </w:r>
    </w:p>
    <w:p w:rsidR="001357EA" w:rsidRDefault="009550A9" w:rsidP="00AA0E20">
      <w:pPr>
        <w:pStyle w:val="af0"/>
        <w:numPr>
          <w:ilvl w:val="2"/>
          <w:numId w:val="3"/>
        </w:numPr>
        <w:tabs>
          <w:tab w:val="left" w:pos="1276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9550A9">
        <w:rPr>
          <w:i/>
          <w:sz w:val="26"/>
          <w:szCs w:val="26"/>
        </w:rPr>
        <w:t>Модернизация распределительной сети ПС Березовская в части строительства ВЛИ-0,4 кВ от фидера №4 ВЛ-0,4 кВ КТПП-277 Л-1011. Монтаж ИСУЭ</w:t>
      </w:r>
    </w:p>
    <w:p w:rsidR="001357EA" w:rsidRDefault="009550A9" w:rsidP="00AA0E20">
      <w:pPr>
        <w:pStyle w:val="af0"/>
        <w:numPr>
          <w:ilvl w:val="2"/>
          <w:numId w:val="3"/>
        </w:numPr>
        <w:tabs>
          <w:tab w:val="left" w:pos="1276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9550A9">
        <w:rPr>
          <w:i/>
          <w:sz w:val="26"/>
          <w:szCs w:val="26"/>
        </w:rPr>
        <w:t>Модернизация распределительной сети ПС Арзамас-110 в части строительства ВЛИ-0,4 кВ от фидера №1 ВЛ-0,4 кВ ЗТП-265 Л-1011. Монтаж ИСУЭ</w:t>
      </w:r>
    </w:p>
    <w:p w:rsidR="00F22923" w:rsidRDefault="00605BC4" w:rsidP="00AA0E20">
      <w:pPr>
        <w:pStyle w:val="af0"/>
        <w:numPr>
          <w:ilvl w:val="2"/>
          <w:numId w:val="3"/>
        </w:numPr>
        <w:tabs>
          <w:tab w:val="left" w:pos="1276"/>
          <w:tab w:val="left" w:pos="1418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605BC4">
        <w:rPr>
          <w:i/>
          <w:sz w:val="26"/>
          <w:szCs w:val="26"/>
        </w:rPr>
        <w:t xml:space="preserve">Модернизация распределительной сети РП </w:t>
      </w:r>
      <w:proofErr w:type="spellStart"/>
      <w:r w:rsidRPr="00605BC4">
        <w:rPr>
          <w:i/>
          <w:sz w:val="26"/>
          <w:szCs w:val="26"/>
        </w:rPr>
        <w:t>Ломовка</w:t>
      </w:r>
      <w:proofErr w:type="spellEnd"/>
      <w:r w:rsidRPr="00605BC4">
        <w:rPr>
          <w:i/>
          <w:sz w:val="26"/>
          <w:szCs w:val="26"/>
        </w:rPr>
        <w:t xml:space="preserve"> в части строительства ВЛИ-0,4 кВ от фидера №1 ВЛ-0,4 кВ КТП-2848 Л-1001. Монтаж ИСУЭ</w:t>
      </w:r>
    </w:p>
    <w:p w:rsidR="00F22923" w:rsidRDefault="00605BC4" w:rsidP="00AA0E20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605BC4">
        <w:rPr>
          <w:i/>
          <w:sz w:val="26"/>
          <w:szCs w:val="26"/>
        </w:rPr>
        <w:t xml:space="preserve">Модернизация распределительной сети ПС </w:t>
      </w:r>
      <w:proofErr w:type="gramStart"/>
      <w:r w:rsidRPr="00605BC4">
        <w:rPr>
          <w:i/>
          <w:sz w:val="26"/>
          <w:szCs w:val="26"/>
        </w:rPr>
        <w:t>Выездное</w:t>
      </w:r>
      <w:proofErr w:type="gramEnd"/>
      <w:r w:rsidRPr="00605BC4">
        <w:rPr>
          <w:i/>
          <w:sz w:val="26"/>
          <w:szCs w:val="26"/>
        </w:rPr>
        <w:t xml:space="preserve"> в части строительства ВЛИ-0,4 кВ от фидера № ВЛ-0,4 кВ КТП-3206 Л-1003. Монтаж ИСУЭ</w:t>
      </w:r>
    </w:p>
    <w:p w:rsidR="00655FDB" w:rsidRDefault="00605BC4" w:rsidP="00AA0E20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605BC4">
        <w:rPr>
          <w:i/>
          <w:sz w:val="26"/>
          <w:szCs w:val="26"/>
        </w:rPr>
        <w:lastRenderedPageBreak/>
        <w:t xml:space="preserve">Модернизация распределительной сети ПС </w:t>
      </w:r>
      <w:proofErr w:type="gramStart"/>
      <w:r w:rsidRPr="00605BC4">
        <w:rPr>
          <w:i/>
          <w:sz w:val="26"/>
          <w:szCs w:val="26"/>
        </w:rPr>
        <w:t>Выездное</w:t>
      </w:r>
      <w:proofErr w:type="gramEnd"/>
      <w:r w:rsidRPr="00605BC4">
        <w:rPr>
          <w:i/>
          <w:sz w:val="26"/>
          <w:szCs w:val="26"/>
        </w:rPr>
        <w:t xml:space="preserve"> в части строительства ВЛИ-0,4 кВ от фидера №2 ВЛ-0,4 кВ КТП-2852 Л-1004. Монтаж ИСУЭ</w:t>
      </w:r>
    </w:p>
    <w:p w:rsidR="00655FDB" w:rsidRDefault="008A78EC" w:rsidP="00AA0E20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8A78EC">
        <w:rPr>
          <w:i/>
          <w:sz w:val="26"/>
          <w:szCs w:val="26"/>
        </w:rPr>
        <w:t xml:space="preserve">Модернизация распределительной сети ПС </w:t>
      </w:r>
      <w:proofErr w:type="gramStart"/>
      <w:r w:rsidRPr="008A78EC">
        <w:rPr>
          <w:i/>
          <w:sz w:val="26"/>
          <w:szCs w:val="26"/>
        </w:rPr>
        <w:t>Выездное</w:t>
      </w:r>
      <w:proofErr w:type="gramEnd"/>
      <w:r w:rsidRPr="008A78EC">
        <w:rPr>
          <w:i/>
          <w:sz w:val="26"/>
          <w:szCs w:val="26"/>
        </w:rPr>
        <w:t xml:space="preserve"> в части строительства ВЛИ-0,4 кВ от фидера №3 ВЛ-0,4 кВ КТП-2851 Л-1004. Монтаж ИСУЭ</w:t>
      </w:r>
    </w:p>
    <w:p w:rsidR="00655FDB" w:rsidRDefault="008A78EC" w:rsidP="00AA0E20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8A78EC">
        <w:rPr>
          <w:i/>
          <w:sz w:val="26"/>
          <w:szCs w:val="26"/>
        </w:rPr>
        <w:t xml:space="preserve">Модернизация распределительной сети ПС </w:t>
      </w:r>
      <w:proofErr w:type="gramStart"/>
      <w:r w:rsidRPr="008A78EC">
        <w:rPr>
          <w:i/>
          <w:sz w:val="26"/>
          <w:szCs w:val="26"/>
        </w:rPr>
        <w:t>Выездное</w:t>
      </w:r>
      <w:proofErr w:type="gramEnd"/>
      <w:r w:rsidRPr="008A78EC">
        <w:rPr>
          <w:i/>
          <w:sz w:val="26"/>
          <w:szCs w:val="26"/>
        </w:rPr>
        <w:t xml:space="preserve"> в части строительства ВЛИ-0,4 кВ от фидера №3 суще</w:t>
      </w:r>
      <w:r>
        <w:rPr>
          <w:i/>
          <w:sz w:val="26"/>
          <w:szCs w:val="26"/>
        </w:rPr>
        <w:t>с</w:t>
      </w:r>
      <w:r w:rsidRPr="008A78EC">
        <w:rPr>
          <w:i/>
          <w:sz w:val="26"/>
          <w:szCs w:val="26"/>
        </w:rPr>
        <w:t>твующей ВЛ-0,4 кВ КТП-2851 Л-1004. Монтаж ИСУЭ</w:t>
      </w:r>
    </w:p>
    <w:p w:rsidR="008A78EC" w:rsidRDefault="008A78EC" w:rsidP="00AA0E20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8A78EC">
        <w:rPr>
          <w:i/>
          <w:sz w:val="26"/>
          <w:szCs w:val="26"/>
        </w:rPr>
        <w:t>Модернизация распределительной сети ПС Выездное строительство ВЛИ-0,4 кВ от фидера №3 суще</w:t>
      </w:r>
      <w:r w:rsidR="00AA0E20">
        <w:rPr>
          <w:i/>
          <w:sz w:val="26"/>
          <w:szCs w:val="26"/>
        </w:rPr>
        <w:t>с</w:t>
      </w:r>
      <w:r w:rsidRPr="008A78EC">
        <w:rPr>
          <w:i/>
          <w:sz w:val="26"/>
          <w:szCs w:val="26"/>
        </w:rPr>
        <w:t xml:space="preserve">твующей ВЛИ-0,4 кВ КТП-2851 Л-1004. Монтаж ИСУЭ </w:t>
      </w:r>
    </w:p>
    <w:p w:rsidR="001E5077" w:rsidRDefault="008A78EC" w:rsidP="00AA0E20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8A78EC">
        <w:rPr>
          <w:i/>
          <w:sz w:val="26"/>
          <w:szCs w:val="26"/>
        </w:rPr>
        <w:t xml:space="preserve">Реконструкция ВЛ-0,4 кВ КТП №352 Л-1002 ПС </w:t>
      </w:r>
      <w:proofErr w:type="spellStart"/>
      <w:r w:rsidRPr="008A78EC">
        <w:rPr>
          <w:i/>
          <w:sz w:val="26"/>
          <w:szCs w:val="26"/>
        </w:rPr>
        <w:t>Водоватово</w:t>
      </w:r>
      <w:proofErr w:type="spellEnd"/>
      <w:r w:rsidRPr="008A78EC">
        <w:rPr>
          <w:i/>
          <w:sz w:val="26"/>
          <w:szCs w:val="26"/>
        </w:rPr>
        <w:t>. Монтаж ИСУЭ</w:t>
      </w:r>
    </w:p>
    <w:p w:rsidR="001E5077" w:rsidRDefault="008A78EC" w:rsidP="00AA0E20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8A78EC">
        <w:rPr>
          <w:i/>
          <w:sz w:val="26"/>
          <w:szCs w:val="26"/>
        </w:rPr>
        <w:t>Модернизация распределительной сети ПС Березовская в части строительства ВЛИ-0,4 кВ от фидера №2 ВЛИ-0,4 кВ КТП-4385 Л-1011. Монтаж ИСУЭ</w:t>
      </w:r>
    </w:p>
    <w:p w:rsidR="001E5077" w:rsidRDefault="009C5945" w:rsidP="00AA0E20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9C5945">
        <w:rPr>
          <w:i/>
          <w:sz w:val="26"/>
          <w:szCs w:val="26"/>
        </w:rPr>
        <w:t>Модернизация распределительной сети ПС Березовская в части строительства ВЛИ-0,4 кВ от фидера №3 ВЛИ-0,4 кВ КТП-2783 Л-1006. Монтаж ИСУЭ</w:t>
      </w:r>
    </w:p>
    <w:p w:rsidR="006A3841" w:rsidRDefault="009C5945" w:rsidP="00AA0E20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9C5945">
        <w:rPr>
          <w:i/>
          <w:sz w:val="26"/>
          <w:szCs w:val="26"/>
        </w:rPr>
        <w:t xml:space="preserve">Реконструкция ВЛ-0,4 </w:t>
      </w:r>
      <w:proofErr w:type="spellStart"/>
      <w:r w:rsidRPr="009C5945">
        <w:rPr>
          <w:i/>
          <w:sz w:val="26"/>
          <w:szCs w:val="26"/>
        </w:rPr>
        <w:t>кВ.</w:t>
      </w:r>
      <w:proofErr w:type="spellEnd"/>
      <w:r w:rsidR="00AA0E20">
        <w:rPr>
          <w:i/>
          <w:sz w:val="26"/>
          <w:szCs w:val="26"/>
        </w:rPr>
        <w:t xml:space="preserve"> </w:t>
      </w:r>
      <w:r w:rsidRPr="009C5945">
        <w:rPr>
          <w:i/>
          <w:sz w:val="26"/>
          <w:szCs w:val="26"/>
        </w:rPr>
        <w:t>Модернизация распределительной сети ПС Березовская в части строительства ВЛИ-0,4 кВ от фидера №2 ВЛИ-0,4 кВ КТП-3306 Л-1005. Монтаж ИСУЭ</w:t>
      </w:r>
    </w:p>
    <w:p w:rsidR="006A3841" w:rsidRDefault="009C5945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9C5945">
        <w:rPr>
          <w:i/>
          <w:sz w:val="26"/>
          <w:szCs w:val="26"/>
        </w:rPr>
        <w:t>Модернизация распределительной сети ПС Орбита в части строительства ВЛИ-0,4 кВ от  ВЛ-0,4 кВ КТП-273 Л-1011. Монтаж ИСУЭ</w:t>
      </w:r>
    </w:p>
    <w:p w:rsidR="00D2180F" w:rsidRDefault="00D2180F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D2180F">
        <w:rPr>
          <w:i/>
          <w:sz w:val="26"/>
          <w:szCs w:val="26"/>
        </w:rPr>
        <w:t>Модернизация распределительной сети ПС Березовская  строительство ВЛИ-0,4 кВ от существующей ВЛИ-0,4 кВ фидер №2 КТП-4385 Л-1011.</w:t>
      </w:r>
      <w:proofErr w:type="gramEnd"/>
      <w:r w:rsidRPr="00D2180F">
        <w:rPr>
          <w:i/>
          <w:sz w:val="26"/>
          <w:szCs w:val="26"/>
        </w:rPr>
        <w:t xml:space="preserve"> Монтаж ИСУЭ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Березовская  строительство ВЛИ-0,4 кВ от существующей ВЛИ-0,4 кВ фидер №3 КТП-2783 Л-1006.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Березовская  строительство ВЛИ-0,4 кВ от существующей ВЛИ-0,4 кВ фидер №3 КТП-206 Л-1006.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Арзамас-110  строительство ВЛИ-0,4 кВ от существующей ВЛИ-0,4 кВ фидер №1 КТП-3280 Л-1001.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 xml:space="preserve">Модернизация распределительной сети </w:t>
      </w:r>
      <w:proofErr w:type="spellStart"/>
      <w:r w:rsidRPr="007933D4">
        <w:rPr>
          <w:i/>
          <w:sz w:val="26"/>
          <w:szCs w:val="26"/>
        </w:rPr>
        <w:t>ПСКарьер</w:t>
      </w:r>
      <w:proofErr w:type="spellEnd"/>
      <w:r w:rsidRPr="007933D4">
        <w:rPr>
          <w:i/>
          <w:sz w:val="26"/>
          <w:szCs w:val="26"/>
        </w:rPr>
        <w:t xml:space="preserve"> строительство ВЛИ-0,4 </w:t>
      </w:r>
      <w:proofErr w:type="spellStart"/>
      <w:r w:rsidRPr="007933D4">
        <w:rPr>
          <w:i/>
          <w:sz w:val="26"/>
          <w:szCs w:val="26"/>
        </w:rPr>
        <w:t>кВ</w:t>
      </w:r>
      <w:proofErr w:type="spellEnd"/>
      <w:r w:rsidRPr="007933D4">
        <w:rPr>
          <w:i/>
          <w:sz w:val="26"/>
          <w:szCs w:val="26"/>
        </w:rPr>
        <w:t xml:space="preserve"> от существующей ВЛИ-0,4 кВ фидер №2 КТП-1969 Л-1002.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7933D4">
        <w:rPr>
          <w:i/>
          <w:sz w:val="26"/>
          <w:szCs w:val="26"/>
        </w:rPr>
        <w:t>Реконструкция ТП-1568 в части установки ком</w:t>
      </w:r>
      <w:proofErr w:type="gramStart"/>
      <w:r w:rsidRPr="007933D4">
        <w:rPr>
          <w:i/>
          <w:sz w:val="26"/>
          <w:szCs w:val="26"/>
        </w:rPr>
        <w:t>.</w:t>
      </w:r>
      <w:proofErr w:type="gramEnd"/>
      <w:r w:rsidRPr="007933D4">
        <w:rPr>
          <w:i/>
          <w:sz w:val="26"/>
          <w:szCs w:val="26"/>
        </w:rPr>
        <w:t xml:space="preserve"> </w:t>
      </w:r>
      <w:proofErr w:type="gramStart"/>
      <w:r w:rsidRPr="007933D4">
        <w:rPr>
          <w:i/>
          <w:sz w:val="26"/>
          <w:szCs w:val="26"/>
        </w:rPr>
        <w:t>а</w:t>
      </w:r>
      <w:proofErr w:type="gramEnd"/>
      <w:r w:rsidRPr="007933D4">
        <w:rPr>
          <w:i/>
          <w:sz w:val="26"/>
          <w:szCs w:val="26"/>
        </w:rPr>
        <w:t xml:space="preserve">п-та в РУ 0,4 </w:t>
      </w:r>
      <w:proofErr w:type="spellStart"/>
      <w:r w:rsidRPr="007933D4">
        <w:rPr>
          <w:i/>
          <w:sz w:val="26"/>
          <w:szCs w:val="26"/>
        </w:rPr>
        <w:t>кВ.</w:t>
      </w:r>
      <w:proofErr w:type="spellEnd"/>
      <w:r w:rsidRPr="007933D4">
        <w:rPr>
          <w:i/>
          <w:sz w:val="26"/>
          <w:szCs w:val="26"/>
        </w:rPr>
        <w:t xml:space="preserve"> Модернизация распределительной сети ПС Перевоз строительство ВЛИ-0,4 кВ от существующей ВЛИ-0,4 кВ КТП-1568 Л-1006.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Орбита строительство ВЛИ-0,4 кВ от существующей ВЛИ-0,4 кВ фидер №2 КТП-159 Л-1011.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7933D4">
        <w:rPr>
          <w:i/>
          <w:sz w:val="26"/>
          <w:szCs w:val="26"/>
        </w:rPr>
        <w:lastRenderedPageBreak/>
        <w:t xml:space="preserve">Реконструкция ВЛ-0,4 кВ фидер №3 ТП-981 в части подвеса дополнительного провода. </w:t>
      </w:r>
      <w:proofErr w:type="gramStart"/>
      <w:r w:rsidRPr="007933D4">
        <w:rPr>
          <w:i/>
          <w:sz w:val="26"/>
          <w:szCs w:val="26"/>
        </w:rPr>
        <w:t>Модернизация распределительной сети ПС Шатки строительство ВЛИ-0,4 кВ от существующей ВЛИ-0,4 кВ ТП-981 Л-1004.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Выездное строительство ВЛИ-0,4 кВ от существующей ВЛИ-0,4 кВ фидер №1 КТП-312 Л-1004.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 xml:space="preserve">Модернизация распределительной сети ПС </w:t>
      </w:r>
      <w:proofErr w:type="spellStart"/>
      <w:r w:rsidRPr="007933D4">
        <w:rPr>
          <w:i/>
          <w:sz w:val="26"/>
          <w:szCs w:val="26"/>
        </w:rPr>
        <w:t>Березавская</w:t>
      </w:r>
      <w:proofErr w:type="spellEnd"/>
      <w:r w:rsidRPr="007933D4">
        <w:rPr>
          <w:i/>
          <w:sz w:val="26"/>
          <w:szCs w:val="26"/>
        </w:rPr>
        <w:t xml:space="preserve"> строительство ВЛИ-0,4 </w:t>
      </w:r>
      <w:proofErr w:type="spellStart"/>
      <w:r w:rsidRPr="007933D4">
        <w:rPr>
          <w:i/>
          <w:sz w:val="26"/>
          <w:szCs w:val="26"/>
        </w:rPr>
        <w:t>кВ</w:t>
      </w:r>
      <w:proofErr w:type="spellEnd"/>
      <w:r w:rsidRPr="007933D4">
        <w:rPr>
          <w:i/>
          <w:sz w:val="26"/>
          <w:szCs w:val="26"/>
        </w:rPr>
        <w:t xml:space="preserve"> от существующей ВЛИ-0,4 </w:t>
      </w:r>
      <w:proofErr w:type="spellStart"/>
      <w:r w:rsidRPr="007933D4">
        <w:rPr>
          <w:i/>
          <w:sz w:val="26"/>
          <w:szCs w:val="26"/>
        </w:rPr>
        <w:t>кВ</w:t>
      </w:r>
      <w:proofErr w:type="spellEnd"/>
      <w:r w:rsidRPr="007933D4">
        <w:rPr>
          <w:i/>
          <w:sz w:val="26"/>
          <w:szCs w:val="26"/>
        </w:rPr>
        <w:t xml:space="preserve"> КТП-3314 (</w:t>
      </w:r>
      <w:proofErr w:type="spellStart"/>
      <w:r w:rsidRPr="007933D4">
        <w:rPr>
          <w:i/>
          <w:sz w:val="26"/>
          <w:szCs w:val="26"/>
        </w:rPr>
        <w:t>аб</w:t>
      </w:r>
      <w:proofErr w:type="spellEnd"/>
      <w:r w:rsidRPr="007933D4">
        <w:rPr>
          <w:i/>
          <w:sz w:val="26"/>
          <w:szCs w:val="26"/>
        </w:rPr>
        <w:t>.)</w:t>
      </w:r>
      <w:proofErr w:type="gramEnd"/>
      <w:r w:rsidRPr="007933D4">
        <w:rPr>
          <w:i/>
          <w:sz w:val="26"/>
          <w:szCs w:val="26"/>
        </w:rPr>
        <w:t xml:space="preserve"> Л-1006.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Березовская строительство ВЛИ-0,4 кВ от существующей ВЛИ-0,4 кВ фидер №4 КТП-277 Л-1011.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Орбита строительство ВЛИ-0,4 кВ от существующей ВЛИ-0,4 кВ фидер №3 КТП-168 Л-1009.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Арзамас-110 строительство ВЛИ-0,4 кВ от существующей ВЛИ-0,4 кВ ЗТП-224 Л-1001.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Орбита строительство ВЛИ-0,4 кВ от существующей ВЛИ-0,4 кВ фидер №3 ЗТП-101 Л-1009.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Шатки строительство ВЛИ-0,4 кВ от существующей ВЛИ-0,4 кВ фидер №3 КТП-1784 Л-1011.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Березовская строительство ВЛИ-0,4 кВ от существующей ВЛИ-0,4 кВ КТП-4359 Л-1011.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Выездное строительство ВЛИ-0,4 кВ от существующей ВЛИ-0,4 кВ КТП-2851 Л-1004.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7933D4">
        <w:rPr>
          <w:i/>
          <w:sz w:val="26"/>
          <w:szCs w:val="26"/>
        </w:rPr>
        <w:t xml:space="preserve">Модернизация распределительной сети ПС Березовская строительство ТП-10/0,4 кВ, ВЛЗ-10 кВ, ВЛИ-0,4 кВ </w:t>
      </w:r>
      <w:proofErr w:type="gramStart"/>
      <w:r w:rsidRPr="007933D4">
        <w:rPr>
          <w:i/>
          <w:sz w:val="26"/>
          <w:szCs w:val="26"/>
        </w:rPr>
        <w:t>от</w:t>
      </w:r>
      <w:proofErr w:type="gramEnd"/>
      <w:r w:rsidRPr="007933D4">
        <w:rPr>
          <w:i/>
          <w:sz w:val="26"/>
          <w:szCs w:val="26"/>
        </w:rPr>
        <w:t xml:space="preserve"> существующей Л-1011.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Первомайск строительство ВЛИ-0,4 кВ от существующей ВЛИ-0,4 кВ ТП-807 Л-604.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P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Орбита строительство ВЛИ-0,4 кВ от существующей ВЛИ-0,4 кВ фидер №14 ЗТП-121 Л-1009.</w:t>
      </w:r>
      <w:proofErr w:type="gramEnd"/>
      <w:r w:rsidRPr="007933D4">
        <w:rPr>
          <w:i/>
          <w:sz w:val="26"/>
          <w:szCs w:val="26"/>
        </w:rPr>
        <w:t xml:space="preserve"> Монтаж ИСУЭ </w:t>
      </w:r>
    </w:p>
    <w:p w:rsidR="007933D4" w:rsidRDefault="007933D4" w:rsidP="007933D4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proofErr w:type="gramStart"/>
      <w:r w:rsidRPr="007933D4">
        <w:rPr>
          <w:i/>
          <w:sz w:val="26"/>
          <w:szCs w:val="26"/>
        </w:rPr>
        <w:t>Модернизация распределительной сети ПС Панфилово строительство ВЛИ-0,4 кВ от существующей ВЛИ-0,4 кВ фидер №3 КТП-3241 Л-1002.</w:t>
      </w:r>
      <w:proofErr w:type="gramEnd"/>
      <w:r w:rsidRPr="007933D4">
        <w:rPr>
          <w:i/>
          <w:sz w:val="26"/>
          <w:szCs w:val="26"/>
        </w:rPr>
        <w:t xml:space="preserve"> Монтаж ИСУЭ</w:t>
      </w:r>
    </w:p>
    <w:p w:rsidR="001E069C" w:rsidRDefault="001E069C" w:rsidP="001E069C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1E069C">
        <w:rPr>
          <w:i/>
          <w:sz w:val="26"/>
          <w:szCs w:val="26"/>
        </w:rPr>
        <w:t>Модернизация распределительной сети ПС Орбита в части строительства ВЛИ-0,4 кВ от фидера №1 ВЛ-0,4 кВ СТП-253 Л-1011. Монтаж ИСУЭ</w:t>
      </w:r>
    </w:p>
    <w:p w:rsidR="001E069C" w:rsidRDefault="001E069C" w:rsidP="001E069C">
      <w:pPr>
        <w:pStyle w:val="af0"/>
        <w:numPr>
          <w:ilvl w:val="2"/>
          <w:numId w:val="3"/>
        </w:numPr>
        <w:tabs>
          <w:tab w:val="left" w:pos="1276"/>
          <w:tab w:val="left" w:pos="1560"/>
        </w:tabs>
        <w:suppressAutoHyphens w:val="0"/>
        <w:ind w:left="0" w:firstLine="709"/>
        <w:jc w:val="both"/>
        <w:rPr>
          <w:i/>
          <w:sz w:val="26"/>
          <w:szCs w:val="26"/>
        </w:rPr>
      </w:pPr>
      <w:r w:rsidRPr="001E069C">
        <w:rPr>
          <w:i/>
          <w:sz w:val="26"/>
          <w:szCs w:val="26"/>
        </w:rPr>
        <w:t>Модернизация распределительной сети ПС Березовская в части строительства ВЛИ-0,4 кВ от фидера №3 ВЛ-0,4 кВ КТП-203 Л-1006. Монтаж ИСУЭ</w:t>
      </w:r>
    </w:p>
    <w:p w:rsidR="006370B0" w:rsidRPr="00C67635" w:rsidRDefault="006370B0" w:rsidP="009914ED">
      <w:pPr>
        <w:pStyle w:val="af0"/>
        <w:tabs>
          <w:tab w:val="left" w:pos="1701"/>
        </w:tabs>
        <w:suppressAutoHyphens w:val="0"/>
        <w:ind w:left="0" w:firstLine="709"/>
        <w:jc w:val="both"/>
        <w:rPr>
          <w:i/>
          <w:sz w:val="26"/>
          <w:szCs w:val="26"/>
        </w:rPr>
      </w:pPr>
    </w:p>
    <w:p w:rsidR="008B7BC4" w:rsidRPr="00F972FD" w:rsidRDefault="008B7BC4" w:rsidP="008B7BC4">
      <w:pPr>
        <w:pStyle w:val="af0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ind w:left="0" w:firstLine="709"/>
        <w:jc w:val="both"/>
        <w:rPr>
          <w:sz w:val="24"/>
          <w:szCs w:val="24"/>
        </w:rPr>
      </w:pPr>
      <w:proofErr w:type="spellStart"/>
      <w:r w:rsidRPr="00F972FD">
        <w:rPr>
          <w:sz w:val="24"/>
          <w:szCs w:val="24"/>
        </w:rPr>
        <w:t>Этапность</w:t>
      </w:r>
      <w:proofErr w:type="spellEnd"/>
      <w:r w:rsidRPr="00F972FD">
        <w:rPr>
          <w:sz w:val="24"/>
          <w:szCs w:val="24"/>
        </w:rPr>
        <w:t xml:space="preserve"> выполнения работ:</w:t>
      </w:r>
    </w:p>
    <w:p w:rsidR="008B7BC4" w:rsidRPr="00F972FD" w:rsidRDefault="008B7BC4" w:rsidP="008B7BC4">
      <w:pPr>
        <w:pStyle w:val="af0"/>
        <w:tabs>
          <w:tab w:val="left" w:pos="142"/>
          <w:tab w:val="left" w:pos="1134"/>
        </w:tabs>
        <w:suppressAutoHyphens w:val="0"/>
        <w:ind w:left="709" w:firstLine="0"/>
        <w:jc w:val="both"/>
        <w:rPr>
          <w:b/>
          <w:sz w:val="24"/>
          <w:szCs w:val="24"/>
        </w:rPr>
      </w:pPr>
      <w:r w:rsidRPr="00F972FD">
        <w:rPr>
          <w:b/>
          <w:sz w:val="24"/>
          <w:szCs w:val="24"/>
        </w:rPr>
        <w:t>1-й этап</w:t>
      </w:r>
    </w:p>
    <w:p w:rsidR="008B7BC4" w:rsidRPr="00F972FD" w:rsidRDefault="008B7BC4" w:rsidP="008B7BC4">
      <w:pPr>
        <w:pStyle w:val="af0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proofErr w:type="spellStart"/>
      <w:proofErr w:type="gramStart"/>
      <w:r w:rsidRPr="00F972FD">
        <w:rPr>
          <w:sz w:val="24"/>
          <w:szCs w:val="24"/>
        </w:rPr>
        <w:lastRenderedPageBreak/>
        <w:t>Предпроектное</w:t>
      </w:r>
      <w:proofErr w:type="spellEnd"/>
      <w:r w:rsidRPr="00F972FD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  <w:proofErr w:type="gramEnd"/>
    </w:p>
    <w:p w:rsidR="008B7BC4" w:rsidRPr="00F972FD" w:rsidRDefault="008B7BC4" w:rsidP="008B7BC4">
      <w:pPr>
        <w:pStyle w:val="af0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F972FD">
        <w:rPr>
          <w:bCs/>
          <w:sz w:val="24"/>
          <w:szCs w:val="24"/>
        </w:rPr>
        <w:t xml:space="preserve">Получение </w:t>
      </w:r>
      <w:r w:rsidRPr="00F972FD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8B7BC4" w:rsidRPr="00F972FD" w:rsidRDefault="008B7BC4" w:rsidP="008B7BC4">
      <w:pPr>
        <w:pStyle w:val="af0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F972FD">
        <w:rPr>
          <w:sz w:val="24"/>
          <w:szCs w:val="24"/>
        </w:rPr>
        <w:t xml:space="preserve">При прохождении ЛЭП 0,4-10 </w:t>
      </w:r>
      <w:proofErr w:type="spellStart"/>
      <w:r w:rsidRPr="00F972FD">
        <w:rPr>
          <w:sz w:val="24"/>
          <w:szCs w:val="24"/>
        </w:rPr>
        <w:t>кВ</w:t>
      </w:r>
      <w:proofErr w:type="spellEnd"/>
      <w:r w:rsidRPr="00F972FD">
        <w:rPr>
          <w:sz w:val="24"/>
          <w:szCs w:val="24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>
        <w:rPr>
          <w:sz w:val="24"/>
          <w:szCs w:val="24"/>
        </w:rPr>
        <w:t>Нижегородской</w:t>
      </w:r>
      <w:r w:rsidRPr="00F972FD">
        <w:rPr>
          <w:sz w:val="24"/>
          <w:szCs w:val="24"/>
        </w:rPr>
        <w:t xml:space="preserve">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8B7BC4" w:rsidRPr="00F972FD" w:rsidRDefault="008B7BC4" w:rsidP="008B7BC4">
      <w:pPr>
        <w:pStyle w:val="af0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F972FD">
        <w:rPr>
          <w:sz w:val="24"/>
          <w:szCs w:val="24"/>
        </w:rPr>
        <w:t xml:space="preserve">При прохождении ЛЭП 0,4-10 </w:t>
      </w:r>
      <w:proofErr w:type="spellStart"/>
      <w:r w:rsidRPr="00F972FD">
        <w:rPr>
          <w:sz w:val="24"/>
          <w:szCs w:val="24"/>
        </w:rPr>
        <w:t>кВ</w:t>
      </w:r>
      <w:proofErr w:type="spellEnd"/>
      <w:r w:rsidRPr="00F972FD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F972FD">
        <w:rPr>
          <w:sz w:val="24"/>
          <w:szCs w:val="24"/>
        </w:rPr>
        <w:t>Главрыбвод</w:t>
      </w:r>
      <w:proofErr w:type="spellEnd"/>
      <w:r w:rsidRPr="00F972FD">
        <w:rPr>
          <w:sz w:val="24"/>
          <w:szCs w:val="24"/>
        </w:rPr>
        <w:t xml:space="preserve">, департамент культуры и т.п.) </w:t>
      </w:r>
      <w:r>
        <w:rPr>
          <w:sz w:val="24"/>
          <w:szCs w:val="24"/>
        </w:rPr>
        <w:t>Нижегородской</w:t>
      </w:r>
      <w:r w:rsidRPr="00F972FD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:rsidR="008B7BC4" w:rsidRPr="00F972FD" w:rsidRDefault="008B7BC4" w:rsidP="008B7BC4">
      <w:pPr>
        <w:pStyle w:val="af0"/>
        <w:numPr>
          <w:ilvl w:val="2"/>
          <w:numId w:val="3"/>
        </w:numPr>
        <w:suppressAutoHyphens w:val="0"/>
        <w:ind w:left="0" w:firstLine="709"/>
        <w:jc w:val="both"/>
        <w:rPr>
          <w:sz w:val="24"/>
          <w:szCs w:val="24"/>
        </w:rPr>
      </w:pPr>
      <w:r w:rsidRPr="00F972FD">
        <w:rPr>
          <w:sz w:val="24"/>
          <w:szCs w:val="24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</w:t>
      </w:r>
      <w:r w:rsidRPr="00F972FD">
        <w:rPr>
          <w:color w:val="000000"/>
          <w:sz w:val="24"/>
          <w:szCs w:val="24"/>
        </w:rPr>
        <w:t xml:space="preserve"> Правительства РФ № 87</w:t>
      </w:r>
      <w:r w:rsidRPr="00F972FD">
        <w:rPr>
          <w:sz w:val="24"/>
          <w:szCs w:val="24"/>
        </w:rPr>
        <w:t xml:space="preserve">) и </w:t>
      </w:r>
      <w:r w:rsidRPr="00F972FD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r w:rsidRPr="00F972FD">
        <w:rPr>
          <w:sz w:val="24"/>
          <w:szCs w:val="24"/>
        </w:rPr>
        <w:t xml:space="preserve">ГОСТ </w:t>
      </w:r>
      <w:proofErr w:type="gramStart"/>
      <w:r w:rsidRPr="00F972FD">
        <w:rPr>
          <w:sz w:val="24"/>
          <w:szCs w:val="24"/>
        </w:rPr>
        <w:t>Р</w:t>
      </w:r>
      <w:proofErr w:type="gramEnd"/>
      <w:r w:rsidRPr="00F972FD">
        <w:rPr>
          <w:sz w:val="24"/>
          <w:szCs w:val="24"/>
        </w:rPr>
        <w:t xml:space="preserve"> 21.101-2020 </w:t>
      </w:r>
      <w:r w:rsidRPr="00F972FD">
        <w:rPr>
          <w:color w:val="000000"/>
          <w:sz w:val="24"/>
          <w:szCs w:val="24"/>
        </w:rPr>
        <w:t>и другой действующей НТД).</w:t>
      </w:r>
    </w:p>
    <w:p w:rsidR="008B7BC4" w:rsidRPr="00F972FD" w:rsidRDefault="008B7BC4" w:rsidP="008B7BC4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4"/>
          <w:szCs w:val="24"/>
        </w:rPr>
      </w:pPr>
      <w:r w:rsidRPr="00F972FD">
        <w:rPr>
          <w:sz w:val="24"/>
          <w:szCs w:val="24"/>
        </w:rPr>
        <w:t xml:space="preserve">Согласование ПСД и РД с Заказчиком, </w:t>
      </w:r>
      <w:r w:rsidRPr="00F972FD">
        <w:rPr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:rsidR="008B7BC4" w:rsidRPr="00F972FD" w:rsidRDefault="008B7BC4" w:rsidP="008B7BC4">
      <w:pPr>
        <w:pStyle w:val="af7"/>
        <w:numPr>
          <w:ilvl w:val="2"/>
          <w:numId w:val="3"/>
        </w:numPr>
        <w:ind w:left="0" w:firstLine="709"/>
        <w:jc w:val="both"/>
        <w:rPr>
          <w:sz w:val="24"/>
          <w:szCs w:val="24"/>
          <w:lang w:eastAsia="x-none"/>
        </w:rPr>
      </w:pPr>
      <w:r w:rsidRPr="00F972FD">
        <w:rPr>
          <w:sz w:val="24"/>
          <w:szCs w:val="24"/>
          <w:lang w:eastAsia="x-none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8B7BC4" w:rsidRPr="00F972FD" w:rsidRDefault="008B7BC4" w:rsidP="008B7BC4">
      <w:pPr>
        <w:pStyle w:val="af0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F972FD">
        <w:rPr>
          <w:b/>
          <w:sz w:val="24"/>
          <w:szCs w:val="24"/>
        </w:rPr>
        <w:t>2-й этап:</w:t>
      </w:r>
    </w:p>
    <w:p w:rsidR="008B7BC4" w:rsidRPr="00F972FD" w:rsidRDefault="008B7BC4" w:rsidP="008B7BC4">
      <w:pPr>
        <w:pStyle w:val="afa"/>
        <w:numPr>
          <w:ilvl w:val="2"/>
          <w:numId w:val="3"/>
        </w:numPr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4"/>
          <w:szCs w:val="24"/>
        </w:rPr>
      </w:pPr>
      <w:r w:rsidRPr="00F972FD">
        <w:rPr>
          <w:bCs/>
          <w:iCs/>
          <w:sz w:val="24"/>
          <w:szCs w:val="24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 w:rsidRPr="00F972FD">
        <w:rPr>
          <w:bCs/>
          <w:sz w:val="24"/>
          <w:szCs w:val="24"/>
        </w:rPr>
        <w:t xml:space="preserve"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</w:t>
      </w:r>
      <w:proofErr w:type="gramStart"/>
      <w:r w:rsidRPr="00F972FD">
        <w:rPr>
          <w:bCs/>
          <w:sz w:val="24"/>
          <w:szCs w:val="24"/>
        </w:rPr>
        <w:t>в</w:t>
      </w:r>
      <w:proofErr w:type="gramEnd"/>
      <w:r w:rsidRPr="00F972FD">
        <w:rPr>
          <w:bCs/>
          <w:sz w:val="24"/>
          <w:szCs w:val="24"/>
        </w:rPr>
        <w:t xml:space="preserve"> данном ТЗ).</w:t>
      </w:r>
    </w:p>
    <w:p w:rsidR="008B7BC4" w:rsidRPr="00F972FD" w:rsidRDefault="008B7BC4" w:rsidP="008B7BC4">
      <w:pPr>
        <w:pStyle w:val="af0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8B7BC4" w:rsidRPr="00F972FD" w:rsidRDefault="008B7BC4" w:rsidP="008B7BC4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F972FD">
        <w:rPr>
          <w:b/>
          <w:sz w:val="24"/>
          <w:szCs w:val="24"/>
        </w:rPr>
        <w:t>Исходные данные для проектирования</w:t>
      </w:r>
    </w:p>
    <w:p w:rsidR="008B7BC4" w:rsidRPr="00F972FD" w:rsidRDefault="008B7BC4" w:rsidP="008B7BC4">
      <w:pPr>
        <w:pStyle w:val="af7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F972FD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F972FD">
        <w:rPr>
          <w:bCs/>
          <w:iCs/>
          <w:sz w:val="24"/>
          <w:szCs w:val="24"/>
        </w:rPr>
        <w:t>т.ч</w:t>
      </w:r>
      <w:proofErr w:type="spellEnd"/>
      <w:r w:rsidRPr="00F972FD">
        <w:rPr>
          <w:bCs/>
          <w:iCs/>
          <w:sz w:val="24"/>
          <w:szCs w:val="24"/>
        </w:rPr>
        <w:t xml:space="preserve">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8B7BC4" w:rsidRPr="00F972FD" w:rsidRDefault="008B7BC4" w:rsidP="008B7BC4">
      <w:pPr>
        <w:pStyle w:val="af7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F972FD">
        <w:rPr>
          <w:bCs/>
          <w:iCs/>
          <w:sz w:val="24"/>
          <w:szCs w:val="24"/>
        </w:rPr>
        <w:t xml:space="preserve">Схемы нормального режима ПС, РП, ТП и фидеров сети 6-10 </w:t>
      </w:r>
      <w:proofErr w:type="spellStart"/>
      <w:r w:rsidRPr="00F972FD">
        <w:rPr>
          <w:bCs/>
          <w:iCs/>
          <w:sz w:val="24"/>
          <w:szCs w:val="24"/>
        </w:rPr>
        <w:t>кВ</w:t>
      </w:r>
      <w:proofErr w:type="spellEnd"/>
      <w:r w:rsidRPr="00F972FD">
        <w:rPr>
          <w:bCs/>
          <w:iCs/>
          <w:sz w:val="24"/>
          <w:szCs w:val="24"/>
        </w:rPr>
        <w:t xml:space="preserve"> и 0,4 </w:t>
      </w:r>
      <w:proofErr w:type="spellStart"/>
      <w:r w:rsidRPr="00F972FD">
        <w:rPr>
          <w:bCs/>
          <w:iCs/>
          <w:sz w:val="24"/>
          <w:szCs w:val="24"/>
        </w:rPr>
        <w:t>кВ.</w:t>
      </w:r>
      <w:proofErr w:type="spellEnd"/>
    </w:p>
    <w:p w:rsidR="008B7BC4" w:rsidRPr="00F972FD" w:rsidRDefault="008B7BC4" w:rsidP="008B7BC4">
      <w:pPr>
        <w:pStyle w:val="af7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F972FD">
        <w:rPr>
          <w:bCs/>
          <w:iCs/>
          <w:sz w:val="24"/>
          <w:szCs w:val="24"/>
        </w:rPr>
        <w:t xml:space="preserve">Карты </w:t>
      </w:r>
      <w:proofErr w:type="spellStart"/>
      <w:r w:rsidRPr="00F972FD">
        <w:rPr>
          <w:bCs/>
          <w:iCs/>
          <w:sz w:val="24"/>
          <w:szCs w:val="24"/>
        </w:rPr>
        <w:t>уставок</w:t>
      </w:r>
      <w:proofErr w:type="spellEnd"/>
      <w:r w:rsidRPr="00F972FD">
        <w:rPr>
          <w:bCs/>
          <w:iCs/>
          <w:sz w:val="24"/>
          <w:szCs w:val="24"/>
        </w:rPr>
        <w:t xml:space="preserve"> РЗА, токи </w:t>
      </w:r>
      <w:proofErr w:type="gramStart"/>
      <w:r w:rsidRPr="00F972FD">
        <w:rPr>
          <w:bCs/>
          <w:iCs/>
          <w:sz w:val="24"/>
          <w:szCs w:val="24"/>
        </w:rPr>
        <w:t>КЗ</w:t>
      </w:r>
      <w:proofErr w:type="gramEnd"/>
      <w:r w:rsidRPr="00F972FD">
        <w:rPr>
          <w:bCs/>
          <w:iCs/>
          <w:sz w:val="24"/>
          <w:szCs w:val="24"/>
        </w:rPr>
        <w:t xml:space="preserve"> на шинах питающих центров, данные по емкостным токам замыкания на землю.</w:t>
      </w:r>
    </w:p>
    <w:p w:rsidR="008B7BC4" w:rsidRPr="00F972FD" w:rsidRDefault="008B7BC4" w:rsidP="008B7BC4">
      <w:pPr>
        <w:pStyle w:val="af0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F972FD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8B7BC4" w:rsidRPr="00F972FD" w:rsidRDefault="008B7BC4" w:rsidP="008B7BC4">
      <w:pPr>
        <w:pStyle w:val="af0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</w:p>
    <w:p w:rsidR="008B7BC4" w:rsidRPr="00F972FD" w:rsidRDefault="008B7BC4" w:rsidP="008B7BC4">
      <w:pPr>
        <w:pStyle w:val="af0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</w:p>
    <w:p w:rsidR="008B7BC4" w:rsidRPr="008B7BC4" w:rsidRDefault="008B7BC4" w:rsidP="008B7BC4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8B7BC4">
        <w:rPr>
          <w:b/>
          <w:sz w:val="26"/>
          <w:szCs w:val="26"/>
        </w:rPr>
        <w:t>Требования к проектированию</w:t>
      </w:r>
    </w:p>
    <w:p w:rsidR="008B7BC4" w:rsidRPr="008B7BC4" w:rsidRDefault="008B7BC4" w:rsidP="008B7BC4">
      <w:pPr>
        <w:pStyle w:val="af0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8B7BC4" w:rsidRPr="008B7BC4" w:rsidRDefault="008B7BC4" w:rsidP="008B7BC4">
      <w:pPr>
        <w:pStyle w:val="af0"/>
        <w:ind w:left="0" w:firstLine="709"/>
        <w:jc w:val="both"/>
        <w:rPr>
          <w:b/>
          <w:bCs/>
          <w:iCs/>
          <w:sz w:val="26"/>
          <w:szCs w:val="26"/>
        </w:rPr>
      </w:pPr>
      <w:r w:rsidRPr="008B7BC4">
        <w:rPr>
          <w:b/>
          <w:bCs/>
          <w:iCs/>
          <w:sz w:val="26"/>
          <w:szCs w:val="26"/>
        </w:rPr>
        <w:t>Проектно-сметная документация</w:t>
      </w:r>
    </w:p>
    <w:p w:rsidR="008B7BC4" w:rsidRPr="008B7BC4" w:rsidRDefault="008B7BC4" w:rsidP="008B7BC4">
      <w:pPr>
        <w:pStyle w:val="af0"/>
        <w:ind w:left="0" w:firstLine="709"/>
        <w:jc w:val="both"/>
        <w:rPr>
          <w:b/>
          <w:bCs/>
          <w:iCs/>
          <w:sz w:val="26"/>
          <w:szCs w:val="26"/>
        </w:rPr>
      </w:pPr>
    </w:p>
    <w:p w:rsidR="008B7BC4" w:rsidRPr="008B7BC4" w:rsidRDefault="008B7BC4" w:rsidP="008B7BC4">
      <w:pPr>
        <w:pStyle w:val="af0"/>
        <w:numPr>
          <w:ilvl w:val="1"/>
          <w:numId w:val="3"/>
        </w:numPr>
        <w:ind w:left="2415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Пояснительная записка.</w:t>
      </w:r>
    </w:p>
    <w:p w:rsidR="008B7BC4" w:rsidRPr="008B7BC4" w:rsidRDefault="008B7BC4" w:rsidP="008B7BC4">
      <w:pPr>
        <w:pStyle w:val="af7"/>
        <w:numPr>
          <w:ilvl w:val="0"/>
          <w:numId w:val="2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реквизиты документов, на основании которых принято решение о разработке проектно-сметной документации;</w:t>
      </w:r>
    </w:p>
    <w:p w:rsidR="008B7BC4" w:rsidRPr="008B7BC4" w:rsidRDefault="008B7BC4" w:rsidP="008B7BC4">
      <w:pPr>
        <w:pStyle w:val="af7"/>
        <w:numPr>
          <w:ilvl w:val="0"/>
          <w:numId w:val="2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8B7BC4" w:rsidRPr="008B7BC4" w:rsidRDefault="008B7BC4" w:rsidP="008B7BC4">
      <w:pPr>
        <w:pStyle w:val="af7"/>
        <w:numPr>
          <w:ilvl w:val="0"/>
          <w:numId w:val="2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8B7BC4">
        <w:rPr>
          <w:bCs/>
          <w:sz w:val="26"/>
          <w:szCs w:val="26"/>
        </w:rPr>
        <w:t>объекта (</w:t>
      </w:r>
      <w:proofErr w:type="spellStart"/>
      <w:r w:rsidRPr="008B7BC4">
        <w:rPr>
          <w:bCs/>
          <w:sz w:val="26"/>
          <w:szCs w:val="26"/>
        </w:rPr>
        <w:t>ов</w:t>
      </w:r>
      <w:proofErr w:type="spellEnd"/>
      <w:r w:rsidRPr="008B7BC4">
        <w:rPr>
          <w:bCs/>
          <w:sz w:val="26"/>
          <w:szCs w:val="26"/>
        </w:rPr>
        <w:t xml:space="preserve">) распределительной сети 0,4-10 (6) </w:t>
      </w:r>
      <w:proofErr w:type="spellStart"/>
      <w:r w:rsidRPr="008B7BC4">
        <w:rPr>
          <w:bCs/>
          <w:sz w:val="26"/>
          <w:szCs w:val="26"/>
        </w:rPr>
        <w:t>кВ.</w:t>
      </w:r>
      <w:proofErr w:type="spellEnd"/>
      <w:r w:rsidRPr="008B7BC4">
        <w:rPr>
          <w:bCs/>
          <w:sz w:val="26"/>
          <w:szCs w:val="26"/>
        </w:rPr>
        <w:t xml:space="preserve"> При проектировании учитывать Карты климатического районирования по ветру, гололеду и ветровой нагрузке при гололеде Нижегородской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 w:rsidRPr="008B7BC4">
        <w:rPr>
          <w:bCs/>
          <w:iCs/>
          <w:sz w:val="26"/>
          <w:szCs w:val="26"/>
        </w:rPr>
        <w:t>ПАО «</w:t>
      </w:r>
      <w:proofErr w:type="spellStart"/>
      <w:r w:rsidRPr="008B7BC4">
        <w:rPr>
          <w:bCs/>
          <w:iCs/>
          <w:sz w:val="26"/>
          <w:szCs w:val="26"/>
        </w:rPr>
        <w:t>Россети</w:t>
      </w:r>
      <w:proofErr w:type="spellEnd"/>
      <w:r w:rsidRPr="008B7BC4">
        <w:rPr>
          <w:bCs/>
          <w:iCs/>
          <w:sz w:val="26"/>
          <w:szCs w:val="26"/>
        </w:rPr>
        <w:t xml:space="preserve"> Центр и Приволжье» – «Нижновэнерго»</w:t>
      </w:r>
      <w:r w:rsidRPr="008B7BC4">
        <w:rPr>
          <w:bCs/>
          <w:sz w:val="26"/>
          <w:szCs w:val="26"/>
        </w:rPr>
        <w:t>;</w:t>
      </w:r>
    </w:p>
    <w:p w:rsidR="008B7BC4" w:rsidRPr="008B7BC4" w:rsidRDefault="008B7BC4" w:rsidP="008B7BC4">
      <w:pPr>
        <w:pStyle w:val="af7"/>
        <w:numPr>
          <w:ilvl w:val="0"/>
          <w:numId w:val="2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описание вариантов трассы прохождения линейного объекта (в </w:t>
      </w:r>
      <w:proofErr w:type="spellStart"/>
      <w:r w:rsidRPr="008B7BC4">
        <w:rPr>
          <w:sz w:val="26"/>
          <w:szCs w:val="26"/>
        </w:rPr>
        <w:t>т.ч</w:t>
      </w:r>
      <w:proofErr w:type="spellEnd"/>
      <w:r w:rsidRPr="008B7BC4">
        <w:rPr>
          <w:sz w:val="26"/>
          <w:szCs w:val="26"/>
        </w:rPr>
        <w:t xml:space="preserve">. с учетом </w:t>
      </w:r>
      <w:r w:rsidRPr="008B7BC4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8B7BC4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8B7BC4" w:rsidRPr="008B7BC4" w:rsidRDefault="008B7BC4" w:rsidP="008B7BC4">
      <w:pPr>
        <w:pStyle w:val="af7"/>
        <w:numPr>
          <w:ilvl w:val="0"/>
          <w:numId w:val="2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сведения о проектируемых объектах </w:t>
      </w:r>
      <w:r w:rsidRPr="008B7BC4">
        <w:rPr>
          <w:bCs/>
          <w:sz w:val="26"/>
          <w:szCs w:val="26"/>
        </w:rPr>
        <w:t xml:space="preserve">распределительной сети 0,4-10 (6) </w:t>
      </w:r>
      <w:proofErr w:type="spellStart"/>
      <w:r w:rsidRPr="008B7BC4">
        <w:rPr>
          <w:bCs/>
          <w:sz w:val="26"/>
          <w:szCs w:val="26"/>
        </w:rPr>
        <w:t>кВ</w:t>
      </w:r>
      <w:proofErr w:type="spellEnd"/>
      <w:r w:rsidRPr="008B7BC4">
        <w:rPr>
          <w:sz w:val="26"/>
          <w:szCs w:val="26"/>
        </w:rPr>
        <w:t xml:space="preserve">, в </w:t>
      </w:r>
      <w:proofErr w:type="spellStart"/>
      <w:r w:rsidRPr="008B7BC4">
        <w:rPr>
          <w:sz w:val="26"/>
          <w:szCs w:val="26"/>
        </w:rPr>
        <w:t>т.ч</w:t>
      </w:r>
      <w:proofErr w:type="spellEnd"/>
      <w:r w:rsidRPr="008B7BC4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8B7BC4" w:rsidRPr="008B7BC4" w:rsidRDefault="008B7BC4" w:rsidP="008B7BC4">
      <w:pPr>
        <w:pStyle w:val="af7"/>
        <w:numPr>
          <w:ilvl w:val="0"/>
          <w:numId w:val="2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8B7BC4" w:rsidRPr="008B7BC4" w:rsidRDefault="008B7BC4" w:rsidP="008B7BC4">
      <w:pPr>
        <w:pStyle w:val="af7"/>
        <w:numPr>
          <w:ilvl w:val="0"/>
          <w:numId w:val="2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8B7BC4" w:rsidRPr="008B7BC4" w:rsidRDefault="008B7BC4" w:rsidP="008B7BC4">
      <w:pPr>
        <w:pStyle w:val="af7"/>
        <w:numPr>
          <w:ilvl w:val="0"/>
          <w:numId w:val="2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8B7BC4">
        <w:rPr>
          <w:bCs/>
          <w:sz w:val="26"/>
          <w:szCs w:val="26"/>
        </w:rPr>
        <w:t xml:space="preserve">распределительной сети 0,4-10 (6) </w:t>
      </w:r>
      <w:proofErr w:type="spellStart"/>
      <w:r w:rsidRPr="008B7BC4">
        <w:rPr>
          <w:bCs/>
          <w:sz w:val="26"/>
          <w:szCs w:val="26"/>
        </w:rPr>
        <w:t>кВ</w:t>
      </w:r>
      <w:proofErr w:type="spellEnd"/>
      <w:r w:rsidRPr="008B7BC4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8B7BC4" w:rsidRPr="008B7BC4" w:rsidRDefault="008B7BC4" w:rsidP="008B7BC4">
      <w:pPr>
        <w:pStyle w:val="af7"/>
        <w:numPr>
          <w:ilvl w:val="0"/>
          <w:numId w:val="2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8B7BC4" w:rsidRPr="008B7BC4" w:rsidRDefault="008B7BC4" w:rsidP="008B7BC4">
      <w:pPr>
        <w:pStyle w:val="af7"/>
        <w:numPr>
          <w:ilvl w:val="0"/>
          <w:numId w:val="2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8B7BC4" w:rsidRPr="008B7BC4" w:rsidRDefault="008B7BC4" w:rsidP="008B7BC4">
      <w:pPr>
        <w:pStyle w:val="af7"/>
        <w:numPr>
          <w:ilvl w:val="0"/>
          <w:numId w:val="2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8B7BC4">
        <w:rPr>
          <w:sz w:val="26"/>
          <w:szCs w:val="26"/>
        </w:rPr>
        <w:t xml:space="preserve">сведения о примененных инновационных решениях. </w:t>
      </w:r>
      <w:r w:rsidRPr="008B7BC4"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8B7BC4" w:rsidRPr="008B7BC4" w:rsidRDefault="008B7BC4" w:rsidP="008B7BC4">
      <w:pPr>
        <w:pStyle w:val="af0"/>
        <w:numPr>
          <w:ilvl w:val="1"/>
          <w:numId w:val="3"/>
        </w:numPr>
        <w:ind w:left="2415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Проект полосы отвода.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suppressAutoHyphens w:val="0"/>
        <w:ind w:left="1850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Привести в текстовой части </w:t>
      </w:r>
    </w:p>
    <w:p w:rsidR="008B7BC4" w:rsidRPr="008B7BC4" w:rsidRDefault="008B7BC4" w:rsidP="008B7BC4">
      <w:pPr>
        <w:pStyle w:val="af7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8B7BC4" w:rsidRPr="008B7BC4" w:rsidRDefault="008B7BC4" w:rsidP="008B7BC4">
      <w:pPr>
        <w:pStyle w:val="af7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обоснование планировочной организации земельного участка;</w:t>
      </w:r>
    </w:p>
    <w:p w:rsidR="008B7BC4" w:rsidRPr="008B7BC4" w:rsidRDefault="008B7BC4" w:rsidP="008B7BC4">
      <w:pPr>
        <w:pStyle w:val="af7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lastRenderedPageBreak/>
        <w:t xml:space="preserve">расчет размеров земельных участков, необходимых для размещения линейного и площадного объекта электросетевого комплекса. 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suppressAutoHyphens w:val="0"/>
        <w:ind w:left="1850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Привести в графической части</w:t>
      </w:r>
    </w:p>
    <w:p w:rsidR="008B7BC4" w:rsidRPr="008B7BC4" w:rsidRDefault="008B7BC4" w:rsidP="008B7BC4">
      <w:pPr>
        <w:pStyle w:val="af7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8B7BC4"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указанием надземных и подземных коммуникаций, пересекаемых в процессе строительства и попадающих в пятно застройки;</w:t>
      </w:r>
    </w:p>
    <w:p w:rsidR="008B7BC4" w:rsidRPr="008B7BC4" w:rsidRDefault="008B7BC4" w:rsidP="008B7BC4">
      <w:pPr>
        <w:pStyle w:val="af7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схему планировочной организации земельного участка, план трассы на </w:t>
      </w:r>
      <w:proofErr w:type="gramStart"/>
      <w:r w:rsidRPr="008B7BC4">
        <w:rPr>
          <w:sz w:val="26"/>
          <w:szCs w:val="26"/>
        </w:rPr>
        <w:t>действующем</w:t>
      </w:r>
      <w:proofErr w:type="gramEnd"/>
      <w:r w:rsidRPr="008B7BC4">
        <w:rPr>
          <w:sz w:val="26"/>
          <w:szCs w:val="26"/>
        </w:rPr>
        <w:t xml:space="preserve"> </w:t>
      </w:r>
      <w:proofErr w:type="spellStart"/>
      <w:r w:rsidRPr="008B7BC4">
        <w:rPr>
          <w:sz w:val="26"/>
          <w:szCs w:val="26"/>
        </w:rPr>
        <w:t>топоматериале</w:t>
      </w:r>
      <w:proofErr w:type="spellEnd"/>
      <w:r w:rsidRPr="008B7BC4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8B7BC4" w:rsidRPr="008B7BC4" w:rsidRDefault="008B7BC4" w:rsidP="008B7BC4">
      <w:pPr>
        <w:pStyle w:val="af7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</w:t>
      </w:r>
      <w:proofErr w:type="spellStart"/>
      <w:r w:rsidRPr="008B7BC4">
        <w:rPr>
          <w:bCs/>
          <w:iCs/>
          <w:sz w:val="26"/>
          <w:szCs w:val="26"/>
        </w:rPr>
        <w:t>ов</w:t>
      </w:r>
      <w:proofErr w:type="spellEnd"/>
      <w:r w:rsidRPr="008B7BC4">
        <w:rPr>
          <w:bCs/>
          <w:iCs/>
          <w:sz w:val="26"/>
          <w:szCs w:val="26"/>
        </w:rPr>
        <w:t>) капитального строительства:</w:t>
      </w:r>
    </w:p>
    <w:p w:rsidR="008B7BC4" w:rsidRPr="008B7BC4" w:rsidRDefault="008B7BC4" w:rsidP="008B7BC4">
      <w:pPr>
        <w:pStyle w:val="af7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8B7BC4" w:rsidRPr="008B7BC4" w:rsidRDefault="008B7BC4" w:rsidP="008B7BC4">
      <w:pPr>
        <w:pStyle w:val="af7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proofErr w:type="spellStart"/>
      <w:r w:rsidRPr="008B7BC4">
        <w:rPr>
          <w:bCs/>
          <w:iCs/>
          <w:sz w:val="26"/>
          <w:szCs w:val="26"/>
        </w:rPr>
        <w:t>Россети</w:t>
      </w:r>
      <w:proofErr w:type="spellEnd"/>
      <w:r w:rsidRPr="008B7BC4">
        <w:rPr>
          <w:bCs/>
          <w:iCs/>
          <w:sz w:val="26"/>
          <w:szCs w:val="26"/>
        </w:rPr>
        <w:t xml:space="preserve"> Центр и Приволжье» – «Нижновэнерго» и обоснованием отсутствия возможности размещения объектов энергетики на муниципальных землях.</w:t>
      </w:r>
    </w:p>
    <w:p w:rsidR="008B7BC4" w:rsidRPr="008B7BC4" w:rsidRDefault="008B7BC4" w:rsidP="008B7BC4">
      <w:pPr>
        <w:pStyle w:val="af7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proofErr w:type="gramStart"/>
      <w:r w:rsidRPr="008B7BC4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</w:t>
      </w:r>
      <w:proofErr w:type="gramEnd"/>
      <w:r w:rsidRPr="008B7BC4">
        <w:rPr>
          <w:sz w:val="26"/>
          <w:szCs w:val="26"/>
        </w:rPr>
        <w:t xml:space="preserve"> </w:t>
      </w:r>
      <w:proofErr w:type="gramStart"/>
      <w:r w:rsidRPr="008B7BC4">
        <w:rPr>
          <w:sz w:val="26"/>
          <w:szCs w:val="26"/>
        </w:rPr>
        <w:t>границах</w:t>
      </w:r>
      <w:proofErr w:type="gramEnd"/>
      <w:r w:rsidRPr="008B7BC4">
        <w:rPr>
          <w:sz w:val="26"/>
          <w:szCs w:val="26"/>
        </w:rPr>
        <w:t xml:space="preserve"> таких зон»).</w:t>
      </w:r>
    </w:p>
    <w:p w:rsidR="008B7BC4" w:rsidRPr="008B7BC4" w:rsidRDefault="008B7BC4" w:rsidP="008B7BC4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1850"/>
        <w:jc w:val="both"/>
        <w:rPr>
          <w:bCs/>
          <w:iCs/>
          <w:sz w:val="26"/>
          <w:szCs w:val="26"/>
        </w:rPr>
      </w:pPr>
      <w:r w:rsidRPr="008B7BC4">
        <w:rPr>
          <w:sz w:val="26"/>
          <w:szCs w:val="26"/>
        </w:rPr>
        <w:t>Привести в текстовой части</w:t>
      </w:r>
    </w:p>
    <w:p w:rsidR="008B7BC4" w:rsidRPr="008B7BC4" w:rsidRDefault="008B7BC4" w:rsidP="008B7BC4">
      <w:pPr>
        <w:pStyle w:val="af7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</w:t>
      </w:r>
      <w:proofErr w:type="gramStart"/>
      <w:r w:rsidRPr="008B7BC4">
        <w:rPr>
          <w:sz w:val="26"/>
          <w:szCs w:val="26"/>
        </w:rPr>
        <w:t>ВЛ</w:t>
      </w:r>
      <w:proofErr w:type="gramEnd"/>
      <w:r w:rsidRPr="008B7BC4">
        <w:rPr>
          <w:sz w:val="26"/>
          <w:szCs w:val="26"/>
        </w:rPr>
        <w:t>);</w:t>
      </w:r>
    </w:p>
    <w:p w:rsidR="008B7BC4" w:rsidRPr="008B7BC4" w:rsidRDefault="008B7BC4" w:rsidP="008B7BC4">
      <w:pPr>
        <w:pStyle w:val="af7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8B7BC4">
        <w:rPr>
          <w:sz w:val="26"/>
          <w:szCs w:val="26"/>
        </w:rPr>
        <w:t>антиобледенению</w:t>
      </w:r>
      <w:proofErr w:type="spellEnd"/>
      <w:r w:rsidRPr="008B7BC4">
        <w:rPr>
          <w:sz w:val="26"/>
          <w:szCs w:val="26"/>
        </w:rPr>
        <w:t xml:space="preserve">, </w:t>
      </w:r>
      <w:proofErr w:type="spellStart"/>
      <w:r w:rsidRPr="008B7BC4">
        <w:rPr>
          <w:sz w:val="26"/>
          <w:szCs w:val="26"/>
        </w:rPr>
        <w:t>молниезащите</w:t>
      </w:r>
      <w:proofErr w:type="spellEnd"/>
      <w:r w:rsidRPr="008B7BC4">
        <w:rPr>
          <w:sz w:val="26"/>
          <w:szCs w:val="26"/>
        </w:rPr>
        <w:t>, заземлению, а также мер по защите конструкций от коррозии и др.);</w:t>
      </w:r>
    </w:p>
    <w:p w:rsidR="008B7BC4" w:rsidRPr="008B7BC4" w:rsidRDefault="008B7BC4" w:rsidP="008B7BC4">
      <w:pPr>
        <w:pStyle w:val="af7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описание типов и параметров стоек </w:t>
      </w:r>
      <w:proofErr w:type="gramStart"/>
      <w:r w:rsidRPr="008B7BC4">
        <w:rPr>
          <w:sz w:val="26"/>
          <w:szCs w:val="26"/>
        </w:rPr>
        <w:t>ВЛ</w:t>
      </w:r>
      <w:proofErr w:type="gramEnd"/>
      <w:r w:rsidRPr="008B7BC4">
        <w:rPr>
          <w:sz w:val="26"/>
          <w:szCs w:val="26"/>
        </w:rPr>
        <w:t xml:space="preserve"> (промежуточные, угловые, анкерные), конструкций опор;</w:t>
      </w:r>
    </w:p>
    <w:p w:rsidR="008B7BC4" w:rsidRPr="008B7BC4" w:rsidRDefault="008B7BC4" w:rsidP="008B7BC4">
      <w:pPr>
        <w:pStyle w:val="af7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описание конструкций фундаментов, опор;</w:t>
      </w:r>
    </w:p>
    <w:p w:rsidR="008B7BC4" w:rsidRPr="008B7BC4" w:rsidRDefault="008B7BC4" w:rsidP="008B7BC4">
      <w:pPr>
        <w:pStyle w:val="af7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описание конструктивных элементов кабельной линии (кабельной вставки, </w:t>
      </w:r>
      <w:proofErr w:type="spellStart"/>
      <w:r w:rsidRPr="008B7BC4">
        <w:rPr>
          <w:sz w:val="26"/>
          <w:szCs w:val="26"/>
        </w:rPr>
        <w:t>в.ч</w:t>
      </w:r>
      <w:proofErr w:type="spellEnd"/>
      <w:r w:rsidRPr="008B7BC4">
        <w:rPr>
          <w:sz w:val="26"/>
          <w:szCs w:val="26"/>
        </w:rPr>
        <w:t xml:space="preserve">. соединительных и концевых муфт); </w:t>
      </w:r>
    </w:p>
    <w:p w:rsidR="008B7BC4" w:rsidRPr="008B7BC4" w:rsidRDefault="008B7BC4" w:rsidP="008B7BC4">
      <w:pPr>
        <w:pStyle w:val="af7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8B7BC4" w:rsidRPr="008B7BC4" w:rsidRDefault="008B7BC4" w:rsidP="008B7BC4">
      <w:pPr>
        <w:pStyle w:val="af7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lastRenderedPageBreak/>
        <w:t xml:space="preserve">описание конструктивных решений в части установки на </w:t>
      </w:r>
      <w:proofErr w:type="gramStart"/>
      <w:r w:rsidRPr="008B7BC4">
        <w:rPr>
          <w:sz w:val="26"/>
          <w:szCs w:val="26"/>
        </w:rPr>
        <w:t>ВЛ</w:t>
      </w:r>
      <w:proofErr w:type="gramEnd"/>
      <w:r w:rsidRPr="008B7BC4">
        <w:rPr>
          <w:sz w:val="26"/>
          <w:szCs w:val="26"/>
        </w:rPr>
        <w:t xml:space="preserve"> коммутационного оборудования (разъединитель, </w:t>
      </w:r>
      <w:proofErr w:type="spellStart"/>
      <w:r w:rsidRPr="008B7BC4">
        <w:rPr>
          <w:sz w:val="26"/>
          <w:szCs w:val="26"/>
        </w:rPr>
        <w:t>реклоузер</w:t>
      </w:r>
      <w:proofErr w:type="spellEnd"/>
      <w:r w:rsidRPr="008B7BC4">
        <w:rPr>
          <w:sz w:val="26"/>
          <w:szCs w:val="26"/>
        </w:rPr>
        <w:t xml:space="preserve">), </w:t>
      </w:r>
      <w:r w:rsidRPr="008B7BC4">
        <w:rPr>
          <w:i/>
          <w:sz w:val="26"/>
          <w:szCs w:val="26"/>
        </w:rPr>
        <w:t>в случае если предусмотрено ТУ</w:t>
      </w:r>
      <w:r w:rsidRPr="008B7BC4">
        <w:rPr>
          <w:sz w:val="26"/>
          <w:szCs w:val="26"/>
        </w:rPr>
        <w:t xml:space="preserve">. 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1850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Привести в графической части</w:t>
      </w:r>
    </w:p>
    <w:p w:rsidR="008B7BC4" w:rsidRPr="008B7BC4" w:rsidRDefault="008B7BC4" w:rsidP="008B7BC4">
      <w:pPr>
        <w:pStyle w:val="af7"/>
        <w:numPr>
          <w:ilvl w:val="0"/>
          <w:numId w:val="15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схема нормального режима ЛЭП 0,4-</w:t>
      </w:r>
      <w:r w:rsidRPr="008B7BC4">
        <w:rPr>
          <w:bCs/>
          <w:sz w:val="26"/>
          <w:szCs w:val="26"/>
        </w:rPr>
        <w:t xml:space="preserve">10 (6) </w:t>
      </w:r>
      <w:proofErr w:type="spellStart"/>
      <w:r w:rsidRPr="008B7BC4">
        <w:rPr>
          <w:bCs/>
          <w:sz w:val="26"/>
          <w:szCs w:val="26"/>
        </w:rPr>
        <w:t>кВ</w:t>
      </w:r>
      <w:proofErr w:type="spellEnd"/>
      <w:r w:rsidRPr="008B7BC4">
        <w:rPr>
          <w:bCs/>
          <w:sz w:val="26"/>
          <w:szCs w:val="26"/>
        </w:rPr>
        <w:t xml:space="preserve"> и </w:t>
      </w:r>
      <w:proofErr w:type="spellStart"/>
      <w:r w:rsidRPr="008B7BC4">
        <w:rPr>
          <w:bCs/>
          <w:sz w:val="26"/>
          <w:szCs w:val="26"/>
        </w:rPr>
        <w:t>поопорная</w:t>
      </w:r>
      <w:proofErr w:type="spellEnd"/>
      <w:r w:rsidRPr="008B7BC4">
        <w:rPr>
          <w:bCs/>
          <w:sz w:val="26"/>
          <w:szCs w:val="26"/>
        </w:rPr>
        <w:t xml:space="preserve"> схема (для реконструируемых </w:t>
      </w:r>
      <w:proofErr w:type="gramStart"/>
      <w:r w:rsidRPr="008B7BC4">
        <w:rPr>
          <w:bCs/>
          <w:sz w:val="26"/>
          <w:szCs w:val="26"/>
        </w:rPr>
        <w:t>ВЛ</w:t>
      </w:r>
      <w:proofErr w:type="gramEnd"/>
      <w:r w:rsidRPr="008B7BC4">
        <w:rPr>
          <w:bCs/>
          <w:sz w:val="26"/>
          <w:szCs w:val="26"/>
        </w:rPr>
        <w:t>)</w:t>
      </w:r>
      <w:r w:rsidRPr="008B7BC4">
        <w:rPr>
          <w:bCs/>
          <w:iCs/>
          <w:sz w:val="26"/>
          <w:szCs w:val="26"/>
        </w:rPr>
        <w:t>;</w:t>
      </w:r>
    </w:p>
    <w:p w:rsidR="008B7BC4" w:rsidRPr="008B7BC4" w:rsidRDefault="008B7BC4" w:rsidP="008B7BC4">
      <w:pPr>
        <w:pStyle w:val="af7"/>
        <w:numPr>
          <w:ilvl w:val="0"/>
          <w:numId w:val="15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8B7BC4" w:rsidRPr="008B7BC4" w:rsidRDefault="008B7BC4" w:rsidP="008B7BC4">
      <w:pPr>
        <w:pStyle w:val="af7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чертежи конструктивных решений и отдельных элементов опор </w:t>
      </w:r>
      <w:proofErr w:type="gramStart"/>
      <w:r w:rsidRPr="008B7BC4">
        <w:rPr>
          <w:sz w:val="26"/>
          <w:szCs w:val="26"/>
        </w:rPr>
        <w:t>ВЛ</w:t>
      </w:r>
      <w:proofErr w:type="gramEnd"/>
      <w:r w:rsidRPr="008B7BC4">
        <w:rPr>
          <w:sz w:val="26"/>
          <w:szCs w:val="26"/>
        </w:rPr>
        <w:t xml:space="preserve"> (при отступлении от типовых решений) и оборудования, описанных в пояснительной записке;</w:t>
      </w:r>
    </w:p>
    <w:p w:rsidR="008B7BC4" w:rsidRPr="008B7BC4" w:rsidRDefault="008B7BC4" w:rsidP="008B7BC4">
      <w:pPr>
        <w:pStyle w:val="af7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8B7BC4" w:rsidRPr="008B7BC4" w:rsidRDefault="008B7BC4" w:rsidP="008B7BC4">
      <w:pPr>
        <w:pStyle w:val="af7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8B7BC4" w:rsidRPr="008B7BC4" w:rsidRDefault="008B7BC4" w:rsidP="008B7BC4">
      <w:pPr>
        <w:pStyle w:val="af7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схемы крепления опор (при необходимости);</w:t>
      </w:r>
    </w:p>
    <w:p w:rsidR="008B7BC4" w:rsidRPr="008B7BC4" w:rsidRDefault="008B7BC4" w:rsidP="008B7BC4">
      <w:pPr>
        <w:pStyle w:val="af7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п</w:t>
      </w:r>
      <w:r w:rsidRPr="008B7BC4"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8B7BC4" w:rsidRPr="008B7BC4" w:rsidRDefault="008B7BC4" w:rsidP="008B7BC4">
      <w:pPr>
        <w:pStyle w:val="af7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bCs/>
          <w:iCs/>
          <w:sz w:val="26"/>
          <w:szCs w:val="26"/>
        </w:rPr>
        <w:t xml:space="preserve">конструктивные чертежи устанавливаемого на </w:t>
      </w:r>
      <w:proofErr w:type="gramStart"/>
      <w:r w:rsidRPr="008B7BC4">
        <w:rPr>
          <w:bCs/>
          <w:iCs/>
          <w:sz w:val="26"/>
          <w:szCs w:val="26"/>
        </w:rPr>
        <w:t>ВЛ</w:t>
      </w:r>
      <w:proofErr w:type="gramEnd"/>
      <w:r w:rsidRPr="008B7BC4">
        <w:rPr>
          <w:bCs/>
          <w:iCs/>
          <w:sz w:val="26"/>
          <w:szCs w:val="26"/>
        </w:rPr>
        <w:t xml:space="preserve"> коммутационного оборудования </w:t>
      </w:r>
      <w:r w:rsidRPr="008B7BC4">
        <w:rPr>
          <w:sz w:val="26"/>
          <w:szCs w:val="26"/>
        </w:rPr>
        <w:t xml:space="preserve">(разъединитель, </w:t>
      </w:r>
      <w:proofErr w:type="spellStart"/>
      <w:r w:rsidRPr="008B7BC4">
        <w:rPr>
          <w:sz w:val="26"/>
          <w:szCs w:val="26"/>
        </w:rPr>
        <w:t>реклоузер</w:t>
      </w:r>
      <w:proofErr w:type="spellEnd"/>
      <w:r w:rsidRPr="008B7BC4">
        <w:rPr>
          <w:sz w:val="26"/>
          <w:szCs w:val="26"/>
        </w:rPr>
        <w:t>).</w:t>
      </w:r>
      <w:r w:rsidRPr="008B7BC4">
        <w:rPr>
          <w:bCs/>
          <w:iCs/>
          <w:sz w:val="26"/>
          <w:szCs w:val="26"/>
        </w:rPr>
        <w:t xml:space="preserve"> </w:t>
      </w:r>
    </w:p>
    <w:p w:rsidR="008B7BC4" w:rsidRPr="008B7BC4" w:rsidRDefault="008B7BC4" w:rsidP="008B7BC4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1850"/>
        <w:jc w:val="both"/>
        <w:rPr>
          <w:bCs/>
          <w:iCs/>
          <w:sz w:val="26"/>
          <w:szCs w:val="26"/>
        </w:rPr>
      </w:pPr>
      <w:r w:rsidRPr="008B7BC4">
        <w:rPr>
          <w:sz w:val="26"/>
          <w:szCs w:val="26"/>
        </w:rPr>
        <w:t>Привести в текстовой части</w:t>
      </w:r>
    </w:p>
    <w:p w:rsidR="008B7BC4" w:rsidRPr="008B7BC4" w:rsidRDefault="008B7BC4" w:rsidP="008B7BC4">
      <w:pPr>
        <w:pStyle w:val="af7"/>
        <w:numPr>
          <w:ilvl w:val="0"/>
          <w:numId w:val="2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8B7BC4" w:rsidRPr="008B7BC4" w:rsidRDefault="008B7BC4" w:rsidP="008B7BC4">
      <w:pPr>
        <w:pStyle w:val="af7"/>
        <w:numPr>
          <w:ilvl w:val="0"/>
          <w:numId w:val="2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сведения о количестве </w:t>
      </w:r>
      <w:proofErr w:type="spellStart"/>
      <w:r w:rsidRPr="008B7BC4">
        <w:rPr>
          <w:sz w:val="26"/>
          <w:szCs w:val="26"/>
        </w:rPr>
        <w:t>электроприемников</w:t>
      </w:r>
      <w:proofErr w:type="spellEnd"/>
      <w:r w:rsidRPr="008B7BC4">
        <w:rPr>
          <w:sz w:val="26"/>
          <w:szCs w:val="26"/>
        </w:rPr>
        <w:t>, их установленной и расчетной мощности;</w:t>
      </w:r>
    </w:p>
    <w:p w:rsidR="008B7BC4" w:rsidRPr="008B7BC4" w:rsidRDefault="008B7BC4" w:rsidP="008B7BC4">
      <w:pPr>
        <w:pStyle w:val="af7"/>
        <w:numPr>
          <w:ilvl w:val="0"/>
          <w:numId w:val="2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8B7BC4" w:rsidRPr="008B7BC4" w:rsidRDefault="008B7BC4" w:rsidP="008B7BC4">
      <w:pPr>
        <w:pStyle w:val="af7"/>
        <w:numPr>
          <w:ilvl w:val="0"/>
          <w:numId w:val="2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описание и обоснование технических решений, в </w:t>
      </w:r>
      <w:proofErr w:type="spellStart"/>
      <w:r w:rsidRPr="008B7BC4">
        <w:rPr>
          <w:sz w:val="26"/>
          <w:szCs w:val="26"/>
        </w:rPr>
        <w:t>т.ч</w:t>
      </w:r>
      <w:proofErr w:type="spellEnd"/>
      <w:r w:rsidRPr="008B7BC4">
        <w:rPr>
          <w:sz w:val="26"/>
          <w:szCs w:val="26"/>
        </w:rPr>
        <w:t xml:space="preserve">. выбор и проверка коммутационных аппаратов с расчетом токов </w:t>
      </w:r>
      <w:proofErr w:type="gramStart"/>
      <w:r w:rsidRPr="008B7BC4">
        <w:rPr>
          <w:sz w:val="26"/>
          <w:szCs w:val="26"/>
        </w:rPr>
        <w:t>КЗ</w:t>
      </w:r>
      <w:proofErr w:type="gramEnd"/>
      <w:r w:rsidRPr="008B7BC4">
        <w:rPr>
          <w:sz w:val="26"/>
          <w:szCs w:val="26"/>
        </w:rPr>
        <w:t xml:space="preserve"> и расчетом </w:t>
      </w:r>
      <w:proofErr w:type="spellStart"/>
      <w:r w:rsidRPr="008B7BC4">
        <w:rPr>
          <w:sz w:val="26"/>
          <w:szCs w:val="26"/>
        </w:rPr>
        <w:t>уставок</w:t>
      </w:r>
      <w:proofErr w:type="spellEnd"/>
      <w:r w:rsidRPr="008B7BC4">
        <w:rPr>
          <w:sz w:val="26"/>
          <w:szCs w:val="26"/>
        </w:rPr>
        <w:t xml:space="preserve"> РЗА в соответствии с РД 153-34.0-20.527-98;</w:t>
      </w:r>
    </w:p>
    <w:p w:rsidR="008B7BC4" w:rsidRPr="008B7BC4" w:rsidRDefault="008B7BC4" w:rsidP="008B7BC4">
      <w:pPr>
        <w:pStyle w:val="af7"/>
        <w:numPr>
          <w:ilvl w:val="0"/>
          <w:numId w:val="2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решения по </w:t>
      </w:r>
      <w:proofErr w:type="spellStart"/>
      <w:r w:rsidRPr="008B7BC4">
        <w:rPr>
          <w:sz w:val="26"/>
          <w:szCs w:val="26"/>
        </w:rPr>
        <w:t>молниезащите</w:t>
      </w:r>
      <w:proofErr w:type="spellEnd"/>
      <w:r w:rsidRPr="008B7BC4">
        <w:rPr>
          <w:sz w:val="26"/>
          <w:szCs w:val="26"/>
        </w:rPr>
        <w:t xml:space="preserve"> и заземлению, в </w:t>
      </w:r>
      <w:proofErr w:type="spellStart"/>
      <w:r w:rsidRPr="008B7BC4">
        <w:rPr>
          <w:sz w:val="26"/>
          <w:szCs w:val="26"/>
        </w:rPr>
        <w:t>т.ч</w:t>
      </w:r>
      <w:proofErr w:type="spellEnd"/>
      <w:r w:rsidRPr="008B7BC4">
        <w:rPr>
          <w:sz w:val="26"/>
          <w:szCs w:val="26"/>
        </w:rPr>
        <w:t>. выбор и расчет ЗУ;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1850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Привести в графической части</w:t>
      </w:r>
    </w:p>
    <w:p w:rsidR="008B7BC4" w:rsidRPr="008B7BC4" w:rsidRDefault="008B7BC4" w:rsidP="008B7BC4">
      <w:pPr>
        <w:pStyle w:val="af7"/>
        <w:numPr>
          <w:ilvl w:val="0"/>
          <w:numId w:val="2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однолинейную схему площадного объекта;</w:t>
      </w:r>
    </w:p>
    <w:p w:rsidR="008B7BC4" w:rsidRPr="008B7BC4" w:rsidRDefault="008B7BC4" w:rsidP="008B7BC4">
      <w:pPr>
        <w:pStyle w:val="af7"/>
        <w:numPr>
          <w:ilvl w:val="0"/>
          <w:numId w:val="2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компоновочные и электротехнические решения (</w:t>
      </w:r>
      <w:r w:rsidRPr="008B7BC4">
        <w:rPr>
          <w:bCs/>
          <w:iCs/>
          <w:sz w:val="26"/>
          <w:szCs w:val="26"/>
        </w:rPr>
        <w:t xml:space="preserve">установочные чертежи КТП, ТП, РП, электрические принципиальные и монтажные схемы, карта </w:t>
      </w:r>
      <w:proofErr w:type="spellStart"/>
      <w:r w:rsidRPr="008B7BC4">
        <w:rPr>
          <w:bCs/>
          <w:iCs/>
          <w:sz w:val="26"/>
          <w:szCs w:val="26"/>
        </w:rPr>
        <w:t>уставок</w:t>
      </w:r>
      <w:proofErr w:type="spellEnd"/>
      <w:r w:rsidRPr="008B7BC4">
        <w:rPr>
          <w:bCs/>
          <w:iCs/>
          <w:sz w:val="26"/>
          <w:szCs w:val="26"/>
        </w:rPr>
        <w:t xml:space="preserve"> РЗА)</w:t>
      </w:r>
      <w:r w:rsidRPr="008B7BC4">
        <w:rPr>
          <w:sz w:val="26"/>
          <w:szCs w:val="26"/>
        </w:rPr>
        <w:t xml:space="preserve"> площадного объекта. </w:t>
      </w:r>
      <w:r w:rsidRPr="008B7BC4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8B7BC4">
        <w:rPr>
          <w:sz w:val="26"/>
          <w:szCs w:val="26"/>
        </w:rPr>
        <w:t>;</w:t>
      </w:r>
    </w:p>
    <w:p w:rsidR="008B7BC4" w:rsidRPr="008B7BC4" w:rsidRDefault="008B7BC4" w:rsidP="008B7BC4">
      <w:pPr>
        <w:pStyle w:val="af7"/>
        <w:numPr>
          <w:ilvl w:val="0"/>
          <w:numId w:val="2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решения по  заземлению и т.д.</w:t>
      </w:r>
    </w:p>
    <w:p w:rsidR="008B7BC4" w:rsidRPr="008B7BC4" w:rsidRDefault="008B7BC4" w:rsidP="008B7BC4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8B7BC4" w:rsidRPr="008B7BC4" w:rsidRDefault="008B7BC4" w:rsidP="008B7BC4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Проект организации строительства:</w:t>
      </w:r>
    </w:p>
    <w:p w:rsidR="008B7BC4" w:rsidRPr="008B7BC4" w:rsidRDefault="008B7BC4" w:rsidP="008B7BC4">
      <w:pPr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lastRenderedPageBreak/>
        <w:t>характеристика трассы линейного объекта, района его строительства, описание полосы отвода;</w:t>
      </w:r>
    </w:p>
    <w:p w:rsidR="008B7BC4" w:rsidRPr="008B7BC4" w:rsidRDefault="008B7BC4" w:rsidP="008B7BC4">
      <w:pPr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8B7BC4" w:rsidRPr="008B7BC4" w:rsidRDefault="008B7BC4" w:rsidP="008B7BC4">
      <w:pPr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8B7BC4" w:rsidRPr="008B7BC4" w:rsidRDefault="008B7BC4" w:rsidP="008B7BC4">
      <w:pPr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8B7BC4" w:rsidRPr="008B7BC4" w:rsidRDefault="008B7BC4" w:rsidP="008B7BC4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8B7BC4" w:rsidRPr="008B7BC4" w:rsidRDefault="008B7BC4" w:rsidP="008B7BC4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Мероприятия по охране окружающей среды.</w:t>
      </w:r>
    </w:p>
    <w:p w:rsidR="008B7BC4" w:rsidRPr="008B7BC4" w:rsidRDefault="008B7BC4" w:rsidP="008B7BC4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8B7BC4" w:rsidRPr="008B7BC4" w:rsidRDefault="008B7BC4" w:rsidP="008B7BC4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 xml:space="preserve">Мероприятия по обеспечению соблюдения требований энергетической эффективности, в </w:t>
      </w:r>
      <w:proofErr w:type="spellStart"/>
      <w:r w:rsidRPr="008B7BC4">
        <w:rPr>
          <w:bCs/>
          <w:iCs/>
          <w:sz w:val="26"/>
          <w:szCs w:val="26"/>
        </w:rPr>
        <w:t>т.ч</w:t>
      </w:r>
      <w:proofErr w:type="spellEnd"/>
      <w:r w:rsidRPr="008B7BC4">
        <w:rPr>
          <w:bCs/>
          <w:iCs/>
          <w:sz w:val="26"/>
          <w:szCs w:val="26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8B7BC4" w:rsidRPr="008B7BC4" w:rsidRDefault="008B7BC4" w:rsidP="008B7BC4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Требования к сметной документации</w:t>
      </w:r>
    </w:p>
    <w:p w:rsidR="008B7BC4" w:rsidRPr="008B7BC4" w:rsidRDefault="008B7BC4" w:rsidP="008B7BC4">
      <w:pPr>
        <w:pStyle w:val="af7"/>
        <w:numPr>
          <w:ilvl w:val="3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8B7BC4">
        <w:rPr>
          <w:sz w:val="26"/>
          <w:szCs w:val="26"/>
        </w:rPr>
        <w:t>пр</w:t>
      </w:r>
      <w:proofErr w:type="spellEnd"/>
      <w:proofErr w:type="gramEnd"/>
      <w:r w:rsidRPr="008B7BC4">
        <w:rPr>
          <w:sz w:val="26"/>
          <w:szCs w:val="26"/>
        </w:rPr>
        <w:t xml:space="preserve">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8B7BC4">
        <w:rPr>
          <w:sz w:val="26"/>
          <w:szCs w:val="26"/>
        </w:rPr>
        <w:t>Россети</w:t>
      </w:r>
      <w:proofErr w:type="spellEnd"/>
      <w:r w:rsidRPr="008B7BC4">
        <w:rPr>
          <w:sz w:val="26"/>
          <w:szCs w:val="26"/>
        </w:rPr>
        <w:t xml:space="preserve"> Центр» и ПАО «</w:t>
      </w:r>
      <w:proofErr w:type="spellStart"/>
      <w:r w:rsidRPr="008B7BC4">
        <w:rPr>
          <w:sz w:val="26"/>
          <w:szCs w:val="26"/>
        </w:rPr>
        <w:t>Россети</w:t>
      </w:r>
      <w:proofErr w:type="spellEnd"/>
      <w:r w:rsidRPr="008B7BC4">
        <w:rPr>
          <w:sz w:val="26"/>
          <w:szCs w:val="26"/>
        </w:rPr>
        <w:t xml:space="preserve"> Центр и Приволжье». </w:t>
      </w:r>
    </w:p>
    <w:p w:rsidR="008B7BC4" w:rsidRPr="008B7BC4" w:rsidRDefault="008B7BC4" w:rsidP="008B7BC4">
      <w:pPr>
        <w:pStyle w:val="af7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8B7BC4" w:rsidRPr="008B7BC4" w:rsidRDefault="008B7BC4" w:rsidP="008B7BC4">
      <w:pPr>
        <w:pStyle w:val="af7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proofErr w:type="gramStart"/>
      <w:r w:rsidRPr="008B7BC4"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  <w:proofErr w:type="gramEnd"/>
    </w:p>
    <w:p w:rsidR="008B7BC4" w:rsidRPr="008B7BC4" w:rsidRDefault="008B7BC4" w:rsidP="008B7BC4">
      <w:pPr>
        <w:pStyle w:val="af7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В электронном виде </w:t>
      </w:r>
      <w:proofErr w:type="gramStart"/>
      <w:r w:rsidRPr="008B7BC4">
        <w:rPr>
          <w:sz w:val="26"/>
          <w:szCs w:val="26"/>
        </w:rPr>
        <w:t>сметная</w:t>
      </w:r>
      <w:proofErr w:type="gramEnd"/>
      <w:r w:rsidRPr="008B7BC4">
        <w:rPr>
          <w:sz w:val="26"/>
          <w:szCs w:val="26"/>
        </w:rPr>
        <w:t xml:space="preserve"> документация предоставляется в форматах ПО «Гранд-смета» (*.</w:t>
      </w:r>
      <w:proofErr w:type="spellStart"/>
      <w:r w:rsidRPr="008B7BC4">
        <w:rPr>
          <w:sz w:val="26"/>
          <w:szCs w:val="26"/>
        </w:rPr>
        <w:t>gsf</w:t>
      </w:r>
      <w:proofErr w:type="spellEnd"/>
      <w:r w:rsidRPr="008B7BC4">
        <w:rPr>
          <w:sz w:val="26"/>
          <w:szCs w:val="26"/>
        </w:rPr>
        <w:t>, *.</w:t>
      </w:r>
      <w:proofErr w:type="spellStart"/>
      <w:r w:rsidRPr="008B7BC4">
        <w:rPr>
          <w:sz w:val="26"/>
          <w:szCs w:val="26"/>
        </w:rPr>
        <w:t>gsfx</w:t>
      </w:r>
      <w:proofErr w:type="spellEnd"/>
      <w:r w:rsidRPr="008B7BC4">
        <w:rPr>
          <w:sz w:val="26"/>
          <w:szCs w:val="26"/>
        </w:rPr>
        <w:t>), универсальном формате (*.</w:t>
      </w:r>
      <w:proofErr w:type="spellStart"/>
      <w:r w:rsidRPr="008B7BC4">
        <w:rPr>
          <w:sz w:val="26"/>
          <w:szCs w:val="26"/>
        </w:rPr>
        <w:t>xml</w:t>
      </w:r>
      <w:proofErr w:type="spellEnd"/>
      <w:r w:rsidRPr="008B7BC4">
        <w:rPr>
          <w:sz w:val="26"/>
          <w:szCs w:val="26"/>
        </w:rPr>
        <w:t>, *.</w:t>
      </w:r>
      <w:proofErr w:type="spellStart"/>
      <w:r w:rsidRPr="008B7BC4">
        <w:rPr>
          <w:sz w:val="26"/>
          <w:szCs w:val="26"/>
        </w:rPr>
        <w:t>xmlx</w:t>
      </w:r>
      <w:proofErr w:type="spellEnd"/>
      <w:r w:rsidRPr="008B7BC4">
        <w:rPr>
          <w:sz w:val="26"/>
          <w:szCs w:val="26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8B7BC4">
        <w:rPr>
          <w:sz w:val="26"/>
          <w:szCs w:val="26"/>
        </w:rPr>
        <w:t>Excel</w:t>
      </w:r>
      <w:proofErr w:type="spellEnd"/>
      <w:r w:rsidRPr="008B7BC4">
        <w:rPr>
          <w:sz w:val="26"/>
          <w:szCs w:val="26"/>
        </w:rPr>
        <w:t xml:space="preserve"> (*.</w:t>
      </w:r>
      <w:proofErr w:type="spellStart"/>
      <w:r w:rsidRPr="008B7BC4">
        <w:rPr>
          <w:sz w:val="26"/>
          <w:szCs w:val="26"/>
        </w:rPr>
        <w:t>xls</w:t>
      </w:r>
      <w:proofErr w:type="spellEnd"/>
      <w:r w:rsidRPr="008B7BC4">
        <w:rPr>
          <w:sz w:val="26"/>
          <w:szCs w:val="26"/>
        </w:rPr>
        <w:t>, *.</w:t>
      </w:r>
      <w:proofErr w:type="spellStart"/>
      <w:r w:rsidRPr="008B7BC4">
        <w:rPr>
          <w:sz w:val="26"/>
          <w:szCs w:val="26"/>
        </w:rPr>
        <w:t>xlsx</w:t>
      </w:r>
      <w:proofErr w:type="spellEnd"/>
      <w:r w:rsidRPr="008B7BC4">
        <w:rPr>
          <w:sz w:val="26"/>
          <w:szCs w:val="26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8B7BC4">
        <w:rPr>
          <w:sz w:val="26"/>
          <w:szCs w:val="26"/>
        </w:rPr>
        <w:t>Word</w:t>
      </w:r>
      <w:proofErr w:type="spellEnd"/>
      <w:r w:rsidRPr="008B7BC4">
        <w:rPr>
          <w:sz w:val="26"/>
          <w:szCs w:val="26"/>
        </w:rPr>
        <w:t xml:space="preserve"> (*.</w:t>
      </w:r>
      <w:proofErr w:type="spellStart"/>
      <w:r w:rsidRPr="008B7BC4">
        <w:rPr>
          <w:sz w:val="26"/>
          <w:szCs w:val="26"/>
        </w:rPr>
        <w:t>doc</w:t>
      </w:r>
      <w:proofErr w:type="spellEnd"/>
      <w:r w:rsidRPr="008B7BC4">
        <w:rPr>
          <w:sz w:val="26"/>
          <w:szCs w:val="26"/>
        </w:rPr>
        <w:t>, *.</w:t>
      </w:r>
      <w:proofErr w:type="spellStart"/>
      <w:r w:rsidRPr="008B7BC4">
        <w:rPr>
          <w:sz w:val="26"/>
          <w:szCs w:val="26"/>
        </w:rPr>
        <w:t>docx</w:t>
      </w:r>
      <w:proofErr w:type="spellEnd"/>
      <w:r w:rsidRPr="008B7BC4">
        <w:rPr>
          <w:sz w:val="26"/>
          <w:szCs w:val="26"/>
        </w:rPr>
        <w:t>).</w:t>
      </w:r>
    </w:p>
    <w:p w:rsidR="008B7BC4" w:rsidRPr="008B7BC4" w:rsidRDefault="008B7BC4" w:rsidP="008B7BC4">
      <w:pPr>
        <w:pStyle w:val="af7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lastRenderedPageBreak/>
        <w:t>С 01.01.2022 до 30.06.2022 при составлении сметной документации в базисном уровне цен использовать базу ФЕР в редакции 2020 г. с актуальными дополнениями.</w:t>
      </w:r>
    </w:p>
    <w:p w:rsidR="008B7BC4" w:rsidRPr="008B7BC4" w:rsidRDefault="008B7BC4" w:rsidP="008B7BC4">
      <w:pPr>
        <w:pStyle w:val="af7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С 30.06.2022 в соответствии с приказом Минстроя РФ №1046/</w:t>
      </w:r>
      <w:proofErr w:type="spellStart"/>
      <w:proofErr w:type="gramStart"/>
      <w:r w:rsidRPr="008B7BC4">
        <w:rPr>
          <w:sz w:val="26"/>
          <w:szCs w:val="26"/>
        </w:rPr>
        <w:t>пр</w:t>
      </w:r>
      <w:proofErr w:type="spellEnd"/>
      <w:proofErr w:type="gramEnd"/>
      <w:r w:rsidRPr="008B7BC4">
        <w:rPr>
          <w:sz w:val="26"/>
          <w:szCs w:val="26"/>
        </w:rPr>
        <w:t xml:space="preserve"> от 30.12.2021 при составлении сметной документации использовать базу ФСНБ-2022 с актуальными дополнениями.</w:t>
      </w:r>
    </w:p>
    <w:p w:rsidR="008B7BC4" w:rsidRPr="008B7BC4" w:rsidRDefault="008B7BC4" w:rsidP="008B7BC4">
      <w:pPr>
        <w:pStyle w:val="af7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Для пересчета сметной стоимости строительства (реконструкции) в текущий уровень цен использовать индексы изменения сметной стоимости строительства ежеквартально публикуемые и рекомендуемые к применению Минстроем России. </w:t>
      </w:r>
    </w:p>
    <w:p w:rsidR="008B7BC4" w:rsidRPr="008B7BC4" w:rsidRDefault="008B7BC4" w:rsidP="008B7BC4">
      <w:pPr>
        <w:pStyle w:val="af7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8B7BC4" w:rsidRPr="008B7BC4" w:rsidRDefault="008B7BC4" w:rsidP="008B7BC4">
      <w:pPr>
        <w:pStyle w:val="af7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8B7BC4" w:rsidRPr="008B7BC4" w:rsidRDefault="008B7BC4" w:rsidP="008B7BC4">
      <w:pPr>
        <w:pStyle w:val="af7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</w:t>
      </w:r>
      <w:proofErr w:type="gramStart"/>
      <w:r w:rsidRPr="008B7BC4">
        <w:rPr>
          <w:sz w:val="26"/>
          <w:szCs w:val="26"/>
        </w:rPr>
        <w:t>п</w:t>
      </w:r>
      <w:proofErr w:type="gramEnd"/>
      <w:r w:rsidRPr="008B7BC4">
        <w:rPr>
          <w:sz w:val="26"/>
          <w:szCs w:val="26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8B7BC4" w:rsidRPr="008B7BC4" w:rsidRDefault="008B7BC4" w:rsidP="008B7BC4">
      <w:pPr>
        <w:pStyle w:val="af7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8B7BC4">
        <w:rPr>
          <w:sz w:val="26"/>
          <w:szCs w:val="26"/>
        </w:rPr>
        <w:t>Россети</w:t>
      </w:r>
      <w:proofErr w:type="spellEnd"/>
      <w:r w:rsidRPr="008B7BC4">
        <w:rPr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8B7BC4" w:rsidRPr="008B7BC4" w:rsidRDefault="008B7BC4" w:rsidP="008B7BC4">
      <w:pPr>
        <w:pStyle w:val="af0"/>
        <w:numPr>
          <w:ilvl w:val="1"/>
          <w:numId w:val="3"/>
        </w:numPr>
        <w:ind w:left="2415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 xml:space="preserve">  Требования к оформлению ПСД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При выполнении рабочей документации необходимо   руководствоваться положениями ГОСТ </w:t>
      </w:r>
      <w:proofErr w:type="gramStart"/>
      <w:r w:rsidRPr="008B7BC4">
        <w:rPr>
          <w:sz w:val="26"/>
          <w:szCs w:val="26"/>
        </w:rPr>
        <w:t>Р</w:t>
      </w:r>
      <w:proofErr w:type="gramEnd"/>
      <w:r w:rsidRPr="008B7BC4">
        <w:rPr>
          <w:sz w:val="26"/>
          <w:szCs w:val="26"/>
        </w:rPr>
        <w:t xml:space="preserve"> 21.101-2020. Рабочая документация должна включать в себя следующие документы и материалы:</w:t>
      </w:r>
    </w:p>
    <w:p w:rsidR="008B7BC4" w:rsidRPr="008B7BC4" w:rsidRDefault="008B7BC4" w:rsidP="008B7BC4">
      <w:pPr>
        <w:pStyle w:val="af0"/>
        <w:numPr>
          <w:ilvl w:val="3"/>
          <w:numId w:val="3"/>
        </w:numPr>
        <w:tabs>
          <w:tab w:val="left" w:pos="1701"/>
        </w:tabs>
        <w:ind w:left="0" w:firstLine="710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8B7BC4">
        <w:rPr>
          <w:sz w:val="26"/>
          <w:szCs w:val="26"/>
        </w:rPr>
        <w:t>зануления</w:t>
      </w:r>
      <w:proofErr w:type="spellEnd"/>
      <w:r w:rsidRPr="008B7BC4">
        <w:rPr>
          <w:sz w:val="26"/>
          <w:szCs w:val="26"/>
        </w:rPr>
        <w:t xml:space="preserve">), кабельный (кабельно-трубный) журнал, ведомость заполнения </w:t>
      </w:r>
      <w:r w:rsidRPr="008B7BC4">
        <w:rPr>
          <w:sz w:val="26"/>
          <w:szCs w:val="26"/>
        </w:rPr>
        <w:lastRenderedPageBreak/>
        <w:t>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8B7BC4" w:rsidRPr="008B7BC4" w:rsidRDefault="008B7BC4" w:rsidP="008B7BC4">
      <w:pPr>
        <w:pStyle w:val="af0"/>
        <w:numPr>
          <w:ilvl w:val="3"/>
          <w:numId w:val="3"/>
        </w:numPr>
        <w:tabs>
          <w:tab w:val="left" w:pos="1701"/>
        </w:tabs>
        <w:ind w:left="0" w:firstLine="710"/>
        <w:jc w:val="both"/>
        <w:rPr>
          <w:sz w:val="26"/>
          <w:szCs w:val="26"/>
        </w:rPr>
      </w:pPr>
      <w:r w:rsidRPr="008B7BC4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8B7BC4" w:rsidRPr="008B7BC4" w:rsidRDefault="008B7BC4" w:rsidP="008B7BC4">
      <w:pPr>
        <w:pStyle w:val="af0"/>
        <w:numPr>
          <w:ilvl w:val="3"/>
          <w:numId w:val="3"/>
        </w:numPr>
        <w:tabs>
          <w:tab w:val="left" w:pos="1701"/>
        </w:tabs>
        <w:ind w:left="0" w:firstLine="710"/>
        <w:jc w:val="both"/>
        <w:rPr>
          <w:sz w:val="26"/>
          <w:szCs w:val="26"/>
        </w:rPr>
      </w:pPr>
      <w:r w:rsidRPr="008B7BC4">
        <w:rPr>
          <w:bCs/>
          <w:iCs/>
          <w:sz w:val="26"/>
          <w:szCs w:val="26"/>
        </w:rPr>
        <w:t xml:space="preserve">Ссылочные документы: включают ссылки на чертежи типовых конструкций, изделий и узлов </w:t>
      </w:r>
      <w:proofErr w:type="gramStart"/>
      <w:r w:rsidRPr="008B7BC4">
        <w:rPr>
          <w:bCs/>
          <w:iCs/>
          <w:sz w:val="26"/>
          <w:szCs w:val="26"/>
        </w:rPr>
        <w:t>ВЛ</w:t>
      </w:r>
      <w:proofErr w:type="gramEnd"/>
      <w:r w:rsidRPr="008B7BC4">
        <w:rPr>
          <w:bCs/>
          <w:iCs/>
          <w:sz w:val="26"/>
          <w:szCs w:val="26"/>
        </w:rPr>
        <w:t xml:space="preserve"> (указать серии типовых проектов  с установочными чертежами опор 0,4-ВЛ 10 (6) </w:t>
      </w:r>
      <w:proofErr w:type="spellStart"/>
      <w:r w:rsidRPr="008B7BC4">
        <w:rPr>
          <w:bCs/>
          <w:iCs/>
          <w:sz w:val="26"/>
          <w:szCs w:val="26"/>
        </w:rPr>
        <w:t>кВ</w:t>
      </w:r>
      <w:proofErr w:type="spellEnd"/>
      <w:r w:rsidRPr="008B7BC4">
        <w:rPr>
          <w:bCs/>
          <w:iCs/>
          <w:sz w:val="26"/>
          <w:szCs w:val="26"/>
        </w:rPr>
        <w:t>, отдельных элементов и узлов опор).</w:t>
      </w:r>
    </w:p>
    <w:p w:rsidR="008B7BC4" w:rsidRPr="008B7BC4" w:rsidRDefault="008B7BC4" w:rsidP="008B7BC4">
      <w:pPr>
        <w:pStyle w:val="af0"/>
        <w:numPr>
          <w:ilvl w:val="3"/>
          <w:numId w:val="3"/>
        </w:numPr>
        <w:tabs>
          <w:tab w:val="left" w:pos="1701"/>
        </w:tabs>
        <w:ind w:left="0" w:firstLine="710"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Прилагаемые документы: </w:t>
      </w:r>
    </w:p>
    <w:p w:rsidR="008B7BC4" w:rsidRPr="008B7BC4" w:rsidRDefault="008B7BC4" w:rsidP="008B7BC4">
      <w:pPr>
        <w:pStyle w:val="af0"/>
        <w:numPr>
          <w:ilvl w:val="0"/>
          <w:numId w:val="22"/>
        </w:numPr>
        <w:ind w:left="709" w:firstLine="0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 xml:space="preserve">типовые проекты на </w:t>
      </w:r>
      <w:proofErr w:type="gramStart"/>
      <w:r w:rsidRPr="008B7BC4">
        <w:rPr>
          <w:bCs/>
          <w:iCs/>
          <w:sz w:val="26"/>
          <w:szCs w:val="26"/>
        </w:rPr>
        <w:t>ВЛ</w:t>
      </w:r>
      <w:proofErr w:type="gramEnd"/>
      <w:r w:rsidRPr="008B7BC4">
        <w:rPr>
          <w:bCs/>
          <w:iCs/>
          <w:sz w:val="26"/>
          <w:szCs w:val="26"/>
        </w:rPr>
        <w:t>, ТП и РП с привязкой к конкретному объекту;</w:t>
      </w:r>
    </w:p>
    <w:p w:rsidR="008B7BC4" w:rsidRPr="008B7BC4" w:rsidRDefault="008B7BC4" w:rsidP="008B7BC4">
      <w:pPr>
        <w:pStyle w:val="af0"/>
        <w:numPr>
          <w:ilvl w:val="0"/>
          <w:numId w:val="22"/>
        </w:numPr>
        <w:ind w:left="709" w:firstLine="0"/>
        <w:jc w:val="both"/>
        <w:rPr>
          <w:bCs/>
          <w:iCs/>
          <w:sz w:val="26"/>
          <w:szCs w:val="26"/>
        </w:rPr>
      </w:pPr>
      <w:hyperlink r:id="rId9" w:tooltip="Спецификация оборудования" w:history="1">
        <w:r w:rsidRPr="008B7BC4">
          <w:rPr>
            <w:sz w:val="26"/>
            <w:szCs w:val="26"/>
          </w:rPr>
          <w:t>спецификации оборудования</w:t>
        </w:r>
      </w:hyperlink>
      <w:r w:rsidRPr="008B7BC4">
        <w:rPr>
          <w:sz w:val="26"/>
          <w:szCs w:val="26"/>
        </w:rPr>
        <w:t>, изделий и материалов по ГОСТ 21.110-95;</w:t>
      </w:r>
    </w:p>
    <w:p w:rsidR="008B7BC4" w:rsidRPr="008B7BC4" w:rsidRDefault="008B7BC4" w:rsidP="008B7BC4">
      <w:pPr>
        <w:pStyle w:val="af0"/>
        <w:numPr>
          <w:ilvl w:val="0"/>
          <w:numId w:val="22"/>
        </w:numPr>
        <w:ind w:left="709" w:firstLine="0"/>
        <w:jc w:val="both"/>
        <w:rPr>
          <w:bCs/>
          <w:iCs/>
          <w:sz w:val="26"/>
          <w:szCs w:val="26"/>
        </w:rPr>
      </w:pPr>
      <w:r w:rsidRPr="008B7BC4">
        <w:rPr>
          <w:sz w:val="26"/>
          <w:szCs w:val="26"/>
        </w:rPr>
        <w:t xml:space="preserve">опросные листы; </w:t>
      </w:r>
    </w:p>
    <w:p w:rsidR="008B7BC4" w:rsidRPr="008B7BC4" w:rsidRDefault="008B7BC4" w:rsidP="008B7BC4">
      <w:pPr>
        <w:pStyle w:val="af0"/>
        <w:numPr>
          <w:ilvl w:val="0"/>
          <w:numId w:val="22"/>
        </w:numPr>
        <w:ind w:left="709" w:firstLine="0"/>
        <w:jc w:val="both"/>
        <w:rPr>
          <w:bCs/>
          <w:iCs/>
          <w:sz w:val="26"/>
          <w:szCs w:val="26"/>
        </w:rPr>
      </w:pPr>
      <w:r w:rsidRPr="008B7BC4">
        <w:rPr>
          <w:sz w:val="26"/>
          <w:szCs w:val="26"/>
        </w:rPr>
        <w:t>рабочие чертежи конструкций и деталей и т.д.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8B7BC4" w:rsidRPr="008B7BC4" w:rsidRDefault="008B7BC4" w:rsidP="008B7BC4">
      <w:pPr>
        <w:pStyle w:val="af0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8B7BC4">
        <w:rPr>
          <w:bCs/>
          <w:iCs/>
          <w:sz w:val="26"/>
          <w:szCs w:val="26"/>
        </w:rPr>
        <w:t>Россети</w:t>
      </w:r>
      <w:proofErr w:type="spellEnd"/>
      <w:r w:rsidRPr="008B7BC4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знакам»,  ЗИП и аварийный резерв (при обосновании).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8B7BC4">
        <w:rPr>
          <w:sz w:val="26"/>
          <w:szCs w:val="26"/>
        </w:rPr>
        <w:t>Offic</w:t>
      </w:r>
      <w:proofErr w:type="gramStart"/>
      <w:r w:rsidRPr="008B7BC4">
        <w:rPr>
          <w:sz w:val="26"/>
          <w:szCs w:val="26"/>
        </w:rPr>
        <w:t>е</w:t>
      </w:r>
      <w:proofErr w:type="spellEnd"/>
      <w:proofErr w:type="gramEnd"/>
      <w:r w:rsidRPr="008B7BC4">
        <w:rPr>
          <w:sz w:val="26"/>
          <w:szCs w:val="26"/>
        </w:rPr>
        <w:t xml:space="preserve">, </w:t>
      </w:r>
      <w:proofErr w:type="spellStart"/>
      <w:r w:rsidRPr="008B7BC4">
        <w:rPr>
          <w:sz w:val="26"/>
          <w:szCs w:val="26"/>
        </w:rPr>
        <w:t>AutoCAD</w:t>
      </w:r>
      <w:proofErr w:type="spellEnd"/>
      <w:r w:rsidRPr="008B7BC4">
        <w:rPr>
          <w:sz w:val="26"/>
          <w:szCs w:val="26"/>
        </w:rPr>
        <w:t xml:space="preserve">, </w:t>
      </w:r>
      <w:proofErr w:type="spellStart"/>
      <w:r w:rsidRPr="008B7BC4">
        <w:rPr>
          <w:sz w:val="26"/>
          <w:szCs w:val="26"/>
          <w:lang w:val="en-US"/>
        </w:rPr>
        <w:t>NanoCAD</w:t>
      </w:r>
      <w:proofErr w:type="spellEnd"/>
      <w:r w:rsidRPr="008B7BC4"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</w:t>
      </w:r>
      <w:proofErr w:type="spellStart"/>
      <w:r w:rsidRPr="008B7BC4">
        <w:rPr>
          <w:sz w:val="26"/>
          <w:szCs w:val="26"/>
        </w:rPr>
        <w:t>Microsoft</w:t>
      </w:r>
      <w:proofErr w:type="spellEnd"/>
      <w:r w:rsidRPr="008B7BC4">
        <w:rPr>
          <w:sz w:val="26"/>
          <w:szCs w:val="26"/>
        </w:rPr>
        <w:t xml:space="preserve"> </w:t>
      </w:r>
      <w:proofErr w:type="spellStart"/>
      <w:r w:rsidRPr="008B7BC4">
        <w:rPr>
          <w:sz w:val="26"/>
          <w:szCs w:val="26"/>
        </w:rPr>
        <w:t>Visio</w:t>
      </w:r>
      <w:proofErr w:type="spellEnd"/>
      <w:r w:rsidRPr="008B7BC4">
        <w:rPr>
          <w:sz w:val="26"/>
          <w:szCs w:val="26"/>
        </w:rPr>
        <w:t>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8B7BC4" w:rsidRPr="008B7BC4" w:rsidRDefault="008B7BC4" w:rsidP="008B7BC4">
      <w:pPr>
        <w:pStyle w:val="af7"/>
        <w:tabs>
          <w:tab w:val="left" w:pos="993"/>
        </w:tabs>
        <w:suppressAutoHyphens w:val="0"/>
        <w:ind w:left="709"/>
        <w:contextualSpacing/>
        <w:jc w:val="both"/>
        <w:rPr>
          <w:sz w:val="26"/>
          <w:szCs w:val="26"/>
        </w:rPr>
      </w:pPr>
    </w:p>
    <w:p w:rsidR="008B7BC4" w:rsidRPr="008B7BC4" w:rsidRDefault="008B7BC4" w:rsidP="008B7BC4">
      <w:pPr>
        <w:pStyle w:val="af7"/>
        <w:tabs>
          <w:tab w:val="left" w:pos="993"/>
        </w:tabs>
        <w:suppressAutoHyphens w:val="0"/>
        <w:ind w:left="709"/>
        <w:contextualSpacing/>
        <w:jc w:val="both"/>
        <w:rPr>
          <w:sz w:val="26"/>
          <w:szCs w:val="26"/>
        </w:rPr>
      </w:pPr>
    </w:p>
    <w:p w:rsidR="008B7BC4" w:rsidRPr="008B7BC4" w:rsidRDefault="008B7BC4" w:rsidP="008B7BC4">
      <w:pPr>
        <w:pStyle w:val="af0"/>
        <w:numPr>
          <w:ilvl w:val="1"/>
          <w:numId w:val="3"/>
        </w:numPr>
        <w:ind w:left="2415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8B7BC4" w:rsidRPr="008B7BC4" w:rsidRDefault="008B7BC4" w:rsidP="008B7BC4">
      <w:pPr>
        <w:pStyle w:val="af0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8B7BC4" w:rsidRPr="008B7BC4" w:rsidRDefault="008B7BC4" w:rsidP="008B7BC4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8B7BC4" w:rsidRPr="008B7BC4" w:rsidRDefault="008B7BC4" w:rsidP="008B7BC4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sz w:val="26"/>
          <w:szCs w:val="26"/>
        </w:rPr>
        <w:t>Выбор типов оборудования осуществляется  по согласованию с Заказчиком.</w:t>
      </w:r>
    </w:p>
    <w:p w:rsidR="008B7BC4" w:rsidRPr="008B7BC4" w:rsidRDefault="008B7BC4" w:rsidP="008B7BC4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lastRenderedPageBreak/>
        <w:t xml:space="preserve">При проектировании объектов распределительной сети 0,4 - 6(10) </w:t>
      </w:r>
      <w:proofErr w:type="spellStart"/>
      <w:r w:rsidRPr="008B7BC4">
        <w:rPr>
          <w:bCs/>
          <w:iCs/>
          <w:sz w:val="26"/>
          <w:szCs w:val="26"/>
        </w:rPr>
        <w:t>кВ</w:t>
      </w:r>
      <w:proofErr w:type="spellEnd"/>
      <w:r w:rsidRPr="008B7BC4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Pr="008B7BC4">
        <w:rPr>
          <w:bCs/>
          <w:iCs/>
          <w:sz w:val="26"/>
          <w:szCs w:val="26"/>
        </w:rPr>
        <w:t>Россети</w:t>
      </w:r>
      <w:proofErr w:type="spellEnd"/>
      <w:r w:rsidRPr="008B7BC4">
        <w:rPr>
          <w:bCs/>
          <w:iCs/>
          <w:sz w:val="26"/>
          <w:szCs w:val="26"/>
        </w:rPr>
        <w:t xml:space="preserve"> Центр» и                            ПАО «</w:t>
      </w:r>
      <w:proofErr w:type="spellStart"/>
      <w:r w:rsidRPr="008B7BC4">
        <w:rPr>
          <w:bCs/>
          <w:iCs/>
          <w:sz w:val="26"/>
          <w:szCs w:val="26"/>
        </w:rPr>
        <w:t>Россети</w:t>
      </w:r>
      <w:proofErr w:type="spellEnd"/>
      <w:r w:rsidRPr="008B7BC4">
        <w:rPr>
          <w:bCs/>
          <w:iCs/>
          <w:sz w:val="26"/>
          <w:szCs w:val="26"/>
        </w:rPr>
        <w:t xml:space="preserve"> Центр и Приволжье», окончательно уточнить на стадии проектирования. </w:t>
      </w:r>
    </w:p>
    <w:p w:rsidR="008B7BC4" w:rsidRPr="008B7BC4" w:rsidRDefault="008B7BC4" w:rsidP="008B7BC4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8B7BC4">
        <w:rPr>
          <w:bCs/>
          <w:iCs/>
          <w:sz w:val="26"/>
          <w:szCs w:val="26"/>
        </w:rPr>
        <w:t>Россети</w:t>
      </w:r>
      <w:proofErr w:type="spellEnd"/>
      <w:r w:rsidRPr="008B7BC4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8B7BC4">
        <w:rPr>
          <w:bCs/>
          <w:iCs/>
          <w:sz w:val="26"/>
          <w:szCs w:val="26"/>
        </w:rPr>
        <w:t>Россети</w:t>
      </w:r>
      <w:proofErr w:type="spellEnd"/>
      <w:r w:rsidRPr="008B7BC4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8B7BC4" w:rsidRPr="008B7BC4" w:rsidRDefault="008B7BC4" w:rsidP="008B7BC4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8B7BC4" w:rsidRPr="008B7BC4" w:rsidRDefault="008B7BC4" w:rsidP="008B7BC4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8B7BC4" w:rsidRPr="008B7BC4" w:rsidRDefault="008B7BC4" w:rsidP="008B7BC4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8B7BC4" w:rsidRPr="008B7BC4" w:rsidRDefault="008B7BC4" w:rsidP="008B7BC4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</w:t>
      </w:r>
      <w:proofErr w:type="gramStart"/>
      <w:r w:rsidRPr="008B7BC4">
        <w:rPr>
          <w:bCs/>
          <w:iCs/>
          <w:sz w:val="26"/>
          <w:szCs w:val="26"/>
        </w:rPr>
        <w:t>Р</w:t>
      </w:r>
      <w:proofErr w:type="gramEnd"/>
      <w:r w:rsidRPr="008B7BC4">
        <w:rPr>
          <w:bCs/>
          <w:iCs/>
          <w:sz w:val="26"/>
          <w:szCs w:val="26"/>
        </w:rPr>
        <w:t xml:space="preserve">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B7BC4" w:rsidRPr="008B7BC4" w:rsidRDefault="008B7BC4" w:rsidP="008B7BC4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8B7BC4" w:rsidRPr="008B7BC4" w:rsidRDefault="008B7BC4" w:rsidP="008B7BC4">
      <w:pPr>
        <w:pStyle w:val="af0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8B7BC4" w:rsidRPr="008B7BC4" w:rsidRDefault="008B7BC4" w:rsidP="008B7BC4">
      <w:pPr>
        <w:pStyle w:val="af0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 xml:space="preserve">Выполнить проверку </w:t>
      </w:r>
      <w:proofErr w:type="gramStart"/>
      <w:r w:rsidRPr="008B7BC4">
        <w:rPr>
          <w:bCs/>
          <w:iCs/>
          <w:sz w:val="26"/>
          <w:szCs w:val="26"/>
        </w:rPr>
        <w:t>ТТ</w:t>
      </w:r>
      <w:proofErr w:type="gramEnd"/>
      <w:r w:rsidRPr="008B7BC4">
        <w:rPr>
          <w:bCs/>
          <w:iCs/>
          <w:sz w:val="26"/>
          <w:szCs w:val="26"/>
        </w:rPr>
        <w:t xml:space="preserve"> в ячейке(-ах) 6-10 </w:t>
      </w:r>
      <w:proofErr w:type="spellStart"/>
      <w:r w:rsidRPr="008B7BC4">
        <w:rPr>
          <w:bCs/>
          <w:iCs/>
          <w:sz w:val="26"/>
          <w:szCs w:val="26"/>
        </w:rPr>
        <w:t>кВ</w:t>
      </w:r>
      <w:proofErr w:type="spellEnd"/>
      <w:r w:rsidRPr="008B7BC4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3719AA" w:rsidRPr="008B7BC4" w:rsidRDefault="008B7BC4" w:rsidP="008B7BC4">
      <w:pPr>
        <w:pStyle w:val="af0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8B7BC4">
        <w:rPr>
          <w:bCs/>
          <w:iCs/>
          <w:sz w:val="26"/>
          <w:szCs w:val="26"/>
        </w:rPr>
        <w:t>к.з</w:t>
      </w:r>
      <w:proofErr w:type="spellEnd"/>
      <w:r w:rsidRPr="008B7BC4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8B7BC4">
        <w:rPr>
          <w:bCs/>
          <w:iCs/>
          <w:sz w:val="26"/>
          <w:szCs w:val="26"/>
        </w:rPr>
        <w:t>справочно</w:t>
      </w:r>
      <w:proofErr w:type="spellEnd"/>
      <w:r w:rsidRPr="008B7BC4">
        <w:rPr>
          <w:bCs/>
          <w:iCs/>
          <w:sz w:val="26"/>
          <w:szCs w:val="26"/>
        </w:rPr>
        <w:t xml:space="preserve"> представить в проекте предложение о замене оборудования</w:t>
      </w:r>
    </w:p>
    <w:p w:rsidR="008B7BC4" w:rsidRDefault="008B7BC4" w:rsidP="008B7BC4">
      <w:pPr>
        <w:pStyle w:val="af0"/>
        <w:tabs>
          <w:tab w:val="left" w:pos="1560"/>
        </w:tabs>
        <w:ind w:left="709" w:firstLine="0"/>
        <w:jc w:val="both"/>
        <w:rPr>
          <w:bCs/>
          <w:iCs/>
          <w:sz w:val="26"/>
          <w:szCs w:val="26"/>
        </w:rPr>
      </w:pPr>
    </w:p>
    <w:p w:rsidR="00B72CD2" w:rsidRPr="00C67635" w:rsidRDefault="00B72CD2" w:rsidP="008B7BC4">
      <w:pPr>
        <w:pStyle w:val="af0"/>
        <w:tabs>
          <w:tab w:val="left" w:pos="1560"/>
        </w:tabs>
        <w:ind w:left="709" w:firstLine="0"/>
        <w:jc w:val="both"/>
        <w:rPr>
          <w:sz w:val="26"/>
          <w:szCs w:val="26"/>
        </w:rPr>
      </w:pPr>
      <w:r w:rsidRPr="00C67635">
        <w:rPr>
          <w:sz w:val="26"/>
          <w:szCs w:val="26"/>
        </w:rPr>
        <w:t>Основные требования к ВЛ-10  кВ: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9"/>
        <w:gridCol w:w="3910"/>
      </w:tblGrid>
      <w:tr w:rsidR="00B72CD2" w:rsidRPr="00C67635" w:rsidTr="00D2180F">
        <w:trPr>
          <w:tblHeader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Значение</w:t>
            </w: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10</w:t>
            </w: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Протяженность, </w:t>
            </w:r>
            <w:proofErr w:type="gramStart"/>
            <w:r w:rsidRPr="00C67635">
              <w:rPr>
                <w:sz w:val="26"/>
                <w:szCs w:val="26"/>
              </w:rPr>
              <w:t>км</w:t>
            </w:r>
            <w:proofErr w:type="gram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CD2" w:rsidRPr="00C67635" w:rsidRDefault="00B72CD2" w:rsidP="00D2180F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Определить проектом</w:t>
            </w: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СИП-3</w:t>
            </w: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lastRenderedPageBreak/>
              <w:t xml:space="preserve">Совместная подвеска 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Нет</w:t>
            </w: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Сечение провода, мм</w:t>
            </w:r>
            <w:proofErr w:type="gramStart"/>
            <w:r w:rsidRPr="00C67635">
              <w:rPr>
                <w:sz w:val="26"/>
                <w:szCs w:val="26"/>
              </w:rPr>
              <w:t>2</w:t>
            </w:r>
            <w:proofErr w:type="gram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Не менее 35</w:t>
            </w: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РМК</w:t>
            </w: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pStyle w:val="af0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CD2" w:rsidRPr="00C67635" w:rsidRDefault="00B72CD2" w:rsidP="00D2180F">
            <w:pPr>
              <w:pStyle w:val="af0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pStyle w:val="af0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CD2" w:rsidRPr="00C67635" w:rsidRDefault="00B72CD2" w:rsidP="00D2180F">
            <w:pPr>
              <w:pStyle w:val="af0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ЖБ*/ металл</w:t>
            </w: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Изгибающий момент стоек (не менее), </w:t>
            </w:r>
            <w:proofErr w:type="spellStart"/>
            <w:r w:rsidRPr="00C67635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50</w:t>
            </w: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Стекло/полимер/фарфор</w:t>
            </w: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Заходы на ТП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воздушный</w:t>
            </w: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Разъединитель на отпайке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pStyle w:val="Default"/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РЛК</w:t>
            </w: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Вырубка просеки, </w:t>
            </w:r>
            <w:proofErr w:type="gramStart"/>
            <w:r w:rsidRPr="00C67635">
              <w:rPr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pStyle w:val="Default"/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Определить проектом</w:t>
            </w: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pStyle w:val="af0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 xml:space="preserve">Информация о наличии пересечений со смежными инженерными сетями в охранной зоне проектируемой  </w:t>
            </w:r>
            <w:proofErr w:type="gramStart"/>
            <w:r w:rsidRPr="00C67635">
              <w:rPr>
                <w:sz w:val="26"/>
                <w:szCs w:val="26"/>
                <w:lang w:eastAsia="ru-RU"/>
              </w:rPr>
              <w:t>ВЛ</w:t>
            </w:r>
            <w:proofErr w:type="gramEnd"/>
            <w:r w:rsidRPr="00C67635">
              <w:rPr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pStyle w:val="af0"/>
              <w:tabs>
                <w:tab w:val="num" w:pos="1276"/>
              </w:tabs>
              <w:ind w:left="0"/>
              <w:rPr>
                <w:sz w:val="26"/>
                <w:szCs w:val="26"/>
                <w:lang w:eastAsia="ru-RU"/>
              </w:rPr>
            </w:pPr>
          </w:p>
        </w:tc>
      </w:tr>
      <w:tr w:rsidR="00B72CD2" w:rsidRPr="00C67635" w:rsidTr="00D2180F"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pStyle w:val="af0"/>
              <w:ind w:left="0" w:firstLine="0"/>
              <w:jc w:val="left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pStyle w:val="af0"/>
              <w:ind w:left="0" w:firstLine="0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  <w:lang w:eastAsia="ru-RU"/>
              </w:rPr>
              <w:t>Определить проектом</w:t>
            </w:r>
          </w:p>
        </w:tc>
      </w:tr>
      <w:tr w:rsidR="00B72CD2" w:rsidRPr="00C67635" w:rsidTr="00D2180F">
        <w:trPr>
          <w:trHeight w:val="241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pStyle w:val="af0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Пересечения:</w:t>
            </w:r>
          </w:p>
          <w:p w:rsidR="00B72CD2" w:rsidRPr="00C67635" w:rsidRDefault="00B72CD2" w:rsidP="00D2180F">
            <w:pPr>
              <w:pStyle w:val="af0"/>
              <w:numPr>
                <w:ilvl w:val="0"/>
                <w:numId w:val="23"/>
              </w:numPr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:rsidR="00B72CD2" w:rsidRPr="00C67635" w:rsidRDefault="00B72CD2" w:rsidP="00D2180F">
            <w:pPr>
              <w:pStyle w:val="af0"/>
              <w:numPr>
                <w:ilvl w:val="0"/>
                <w:numId w:val="23"/>
              </w:numPr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:rsidR="00B72CD2" w:rsidRPr="00C67635" w:rsidRDefault="00B72CD2" w:rsidP="00D2180F">
            <w:pPr>
              <w:pStyle w:val="af0"/>
              <w:numPr>
                <w:ilvl w:val="0"/>
                <w:numId w:val="23"/>
              </w:numPr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железные дороги</w:t>
            </w:r>
          </w:p>
          <w:p w:rsidR="00B72CD2" w:rsidRPr="00C67635" w:rsidRDefault="00B72CD2" w:rsidP="00D2180F">
            <w:pPr>
              <w:pStyle w:val="af0"/>
              <w:numPr>
                <w:ilvl w:val="0"/>
                <w:numId w:val="23"/>
              </w:numPr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pStyle w:val="af0"/>
              <w:ind w:left="0" w:firstLine="0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Определить проектом</w:t>
            </w:r>
          </w:p>
        </w:tc>
      </w:tr>
    </w:tbl>
    <w:p w:rsidR="00B72CD2" w:rsidRPr="00C67635" w:rsidRDefault="00B72CD2" w:rsidP="00B72CD2">
      <w:pPr>
        <w:pStyle w:val="af7"/>
        <w:rPr>
          <w:sz w:val="26"/>
          <w:szCs w:val="26"/>
        </w:rPr>
      </w:pPr>
    </w:p>
    <w:p w:rsidR="00B72CD2" w:rsidRPr="00C67635" w:rsidRDefault="00B72CD2" w:rsidP="00B72CD2">
      <w:pPr>
        <w:ind w:firstLine="709"/>
        <w:jc w:val="both"/>
        <w:rPr>
          <w:bCs/>
          <w:sz w:val="26"/>
          <w:szCs w:val="26"/>
        </w:rPr>
      </w:pPr>
      <w:r w:rsidRPr="00C67635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C67635">
        <w:rPr>
          <w:bCs/>
          <w:sz w:val="26"/>
          <w:szCs w:val="26"/>
        </w:rPr>
        <w:t>нанотрубок</w:t>
      </w:r>
      <w:proofErr w:type="spellEnd"/>
      <w:r w:rsidRPr="00C67635">
        <w:rPr>
          <w:bCs/>
          <w:sz w:val="26"/>
          <w:szCs w:val="26"/>
        </w:rPr>
        <w:t xml:space="preserve"> железобетона согласно патенту             ПАО «МРСК Центра и Приволжья» на полезную модель от 28.03.2014 № 140055 «Опора </w:t>
      </w:r>
      <w:proofErr w:type="gramStart"/>
      <w:r w:rsidRPr="00C67635">
        <w:rPr>
          <w:bCs/>
          <w:sz w:val="26"/>
          <w:szCs w:val="26"/>
        </w:rPr>
        <w:t>ВЛ</w:t>
      </w:r>
      <w:proofErr w:type="gramEnd"/>
      <w:r w:rsidRPr="00C67635">
        <w:rPr>
          <w:bCs/>
          <w:sz w:val="26"/>
          <w:szCs w:val="26"/>
        </w:rPr>
        <w:t xml:space="preserve"> 0,4-10 кВ модифицированная»;</w:t>
      </w:r>
    </w:p>
    <w:p w:rsidR="00B72CD2" w:rsidRPr="00C67635" w:rsidRDefault="00B72CD2" w:rsidP="00B72CD2">
      <w:pPr>
        <w:pStyle w:val="af0"/>
        <w:numPr>
          <w:ilvl w:val="2"/>
          <w:numId w:val="27"/>
        </w:numPr>
        <w:tabs>
          <w:tab w:val="left" w:pos="1134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C67635">
        <w:rPr>
          <w:sz w:val="26"/>
          <w:szCs w:val="26"/>
        </w:rPr>
        <w:t xml:space="preserve">металлоконструкции опор ВЛ-10 кВ должны быть защищены от коррозии на заводах-изготовителях методом горячего </w:t>
      </w:r>
      <w:proofErr w:type="spellStart"/>
      <w:r w:rsidRPr="00C67635">
        <w:rPr>
          <w:sz w:val="26"/>
          <w:szCs w:val="26"/>
        </w:rPr>
        <w:t>цинкования</w:t>
      </w:r>
      <w:proofErr w:type="spellEnd"/>
      <w:r w:rsidRPr="00C67635">
        <w:rPr>
          <w:sz w:val="26"/>
          <w:szCs w:val="26"/>
        </w:rPr>
        <w:t>;</w:t>
      </w:r>
    </w:p>
    <w:p w:rsidR="00B72CD2" w:rsidRPr="00C67635" w:rsidRDefault="00B72CD2" w:rsidP="00B72CD2">
      <w:pPr>
        <w:pStyle w:val="af0"/>
        <w:numPr>
          <w:ilvl w:val="2"/>
          <w:numId w:val="27"/>
        </w:numPr>
        <w:tabs>
          <w:tab w:val="left" w:pos="1134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C67635">
        <w:rPr>
          <w:sz w:val="26"/>
          <w:szCs w:val="26"/>
        </w:rPr>
        <w:t xml:space="preserve">сечение провода на магистрали </w:t>
      </w:r>
      <w:proofErr w:type="gramStart"/>
      <w:r w:rsidRPr="00C67635">
        <w:rPr>
          <w:sz w:val="26"/>
          <w:szCs w:val="26"/>
        </w:rPr>
        <w:t>ВЛ</w:t>
      </w:r>
      <w:proofErr w:type="gramEnd"/>
      <w:r w:rsidRPr="00C67635">
        <w:rPr>
          <w:sz w:val="26"/>
          <w:szCs w:val="26"/>
        </w:rPr>
        <w:t xml:space="preserve"> 6-10 кВ должно быть не менее 70 мм</w:t>
      </w:r>
      <w:r w:rsidRPr="00C67635">
        <w:rPr>
          <w:sz w:val="26"/>
          <w:szCs w:val="26"/>
          <w:vertAlign w:val="superscript"/>
        </w:rPr>
        <w:t>2</w:t>
      </w:r>
      <w:r w:rsidRPr="00C67635">
        <w:rPr>
          <w:sz w:val="26"/>
          <w:szCs w:val="26"/>
        </w:rPr>
        <w:t xml:space="preserve">. </w:t>
      </w:r>
      <w:r w:rsidRPr="00C67635">
        <w:rPr>
          <w:rFonts w:hint="eastAsia"/>
          <w:sz w:val="26"/>
          <w:szCs w:val="26"/>
        </w:rPr>
        <w:t>На</w:t>
      </w:r>
      <w:r w:rsidRPr="00C67635">
        <w:rPr>
          <w:rFonts w:ascii="TimesNewRomanPSMT" w:eastAsia="TimesNewRomanPSMT" w:cs="TimesNewRomanPSMT"/>
          <w:sz w:val="26"/>
          <w:szCs w:val="26"/>
          <w:lang w:eastAsia="ru-RU"/>
        </w:rPr>
        <w:t xml:space="preserve"> </w:t>
      </w:r>
      <w:r w:rsidRPr="00C67635">
        <w:rPr>
          <w:rFonts w:hint="eastAsia"/>
          <w:sz w:val="26"/>
          <w:szCs w:val="26"/>
        </w:rPr>
        <w:t>линейных</w:t>
      </w:r>
      <w:r w:rsidRPr="00C67635">
        <w:rPr>
          <w:sz w:val="26"/>
          <w:szCs w:val="26"/>
        </w:rPr>
        <w:t xml:space="preserve"> </w:t>
      </w:r>
      <w:r w:rsidRPr="00C67635">
        <w:rPr>
          <w:rFonts w:hint="eastAsia"/>
          <w:sz w:val="26"/>
          <w:szCs w:val="26"/>
        </w:rPr>
        <w:t>ответвлениях</w:t>
      </w:r>
      <w:r w:rsidRPr="00C67635">
        <w:rPr>
          <w:sz w:val="26"/>
          <w:szCs w:val="26"/>
        </w:rPr>
        <w:t xml:space="preserve"> (</w:t>
      </w:r>
      <w:r w:rsidRPr="00C67635">
        <w:rPr>
          <w:rFonts w:hint="eastAsia"/>
          <w:sz w:val="26"/>
          <w:szCs w:val="26"/>
        </w:rPr>
        <w:t>отпайках</w:t>
      </w:r>
      <w:r w:rsidRPr="00C67635">
        <w:rPr>
          <w:sz w:val="26"/>
          <w:szCs w:val="26"/>
        </w:rPr>
        <w:t xml:space="preserve">) </w:t>
      </w:r>
      <w:r w:rsidRPr="00C67635">
        <w:rPr>
          <w:rFonts w:hint="eastAsia"/>
          <w:sz w:val="26"/>
          <w:szCs w:val="26"/>
        </w:rPr>
        <w:t>от</w:t>
      </w:r>
      <w:r w:rsidRPr="00C67635">
        <w:rPr>
          <w:sz w:val="26"/>
          <w:szCs w:val="26"/>
        </w:rPr>
        <w:t xml:space="preserve"> </w:t>
      </w:r>
      <w:r w:rsidRPr="00C67635">
        <w:rPr>
          <w:rFonts w:hint="eastAsia"/>
          <w:sz w:val="26"/>
          <w:szCs w:val="26"/>
        </w:rPr>
        <w:t>магистралей</w:t>
      </w:r>
      <w:r w:rsidRPr="00C67635">
        <w:rPr>
          <w:sz w:val="26"/>
          <w:szCs w:val="26"/>
        </w:rPr>
        <w:t xml:space="preserve"> </w:t>
      </w:r>
      <w:r w:rsidRPr="00C67635">
        <w:rPr>
          <w:rFonts w:hint="eastAsia"/>
          <w:sz w:val="26"/>
          <w:szCs w:val="26"/>
        </w:rPr>
        <w:t>рекомендуется</w:t>
      </w:r>
      <w:r w:rsidRPr="00C67635">
        <w:rPr>
          <w:sz w:val="26"/>
          <w:szCs w:val="26"/>
        </w:rPr>
        <w:t xml:space="preserve"> </w:t>
      </w:r>
      <w:r w:rsidRPr="00C67635">
        <w:rPr>
          <w:rFonts w:hint="eastAsia"/>
          <w:sz w:val="26"/>
          <w:szCs w:val="26"/>
        </w:rPr>
        <w:t>применение</w:t>
      </w:r>
      <w:r w:rsidRPr="00C67635">
        <w:rPr>
          <w:sz w:val="26"/>
          <w:szCs w:val="26"/>
        </w:rPr>
        <w:t xml:space="preserve"> </w:t>
      </w:r>
      <w:r w:rsidRPr="00C67635">
        <w:rPr>
          <w:rFonts w:hint="eastAsia"/>
          <w:sz w:val="26"/>
          <w:szCs w:val="26"/>
        </w:rPr>
        <w:t>проводов</w:t>
      </w:r>
      <w:r w:rsidRPr="00C67635">
        <w:rPr>
          <w:sz w:val="26"/>
          <w:szCs w:val="26"/>
        </w:rPr>
        <w:t xml:space="preserve"> </w:t>
      </w:r>
      <w:r w:rsidRPr="00C67635">
        <w:rPr>
          <w:rFonts w:hint="eastAsia"/>
          <w:sz w:val="26"/>
          <w:szCs w:val="26"/>
        </w:rPr>
        <w:t>сечением</w:t>
      </w:r>
      <w:r w:rsidRPr="00C67635">
        <w:rPr>
          <w:sz w:val="26"/>
          <w:szCs w:val="26"/>
        </w:rPr>
        <w:t xml:space="preserve"> </w:t>
      </w:r>
      <w:r w:rsidRPr="00C67635">
        <w:rPr>
          <w:rFonts w:hint="eastAsia"/>
          <w:sz w:val="26"/>
          <w:szCs w:val="26"/>
        </w:rPr>
        <w:t>не</w:t>
      </w:r>
      <w:r w:rsidRPr="00C67635">
        <w:rPr>
          <w:sz w:val="26"/>
          <w:szCs w:val="26"/>
        </w:rPr>
        <w:t xml:space="preserve"> </w:t>
      </w:r>
      <w:r w:rsidRPr="00C67635">
        <w:rPr>
          <w:rFonts w:hint="eastAsia"/>
          <w:sz w:val="26"/>
          <w:szCs w:val="26"/>
        </w:rPr>
        <w:t>менее</w:t>
      </w:r>
      <w:r w:rsidRPr="00C67635">
        <w:rPr>
          <w:sz w:val="26"/>
          <w:szCs w:val="26"/>
        </w:rPr>
        <w:t xml:space="preserve"> 35 </w:t>
      </w:r>
      <w:r w:rsidRPr="00C67635">
        <w:rPr>
          <w:rFonts w:hint="eastAsia"/>
          <w:sz w:val="26"/>
          <w:szCs w:val="26"/>
        </w:rPr>
        <w:t>мм</w:t>
      </w:r>
      <w:proofErr w:type="gramStart"/>
      <w:r w:rsidRPr="00C67635">
        <w:rPr>
          <w:sz w:val="26"/>
          <w:szCs w:val="26"/>
          <w:vertAlign w:val="superscript"/>
        </w:rPr>
        <w:t>2</w:t>
      </w:r>
      <w:proofErr w:type="gramEnd"/>
      <w:r w:rsidRPr="00C67635">
        <w:rPr>
          <w:sz w:val="26"/>
          <w:szCs w:val="26"/>
        </w:rPr>
        <w:t>;</w:t>
      </w:r>
    </w:p>
    <w:p w:rsidR="00B72CD2" w:rsidRPr="00C67635" w:rsidRDefault="00B72CD2" w:rsidP="00B72CD2">
      <w:pPr>
        <w:pStyle w:val="af0"/>
        <w:numPr>
          <w:ilvl w:val="2"/>
          <w:numId w:val="27"/>
        </w:numPr>
        <w:tabs>
          <w:tab w:val="left" w:pos="1134"/>
        </w:tabs>
        <w:suppressAutoHyphens w:val="0"/>
        <w:ind w:left="0" w:firstLine="709"/>
        <w:jc w:val="both"/>
        <w:rPr>
          <w:sz w:val="26"/>
          <w:szCs w:val="26"/>
        </w:rPr>
      </w:pPr>
      <w:r w:rsidRPr="00C67635">
        <w:rPr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B72CD2" w:rsidRPr="00C67635" w:rsidRDefault="00B72CD2" w:rsidP="00B72CD2">
      <w:pPr>
        <w:pStyle w:val="af0"/>
        <w:numPr>
          <w:ilvl w:val="2"/>
          <w:numId w:val="24"/>
        </w:numPr>
        <w:tabs>
          <w:tab w:val="left" w:pos="1134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C67635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C6763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B72CD2" w:rsidRDefault="00B72CD2" w:rsidP="00B72CD2">
      <w:pPr>
        <w:pStyle w:val="af0"/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7635">
        <w:rPr>
          <w:sz w:val="26"/>
          <w:szCs w:val="26"/>
        </w:rPr>
        <w:t>при</w:t>
      </w:r>
      <w:r w:rsidRPr="00B72CD2">
        <w:rPr>
          <w:sz w:val="26"/>
          <w:szCs w:val="26"/>
        </w:rPr>
        <w:t xml:space="preserve"> прохождении ВЛ-10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кВ).</w:t>
      </w:r>
    </w:p>
    <w:p w:rsidR="00B72CD2" w:rsidRPr="00C67635" w:rsidRDefault="00B72CD2" w:rsidP="00B72CD2">
      <w:pPr>
        <w:pStyle w:val="af0"/>
        <w:numPr>
          <w:ilvl w:val="2"/>
          <w:numId w:val="3"/>
        </w:numPr>
        <w:tabs>
          <w:tab w:val="left" w:pos="1560"/>
        </w:tabs>
        <w:jc w:val="both"/>
        <w:rPr>
          <w:sz w:val="26"/>
          <w:szCs w:val="26"/>
        </w:rPr>
      </w:pPr>
      <w:r w:rsidRPr="00C67635">
        <w:rPr>
          <w:sz w:val="26"/>
          <w:szCs w:val="26"/>
        </w:rPr>
        <w:t xml:space="preserve">Основные требования к ТП-10/0,4 кВ </w:t>
      </w:r>
      <w:r w:rsidRPr="00B72CD2">
        <w:rPr>
          <w:sz w:val="26"/>
          <w:szCs w:val="26"/>
        </w:rPr>
        <w:t>ПТП2021/83341 от 08.12.2021</w:t>
      </w:r>
      <w:r w:rsidRPr="00C67635">
        <w:rPr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924"/>
        <w:gridCol w:w="1885"/>
        <w:gridCol w:w="1476"/>
        <w:gridCol w:w="1925"/>
        <w:gridCol w:w="1978"/>
      </w:tblGrid>
      <w:tr w:rsidR="00B72CD2" w:rsidRPr="00C67635" w:rsidTr="006C586A">
        <w:trPr>
          <w:trHeight w:val="535"/>
          <w:tblHeader/>
        </w:trPr>
        <w:tc>
          <w:tcPr>
            <w:tcW w:w="5986" w:type="dxa"/>
            <w:gridSpan w:val="4"/>
            <w:vAlign w:val="center"/>
          </w:tcPr>
          <w:p w:rsidR="00B72CD2" w:rsidRPr="00C67635" w:rsidRDefault="00B72CD2" w:rsidP="00D2180F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903" w:type="dxa"/>
            <w:gridSpan w:val="2"/>
            <w:vAlign w:val="center"/>
          </w:tcPr>
          <w:p w:rsidR="00B72CD2" w:rsidRPr="00C67635" w:rsidRDefault="00B72CD2" w:rsidP="00D2180F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Значение</w:t>
            </w:r>
          </w:p>
        </w:tc>
      </w:tr>
      <w:tr w:rsidR="00B72CD2" w:rsidRPr="00C67635" w:rsidTr="006C586A">
        <w:trPr>
          <w:cantSplit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lastRenderedPageBreak/>
              <w:t>Конструктивное исполнение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Тип КТП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тупиковое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Конструктивное исполнение КТП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СТП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Номинальное напряжение ВН/НН, кВ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10/0,4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Климатическое исполнение и категория размещения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У</w:t>
            </w:r>
            <w:proofErr w:type="gramStart"/>
            <w:r w:rsidRPr="00C67635">
              <w:rPr>
                <w:sz w:val="26"/>
                <w:szCs w:val="26"/>
              </w:rPr>
              <w:t>1</w:t>
            </w:r>
            <w:proofErr w:type="gramEnd"/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Степень защиты оболочки по ГОСТ 14254-96, не менее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IP 34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Высота установки над уровнем моря, </w:t>
            </w:r>
            <w:proofErr w:type="gramStart"/>
            <w:r w:rsidRPr="00C67635">
              <w:rPr>
                <w:sz w:val="26"/>
                <w:szCs w:val="26"/>
              </w:rPr>
              <w:t>м</w:t>
            </w:r>
            <w:proofErr w:type="gramEnd"/>
            <w:r w:rsidRPr="00C67635">
              <w:rPr>
                <w:sz w:val="26"/>
                <w:szCs w:val="26"/>
              </w:rPr>
              <w:t>, не более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1000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Трансформатор в комплекте поставки 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да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Количество трансформаторов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1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Тип ввода ВН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воздушный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Тип ввода НН 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воздушный (СИП) и кабельный,</w:t>
            </w:r>
          </w:p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с заглушкой воздушного ввода 0,4 кВ в комплекте поставки</w:t>
            </w:r>
          </w:p>
        </w:tc>
      </w:tr>
      <w:tr w:rsidR="00B72CD2" w:rsidRPr="00C67635" w:rsidTr="006C586A">
        <w:trPr>
          <w:cantSplit/>
        </w:trPr>
        <w:tc>
          <w:tcPr>
            <w:tcW w:w="2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Коридор обслуживания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в РУВН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нет</w:t>
            </w:r>
          </w:p>
        </w:tc>
      </w:tr>
      <w:tr w:rsidR="00B72CD2" w:rsidRPr="00C67635" w:rsidTr="006C586A">
        <w:trPr>
          <w:cantSplit/>
        </w:trPr>
        <w:tc>
          <w:tcPr>
            <w:tcW w:w="26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в РУНН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нет</w:t>
            </w:r>
          </w:p>
        </w:tc>
      </w:tr>
      <w:tr w:rsidR="00B72CD2" w:rsidRPr="00C67635" w:rsidTr="006C586A">
        <w:trPr>
          <w:cantSplit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Силовой трансформатор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Тип трансформатора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6C586A" w:rsidP="00D218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ТМ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Номинальная мощность, </w:t>
            </w:r>
            <w:proofErr w:type="spellStart"/>
            <w:r w:rsidRPr="00C67635">
              <w:rPr>
                <w:sz w:val="26"/>
                <w:szCs w:val="26"/>
              </w:rPr>
              <w:t>кВА</w:t>
            </w:r>
            <w:proofErr w:type="spellEnd"/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16</w:t>
            </w:r>
          </w:p>
        </w:tc>
      </w:tr>
      <w:tr w:rsidR="00B72CD2" w:rsidRPr="00C67635" w:rsidTr="006C586A">
        <w:trPr>
          <w:cantSplit/>
          <w:trHeight w:val="313"/>
        </w:trPr>
        <w:tc>
          <w:tcPr>
            <w:tcW w:w="45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Номинальное напряжение обмоток, кВ: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ВН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10</w:t>
            </w:r>
          </w:p>
        </w:tc>
      </w:tr>
      <w:tr w:rsidR="00B72CD2" w:rsidRPr="00C67635" w:rsidTr="006C586A">
        <w:trPr>
          <w:cantSplit/>
        </w:trPr>
        <w:tc>
          <w:tcPr>
            <w:tcW w:w="45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НН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0,4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Схема и группа соединения обмоток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Y/Zн-11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Способ и диапазон регулирования на стороне НН   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ПБВ ±2x2,5 %</w:t>
            </w:r>
          </w:p>
        </w:tc>
      </w:tr>
      <w:tr w:rsidR="00B72CD2" w:rsidRPr="00C67635" w:rsidTr="006C586A">
        <w:trPr>
          <w:cantSplit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РУ ВН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Тип защитного аппарата 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ПКТ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Номинальный ток, А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5</w:t>
            </w:r>
          </w:p>
        </w:tc>
      </w:tr>
      <w:tr w:rsidR="00B72CD2" w:rsidRPr="00C67635" w:rsidTr="006C586A">
        <w:trPr>
          <w:cantSplit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proofErr w:type="gramStart"/>
            <w:r w:rsidRPr="00C67635">
              <w:rPr>
                <w:sz w:val="26"/>
                <w:szCs w:val="26"/>
              </w:rPr>
              <w:t>РУ НН</w:t>
            </w:r>
            <w:proofErr w:type="gramEnd"/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Тип вводного коммутационного аппарата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рубильник + автоматический выключатель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Номинальный ток вводного аппарата, А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40</w:t>
            </w:r>
          </w:p>
        </w:tc>
      </w:tr>
      <w:tr w:rsidR="00B72CD2" w:rsidRPr="00C67635" w:rsidTr="006C586A">
        <w:trPr>
          <w:cantSplit/>
          <w:trHeight w:val="96"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Число отходящих линий (с учетом расширения)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1</w:t>
            </w:r>
          </w:p>
        </w:tc>
      </w:tr>
      <w:tr w:rsidR="00B72CD2" w:rsidRPr="00C67635" w:rsidTr="006C586A">
        <w:trPr>
          <w:cantSplit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Тип коммутационного аппарата отходящих линий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рубильник</w:t>
            </w:r>
          </w:p>
        </w:tc>
      </w:tr>
      <w:tr w:rsidR="00B72CD2" w:rsidRPr="00C67635" w:rsidTr="006C586A">
        <w:trPr>
          <w:cantSplit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Отходящие линии</w:t>
            </w:r>
          </w:p>
        </w:tc>
        <w:tc>
          <w:tcPr>
            <w:tcW w:w="4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Номер линии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-</w:t>
            </w:r>
          </w:p>
        </w:tc>
      </w:tr>
      <w:tr w:rsidR="00B72CD2" w:rsidRPr="00C67635" w:rsidTr="006C586A">
        <w:trPr>
          <w:cantSplit/>
          <w:trHeight w:val="29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Номинальный ток, А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Определить проектом</w:t>
            </w:r>
          </w:p>
        </w:tc>
      </w:tr>
      <w:tr w:rsidR="00B72CD2" w:rsidRPr="00C67635" w:rsidTr="006C586A">
        <w:trPr>
          <w:cantSplit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Резерв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отсутствует</w:t>
            </w:r>
          </w:p>
        </w:tc>
      </w:tr>
      <w:tr w:rsidR="00B72CD2" w:rsidRPr="00C67635" w:rsidTr="006C586A">
        <w:trPr>
          <w:cantSplit/>
          <w:trHeight w:val="15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  <w:vertAlign w:val="superscript"/>
              </w:rPr>
            </w:pPr>
            <w:r w:rsidRPr="00C67635">
              <w:rPr>
                <w:sz w:val="26"/>
                <w:szCs w:val="26"/>
              </w:rPr>
              <w:t>Учёт в РУНН (ввод)</w:t>
            </w:r>
          </w:p>
        </w:tc>
        <w:tc>
          <w:tcPr>
            <w:tcW w:w="4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  <w:vertAlign w:val="superscript"/>
              </w:rPr>
            </w:pPr>
            <w:r w:rsidRPr="00C67635">
              <w:rPr>
                <w:sz w:val="26"/>
                <w:szCs w:val="26"/>
              </w:rPr>
              <w:t>счетчик электрической энергии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класса точности не ниже 0,5S, требования к электросчетчикам приведены </w:t>
            </w:r>
            <w:proofErr w:type="gramStart"/>
            <w:r w:rsidRPr="00C67635">
              <w:rPr>
                <w:sz w:val="26"/>
                <w:szCs w:val="26"/>
              </w:rPr>
              <w:t>в</w:t>
            </w:r>
            <w:proofErr w:type="gramEnd"/>
            <w:r w:rsidRPr="00C67635">
              <w:rPr>
                <w:sz w:val="26"/>
                <w:szCs w:val="26"/>
              </w:rPr>
              <w:t xml:space="preserve"> </w:t>
            </w:r>
          </w:p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СТО 34.01-5.1-009-2019 ПАО «</w:t>
            </w:r>
            <w:proofErr w:type="spellStart"/>
            <w:r w:rsidRPr="00C67635">
              <w:rPr>
                <w:sz w:val="26"/>
                <w:szCs w:val="26"/>
              </w:rPr>
              <w:t>Россети</w:t>
            </w:r>
            <w:proofErr w:type="spellEnd"/>
            <w:r w:rsidRPr="00C67635">
              <w:rPr>
                <w:sz w:val="26"/>
                <w:szCs w:val="26"/>
              </w:rPr>
              <w:t>»</w:t>
            </w:r>
          </w:p>
        </w:tc>
      </w:tr>
      <w:tr w:rsidR="00B72CD2" w:rsidRPr="00C67635" w:rsidTr="006C586A">
        <w:trPr>
          <w:cantSplit/>
          <w:trHeight w:val="19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suppressAutoHyphens w:val="0"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4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трансформаторы тока 0,4 кВ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класса точности не ниже 0,5S, </w:t>
            </w:r>
            <w:proofErr w:type="spellStart"/>
            <w:r w:rsidRPr="00C67635">
              <w:rPr>
                <w:sz w:val="26"/>
                <w:szCs w:val="26"/>
              </w:rPr>
              <w:t>межповерочный</w:t>
            </w:r>
            <w:proofErr w:type="spellEnd"/>
            <w:r w:rsidRPr="00C67635">
              <w:rPr>
                <w:sz w:val="26"/>
                <w:szCs w:val="26"/>
              </w:rPr>
              <w:t xml:space="preserve"> интервал не менее 8 лет</w:t>
            </w:r>
          </w:p>
        </w:tc>
      </w:tr>
      <w:tr w:rsidR="00B72CD2" w:rsidRPr="00C67635" w:rsidTr="006C586A">
        <w:trPr>
          <w:cantSplit/>
          <w:trHeight w:val="96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suppressAutoHyphens w:val="0"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4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CD2" w:rsidRPr="00C67635" w:rsidRDefault="00B72CD2" w:rsidP="00D2180F">
            <w:pPr>
              <w:rPr>
                <w:sz w:val="26"/>
                <w:szCs w:val="26"/>
                <w:vertAlign w:val="superscript"/>
              </w:rPr>
            </w:pPr>
            <w:r w:rsidRPr="00C67635">
              <w:rPr>
                <w:sz w:val="26"/>
                <w:szCs w:val="26"/>
              </w:rPr>
              <w:t>наличие испытательной коробки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D2" w:rsidRPr="00C67635" w:rsidRDefault="00B72CD2" w:rsidP="00D2180F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да</w:t>
            </w:r>
          </w:p>
        </w:tc>
      </w:tr>
    </w:tbl>
    <w:p w:rsidR="00B72CD2" w:rsidRDefault="00B72CD2" w:rsidP="00B72CD2">
      <w:pPr>
        <w:pStyle w:val="af0"/>
        <w:tabs>
          <w:tab w:val="left" w:pos="1560"/>
        </w:tabs>
        <w:ind w:left="709" w:firstLine="0"/>
        <w:jc w:val="both"/>
        <w:rPr>
          <w:sz w:val="26"/>
          <w:szCs w:val="26"/>
        </w:rPr>
      </w:pPr>
    </w:p>
    <w:p w:rsidR="009F10EB" w:rsidRPr="001612E1" w:rsidRDefault="009F10EB" w:rsidP="009F10EB">
      <w:pPr>
        <w:pStyle w:val="af0"/>
        <w:numPr>
          <w:ilvl w:val="2"/>
          <w:numId w:val="3"/>
        </w:numPr>
        <w:tabs>
          <w:tab w:val="left" w:pos="426"/>
        </w:tabs>
        <w:jc w:val="both"/>
        <w:rPr>
          <w:b/>
          <w:sz w:val="26"/>
          <w:szCs w:val="26"/>
        </w:rPr>
      </w:pPr>
      <w:r w:rsidRPr="001612E1">
        <w:rPr>
          <w:b/>
          <w:sz w:val="26"/>
          <w:szCs w:val="26"/>
        </w:rPr>
        <w:t>Основные требования к КТП 10 (6)/0,4</w:t>
      </w:r>
      <w:r>
        <w:rPr>
          <w:b/>
          <w:sz w:val="26"/>
          <w:szCs w:val="26"/>
        </w:rPr>
        <w:t xml:space="preserve"> </w:t>
      </w:r>
      <w:r w:rsidRPr="001612E1">
        <w:rPr>
          <w:b/>
          <w:sz w:val="26"/>
          <w:szCs w:val="26"/>
        </w:rPr>
        <w:t xml:space="preserve"> </w:t>
      </w:r>
      <w:r w:rsidRPr="009F10EB">
        <w:rPr>
          <w:b/>
          <w:sz w:val="26"/>
          <w:szCs w:val="26"/>
        </w:rPr>
        <w:t>ПТП2022/01817 от 16.02.2022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12"/>
        <w:gridCol w:w="914"/>
        <w:gridCol w:w="982"/>
        <w:gridCol w:w="861"/>
        <w:gridCol w:w="1481"/>
        <w:gridCol w:w="3055"/>
      </w:tblGrid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612E1">
              <w:rPr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612E1">
              <w:rPr>
                <w:b/>
                <w:sz w:val="26"/>
                <w:szCs w:val="26"/>
              </w:rPr>
              <w:t>Параметры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10031" w:type="dxa"/>
            <w:gridSpan w:val="7"/>
            <w:tcBorders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Конструктивное исполнение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Тип КТП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тупиковая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Конструктивное исполнение КТП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F6558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КТП</w:t>
            </w:r>
            <w:r w:rsidR="006C586A">
              <w:rPr>
                <w:sz w:val="26"/>
                <w:szCs w:val="26"/>
              </w:rPr>
              <w:t xml:space="preserve"> 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Номинальное напряжение ВН/НН, кВ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10/0,4 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У</w:t>
            </w:r>
            <w:proofErr w:type="gramStart"/>
            <w:r w:rsidRPr="001612E1">
              <w:rPr>
                <w:sz w:val="26"/>
                <w:szCs w:val="26"/>
              </w:rPr>
              <w:t>1</w:t>
            </w:r>
            <w:proofErr w:type="gramEnd"/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Степень защиты оболочки по ГОСТ 14254-96, не менее</w:t>
            </w:r>
          </w:p>
        </w:tc>
        <w:tc>
          <w:tcPr>
            <w:tcW w:w="4536" w:type="dxa"/>
            <w:gridSpan w:val="2"/>
            <w:vAlign w:val="center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  <w:lang w:val="en-US"/>
              </w:rPr>
              <w:t xml:space="preserve">IP </w:t>
            </w:r>
            <w:r w:rsidRPr="001612E1">
              <w:rPr>
                <w:sz w:val="26"/>
                <w:szCs w:val="26"/>
              </w:rPr>
              <w:t>34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Высота установки над уровнем моря, </w:t>
            </w:r>
            <w:proofErr w:type="gramStart"/>
            <w:r w:rsidRPr="001612E1">
              <w:rPr>
                <w:sz w:val="26"/>
                <w:szCs w:val="26"/>
              </w:rPr>
              <w:t>м</w:t>
            </w:r>
            <w:proofErr w:type="gramEnd"/>
            <w:r w:rsidRPr="001612E1">
              <w:rPr>
                <w:sz w:val="26"/>
                <w:szCs w:val="26"/>
              </w:rPr>
              <w:t>, не более</w:t>
            </w:r>
          </w:p>
        </w:tc>
        <w:tc>
          <w:tcPr>
            <w:tcW w:w="4536" w:type="dxa"/>
            <w:gridSpan w:val="2"/>
            <w:vAlign w:val="center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1000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Трансформатор в комплекте поставки 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да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Количество трансформаторов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1х63 </w:t>
            </w:r>
            <w:proofErr w:type="spellStart"/>
            <w:r w:rsidRPr="001612E1">
              <w:rPr>
                <w:sz w:val="26"/>
                <w:szCs w:val="26"/>
              </w:rPr>
              <w:t>кВА</w:t>
            </w:r>
            <w:proofErr w:type="spellEnd"/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Тип ввода ВН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Воздушный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Тип ввода НН 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Воздушный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Коридор обслуживания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в РУВН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Нет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в РУНН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Нет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Маслоприемник 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Нет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pStyle w:val="afb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 xml:space="preserve">Корпус КТП выполнен из оцинкованного металла (горячее </w:t>
            </w:r>
            <w:proofErr w:type="spellStart"/>
            <w:r w:rsidRPr="001612E1">
              <w:rPr>
                <w:color w:val="000000"/>
                <w:sz w:val="26"/>
                <w:szCs w:val="26"/>
              </w:rPr>
              <w:t>цинкование</w:t>
            </w:r>
            <w:proofErr w:type="spellEnd"/>
            <w:r w:rsidRPr="001612E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pStyle w:val="afb"/>
              <w:jc w:val="center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>Да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pStyle w:val="afb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 xml:space="preserve">Окраска КТП 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pStyle w:val="afb"/>
              <w:jc w:val="center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>краска полимерная порошковая по грунтовке, цвета в соответствии с корпоративным стандартом Заказчика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pStyle w:val="afb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>Логотипы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pStyle w:val="afb"/>
              <w:jc w:val="center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pStyle w:val="afb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lastRenderedPageBreak/>
              <w:t>Запирающие устройства, уплотнения, козырьки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pStyle w:val="afb"/>
              <w:jc w:val="center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10(6) и 0,4 кВ 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pStyle w:val="afb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 xml:space="preserve">Двери 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pStyle w:val="afb"/>
              <w:spacing w:before="0" w:after="0"/>
              <w:jc w:val="center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9F10EB" w:rsidRPr="001612E1" w:rsidRDefault="009F10EB" w:rsidP="006C586A">
            <w:pPr>
              <w:pStyle w:val="afb"/>
              <w:spacing w:before="0" w:after="0"/>
              <w:jc w:val="center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 xml:space="preserve">Двери и замки должны иметь </w:t>
            </w:r>
            <w:proofErr w:type="spellStart"/>
            <w:r w:rsidRPr="001612E1">
              <w:rPr>
                <w:color w:val="000000"/>
                <w:sz w:val="26"/>
                <w:szCs w:val="26"/>
              </w:rPr>
              <w:t>противовандальное</w:t>
            </w:r>
            <w:proofErr w:type="spellEnd"/>
            <w:r w:rsidRPr="001612E1">
              <w:rPr>
                <w:color w:val="000000"/>
                <w:sz w:val="26"/>
                <w:szCs w:val="26"/>
              </w:rPr>
              <w:t xml:space="preserve"> исполнение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pStyle w:val="afb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>Блокировочные устройства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pStyle w:val="afb"/>
              <w:spacing w:before="0" w:after="0"/>
              <w:jc w:val="center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>Да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pStyle w:val="afb"/>
              <w:jc w:val="both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 xml:space="preserve">Световая индикация наличия высокого напряжения на ТП </w:t>
            </w:r>
          </w:p>
          <w:p w:rsidR="009F10EB" w:rsidRPr="001612E1" w:rsidRDefault="009F10EB" w:rsidP="006C586A">
            <w:pPr>
              <w:pStyle w:val="afb"/>
              <w:jc w:val="both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pStyle w:val="afb"/>
              <w:spacing w:before="0" w:after="0"/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 w:rsidRPr="001612E1">
              <w:rPr>
                <w:color w:val="000000"/>
                <w:sz w:val="26"/>
                <w:szCs w:val="26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612E1">
              <w:rPr>
                <w:sz w:val="26"/>
                <w:szCs w:val="26"/>
              </w:rPr>
              <w:t xml:space="preserve"> Д</w:t>
            </w:r>
            <w:r w:rsidRPr="001612E1">
              <w:rPr>
                <w:color w:val="000000"/>
                <w:sz w:val="26"/>
                <w:szCs w:val="26"/>
              </w:rPr>
              <w:t>олжна быть предусмотрена возможность замены ламп индикации.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Силовой трансформатор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Тип трансформатора</w:t>
            </w:r>
          </w:p>
        </w:tc>
        <w:tc>
          <w:tcPr>
            <w:tcW w:w="4536" w:type="dxa"/>
            <w:gridSpan w:val="2"/>
          </w:tcPr>
          <w:p w:rsidR="009F10EB" w:rsidRPr="001612E1" w:rsidRDefault="006C586A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ТМ</w:t>
            </w:r>
            <w:r w:rsidR="00F65584">
              <w:rPr>
                <w:sz w:val="26"/>
                <w:szCs w:val="26"/>
              </w:rPr>
              <w:t>Г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Номинальная мощность, </w:t>
            </w:r>
            <w:proofErr w:type="spellStart"/>
            <w:r w:rsidRPr="001612E1">
              <w:rPr>
                <w:sz w:val="26"/>
                <w:szCs w:val="26"/>
              </w:rPr>
              <w:t>кВА</w:t>
            </w:r>
            <w:proofErr w:type="spellEnd"/>
          </w:p>
        </w:tc>
        <w:tc>
          <w:tcPr>
            <w:tcW w:w="4536" w:type="dxa"/>
            <w:gridSpan w:val="2"/>
            <w:shd w:val="clear" w:color="auto" w:fill="auto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63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Частота, </w:t>
            </w:r>
            <w:proofErr w:type="gramStart"/>
            <w:r w:rsidRPr="001612E1">
              <w:rPr>
                <w:sz w:val="26"/>
                <w:szCs w:val="26"/>
              </w:rPr>
              <w:t>Гц</w:t>
            </w:r>
            <w:proofErr w:type="gramEnd"/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50</w:t>
            </w:r>
          </w:p>
        </w:tc>
      </w:tr>
      <w:tr w:rsidR="009F10EB" w:rsidRPr="001612E1" w:rsidTr="006C586A">
        <w:trPr>
          <w:cantSplit/>
          <w:trHeight w:val="313"/>
          <w:jc w:val="center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Номинальное напряжение обмоток, кВ: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ВН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10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НН</w:t>
            </w:r>
          </w:p>
        </w:tc>
        <w:tc>
          <w:tcPr>
            <w:tcW w:w="4536" w:type="dxa"/>
            <w:gridSpan w:val="2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0,4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Схема и группа соединения обмоток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9F10EB" w:rsidRPr="001612E1" w:rsidRDefault="009F10EB" w:rsidP="006C586A">
            <w:pPr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  <w:lang w:val="en-US"/>
              </w:rPr>
              <w:t>Y</w:t>
            </w:r>
            <w:r w:rsidRPr="001612E1">
              <w:rPr>
                <w:sz w:val="26"/>
                <w:szCs w:val="26"/>
              </w:rPr>
              <w:t>/Zн-11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ПБВ</w:t>
            </w:r>
            <w:r w:rsidRPr="001612E1">
              <w:rPr>
                <w:sz w:val="26"/>
                <w:szCs w:val="26"/>
                <w:lang w:val="en-US"/>
              </w:rPr>
              <w:t xml:space="preserve"> </w:t>
            </w:r>
            <w:r w:rsidRPr="001612E1">
              <w:rPr>
                <w:sz w:val="26"/>
                <w:szCs w:val="26"/>
              </w:rPr>
              <w:t>±2</w:t>
            </w:r>
            <w:r w:rsidRPr="001612E1">
              <w:rPr>
                <w:sz w:val="26"/>
                <w:szCs w:val="26"/>
                <w:lang w:val="en-US"/>
              </w:rPr>
              <w:t>x</w:t>
            </w:r>
            <w:r w:rsidRPr="001612E1">
              <w:rPr>
                <w:sz w:val="26"/>
                <w:szCs w:val="26"/>
              </w:rPr>
              <w:t xml:space="preserve">2,5 </w:t>
            </w:r>
            <w:r w:rsidRPr="001612E1">
              <w:rPr>
                <w:sz w:val="26"/>
                <w:szCs w:val="26"/>
                <w:lang w:val="en-US"/>
              </w:rPr>
              <w:t>%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lastRenderedPageBreak/>
              <w:t>Потери ХХ,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B" w:rsidRPr="001612E1" w:rsidRDefault="006C586A" w:rsidP="006C586A">
            <w:pPr>
              <w:keepNext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Определяется проектом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Потери </w:t>
            </w:r>
            <w:proofErr w:type="gramStart"/>
            <w:r w:rsidRPr="001612E1">
              <w:rPr>
                <w:sz w:val="26"/>
                <w:szCs w:val="26"/>
              </w:rPr>
              <w:t>КЗ</w:t>
            </w:r>
            <w:proofErr w:type="gramEnd"/>
            <w:r w:rsidRPr="001612E1">
              <w:rPr>
                <w:sz w:val="26"/>
                <w:szCs w:val="26"/>
              </w:rPr>
              <w:t>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B" w:rsidRPr="001612E1" w:rsidRDefault="006C586A" w:rsidP="006C586A">
            <w:pPr>
              <w:keepNext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Определяется проектом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У3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ГОСТ 1516.1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2"/>
            <w:vAlign w:val="center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 w:rsidRPr="001612E1">
              <w:rPr>
                <w:sz w:val="26"/>
                <w:szCs w:val="26"/>
              </w:rPr>
              <w:t>маслоуказатель</w:t>
            </w:r>
            <w:proofErr w:type="spellEnd"/>
            <w:r w:rsidRPr="001612E1">
              <w:rPr>
                <w:sz w:val="26"/>
                <w:szCs w:val="26"/>
              </w:rPr>
              <w:t>, термометр, клапан сброса давления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12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30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Зажимы АШМ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РУ ВН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keepNext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1612E1">
              <w:rPr>
                <w:rFonts w:eastAsia="Calibri"/>
                <w:sz w:val="26"/>
                <w:szCs w:val="26"/>
                <w:lang w:eastAsia="en-US"/>
              </w:rPr>
              <w:t>Разъединитель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keepNext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1612E1">
              <w:rPr>
                <w:rFonts w:eastAsia="Calibri"/>
                <w:sz w:val="26"/>
                <w:szCs w:val="26"/>
                <w:lang w:eastAsia="en-US"/>
              </w:rPr>
              <w:t>Предохранитель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10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0EB" w:rsidRPr="001612E1" w:rsidRDefault="009F10EB" w:rsidP="006C586A">
            <w:pPr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20</w:t>
            </w:r>
          </w:p>
        </w:tc>
      </w:tr>
      <w:tr w:rsidR="009F10EB" w:rsidRPr="001612E1" w:rsidTr="006C586A">
        <w:trPr>
          <w:cantSplit/>
          <w:trHeight w:val="358"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20</w:t>
            </w:r>
          </w:p>
        </w:tc>
      </w:tr>
      <w:tr w:rsidR="009F10EB" w:rsidRPr="001612E1" w:rsidTr="006C586A">
        <w:trPr>
          <w:cantSplit/>
          <w:trHeight w:val="302"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51</w:t>
            </w:r>
          </w:p>
        </w:tc>
      </w:tr>
      <w:tr w:rsidR="009F10EB" w:rsidRPr="001612E1" w:rsidTr="006C586A">
        <w:trPr>
          <w:cantSplit/>
          <w:trHeight w:val="327"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ОПН </w:t>
            </w:r>
          </w:p>
        </w:tc>
      </w:tr>
      <w:tr w:rsidR="009F10EB" w:rsidRPr="001612E1" w:rsidTr="006C586A">
        <w:trPr>
          <w:cantSplit/>
          <w:trHeight w:val="327"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Жесткая</w:t>
            </w:r>
          </w:p>
        </w:tc>
      </w:tr>
      <w:tr w:rsidR="009F10EB" w:rsidRPr="001612E1" w:rsidTr="006C586A">
        <w:trPr>
          <w:cantSplit/>
          <w:trHeight w:val="327"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Фарфор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gramStart"/>
            <w:r w:rsidRPr="001612E1">
              <w:rPr>
                <w:sz w:val="26"/>
                <w:szCs w:val="26"/>
              </w:rPr>
              <w:t>РУ НН</w:t>
            </w:r>
            <w:proofErr w:type="gramEnd"/>
          </w:p>
        </w:tc>
      </w:tr>
      <w:tr w:rsidR="009F10EB" w:rsidRPr="001612E1" w:rsidTr="006C586A">
        <w:trPr>
          <w:cantSplit/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Ошиновка 0,4 кВ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Провод АПВ, Шина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Изоляция 0,4 кВ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Фарфор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Защита от перенапряжений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ОПН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Число отходящих линий (с учетом расширения)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2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Тип вводного коммутационного аппарата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рубильник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Номинальный ток вводного аппарата, А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400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Тип коммутационного аппарата отходящих линий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автоматический выключатель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Отходящие линии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Номер линии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1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2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1526" w:type="dxa"/>
            <w:vMerge/>
            <w:tcBorders>
              <w:left w:val="single" w:sz="4" w:space="0" w:color="auto"/>
            </w:tcBorders>
          </w:tcPr>
          <w:p w:rsidR="009F10EB" w:rsidRPr="001612E1" w:rsidRDefault="009F10EB" w:rsidP="006C586A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10EB" w:rsidRPr="001612E1" w:rsidRDefault="009F10EB" w:rsidP="006C586A">
            <w:pPr>
              <w:rPr>
                <w:i/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Номинальный ток, А </w:t>
            </w:r>
            <w:r w:rsidRPr="001612E1">
              <w:rPr>
                <w:strike/>
                <w:sz w:val="26"/>
                <w:szCs w:val="26"/>
              </w:rPr>
              <w:t>(рубильника)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100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-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Резерв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нет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1526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612E1">
              <w:rPr>
                <w:sz w:val="26"/>
                <w:szCs w:val="26"/>
              </w:rPr>
              <w:lastRenderedPageBreak/>
              <w:t>Учёт в РУНН (ввод)</w:t>
            </w:r>
          </w:p>
          <w:p w:rsidR="009F10EB" w:rsidRPr="001612E1" w:rsidRDefault="009F10EB" w:rsidP="006C58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счетчик электрической энергии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класса точности не ниже 2.0, требования к электросчетчикам приведены в СТО 34.01-5.1-009-2019 ПАО «</w:t>
            </w:r>
            <w:proofErr w:type="spellStart"/>
            <w:r w:rsidRPr="001612E1">
              <w:rPr>
                <w:sz w:val="26"/>
                <w:szCs w:val="26"/>
              </w:rPr>
              <w:t>Россети</w:t>
            </w:r>
            <w:proofErr w:type="spellEnd"/>
            <w:r w:rsidRPr="001612E1">
              <w:rPr>
                <w:sz w:val="26"/>
                <w:szCs w:val="26"/>
              </w:rPr>
              <w:t>»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трансформаторы тока</w:t>
            </w:r>
          </w:p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0,4 кВ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100/5 класса точности не ниже 2.0, </w:t>
            </w:r>
          </w:p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 w:rsidRPr="001612E1">
              <w:rPr>
                <w:sz w:val="26"/>
                <w:szCs w:val="26"/>
              </w:rPr>
              <w:t>межповерочный</w:t>
            </w:r>
            <w:proofErr w:type="spellEnd"/>
            <w:r w:rsidRPr="001612E1">
              <w:rPr>
                <w:sz w:val="26"/>
                <w:szCs w:val="26"/>
              </w:rPr>
              <w:t xml:space="preserve"> интервал не менее 8 лет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B" w:rsidRPr="001612E1" w:rsidRDefault="009F10EB" w:rsidP="006C586A">
            <w:pPr>
              <w:spacing w:line="276" w:lineRule="auto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наличие испытательной коробки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да</w:t>
            </w:r>
          </w:p>
        </w:tc>
      </w:tr>
      <w:tr w:rsidR="009F10EB" w:rsidRPr="001612E1" w:rsidTr="006C586A">
        <w:trPr>
          <w:cantSplit/>
          <w:trHeight w:val="278"/>
          <w:jc w:val="center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Учёт в РУНН (отходящие линии)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Номер линии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F10EB" w:rsidRPr="001612E1" w:rsidRDefault="009F10EB" w:rsidP="006C586A">
            <w:pPr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1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</w:tcBorders>
          </w:tcPr>
          <w:p w:rsidR="009F10EB" w:rsidRPr="001612E1" w:rsidRDefault="009F10EB" w:rsidP="006C586A">
            <w:pPr>
              <w:jc w:val="center"/>
              <w:rPr>
                <w:sz w:val="26"/>
                <w:szCs w:val="26"/>
              </w:rPr>
            </w:pPr>
          </w:p>
        </w:tc>
      </w:tr>
      <w:tr w:rsidR="009F10EB" w:rsidRPr="001612E1" w:rsidTr="006C586A">
        <w:trPr>
          <w:cantSplit/>
          <w:trHeight w:val="495"/>
          <w:jc w:val="center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Резерв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F10EB" w:rsidRPr="001612E1" w:rsidRDefault="009F10EB" w:rsidP="006C586A">
            <w:pPr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предусмотреть монтажную панель для приборов учета резервных линий</w:t>
            </w:r>
          </w:p>
        </w:tc>
      </w:tr>
      <w:tr w:rsidR="009F10EB" w:rsidRPr="001612E1" w:rsidTr="006C586A">
        <w:trPr>
          <w:cantSplit/>
          <w:trHeight w:val="856"/>
          <w:jc w:val="center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  <w:vertAlign w:val="superscript"/>
              </w:rPr>
            </w:pPr>
            <w:r w:rsidRPr="001612E1">
              <w:rPr>
                <w:sz w:val="26"/>
                <w:szCs w:val="26"/>
              </w:rPr>
              <w:t>счетчик электрической энергии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F10EB" w:rsidRPr="001612E1" w:rsidRDefault="009F10EB" w:rsidP="006C586A">
            <w:pPr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счетчик электрической энергии класса точности не ниже 2.0, требования к электросчетчикам приведены в СТО 34.01-5.1-009-2019 ПАО «</w:t>
            </w:r>
            <w:proofErr w:type="spellStart"/>
            <w:r w:rsidRPr="001612E1">
              <w:rPr>
                <w:sz w:val="26"/>
                <w:szCs w:val="26"/>
              </w:rPr>
              <w:t>Россети</w:t>
            </w:r>
            <w:proofErr w:type="spellEnd"/>
            <w:r w:rsidRPr="001612E1">
              <w:rPr>
                <w:sz w:val="26"/>
                <w:szCs w:val="26"/>
              </w:rPr>
              <w:t>»</w:t>
            </w:r>
          </w:p>
        </w:tc>
      </w:tr>
      <w:tr w:rsidR="009F10EB" w:rsidRPr="001612E1" w:rsidTr="006C586A">
        <w:trPr>
          <w:cantSplit/>
          <w:trHeight w:val="1042"/>
          <w:jc w:val="center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трансформаторы тока</w:t>
            </w:r>
          </w:p>
          <w:p w:rsidR="009F10EB" w:rsidRPr="001612E1" w:rsidRDefault="009F10EB" w:rsidP="006C586A">
            <w:pPr>
              <w:rPr>
                <w:sz w:val="26"/>
                <w:szCs w:val="26"/>
                <w:vertAlign w:val="superscript"/>
              </w:rPr>
            </w:pPr>
            <w:r w:rsidRPr="001612E1">
              <w:rPr>
                <w:sz w:val="26"/>
                <w:szCs w:val="26"/>
              </w:rPr>
              <w:t>0,4 кВ</w:t>
            </w:r>
          </w:p>
        </w:tc>
        <w:tc>
          <w:tcPr>
            <w:tcW w:w="6379" w:type="dxa"/>
            <w:gridSpan w:val="4"/>
            <w:tcBorders>
              <w:left w:val="single" w:sz="4" w:space="0" w:color="auto"/>
            </w:tcBorders>
            <w:vAlign w:val="center"/>
          </w:tcPr>
          <w:p w:rsidR="009F10EB" w:rsidRPr="001612E1" w:rsidRDefault="009F10EB" w:rsidP="006C586A">
            <w:pPr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нет</w:t>
            </w:r>
          </w:p>
        </w:tc>
      </w:tr>
      <w:tr w:rsidR="009F10EB" w:rsidRPr="001612E1" w:rsidTr="006C586A">
        <w:trPr>
          <w:cantSplit/>
          <w:trHeight w:val="750"/>
          <w:jc w:val="center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  <w:vertAlign w:val="superscript"/>
              </w:rPr>
            </w:pPr>
            <w:r w:rsidRPr="001612E1">
              <w:rPr>
                <w:sz w:val="26"/>
                <w:szCs w:val="26"/>
              </w:rPr>
              <w:t>наличие испытательной коробки</w:t>
            </w:r>
          </w:p>
        </w:tc>
        <w:tc>
          <w:tcPr>
            <w:tcW w:w="637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 </w:t>
            </w:r>
          </w:p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нет</w:t>
            </w:r>
          </w:p>
        </w:tc>
      </w:tr>
      <w:tr w:rsidR="009F10EB" w:rsidRPr="001612E1" w:rsidTr="006C586A">
        <w:trPr>
          <w:cantSplit/>
          <w:jc w:val="center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0EB" w:rsidRPr="001612E1" w:rsidRDefault="009F10EB" w:rsidP="006C586A">
            <w:pPr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>Дополнительные требования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0EB" w:rsidRPr="001612E1" w:rsidRDefault="009F10EB" w:rsidP="006C586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612E1">
              <w:rPr>
                <w:sz w:val="26"/>
                <w:szCs w:val="26"/>
              </w:rPr>
              <w:t xml:space="preserve">Нанести на ТП диспетчерское наименование </w:t>
            </w:r>
          </w:p>
        </w:tc>
      </w:tr>
    </w:tbl>
    <w:p w:rsidR="009F10EB" w:rsidRDefault="009F10EB" w:rsidP="009F10EB">
      <w:pPr>
        <w:pStyle w:val="af0"/>
        <w:tabs>
          <w:tab w:val="left" w:pos="1560"/>
        </w:tabs>
        <w:ind w:left="709" w:firstLine="0"/>
        <w:jc w:val="both"/>
        <w:rPr>
          <w:sz w:val="26"/>
          <w:szCs w:val="26"/>
        </w:rPr>
      </w:pPr>
    </w:p>
    <w:p w:rsidR="0065713E" w:rsidRPr="009F10EB" w:rsidRDefault="0065713E" w:rsidP="009F10EB">
      <w:pPr>
        <w:pStyle w:val="af0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/>
          <w:sz w:val="26"/>
          <w:szCs w:val="26"/>
        </w:rPr>
      </w:pPr>
      <w:r w:rsidRPr="009F10EB">
        <w:rPr>
          <w:b/>
          <w:sz w:val="26"/>
          <w:szCs w:val="26"/>
        </w:rPr>
        <w:t xml:space="preserve">Основные требования к </w:t>
      </w:r>
      <w:proofErr w:type="gramStart"/>
      <w:r w:rsidRPr="009F10EB">
        <w:rPr>
          <w:b/>
          <w:sz w:val="26"/>
          <w:szCs w:val="26"/>
        </w:rPr>
        <w:t>ВЛ</w:t>
      </w:r>
      <w:proofErr w:type="gramEnd"/>
      <w:r w:rsidRPr="009F10EB">
        <w:rPr>
          <w:b/>
          <w:sz w:val="26"/>
          <w:szCs w:val="26"/>
        </w:rPr>
        <w:t xml:space="preserve"> 0,4 кВ: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7"/>
        <w:gridCol w:w="3902"/>
      </w:tblGrid>
      <w:tr w:rsidR="0065713E" w:rsidRPr="00C67635" w:rsidTr="00FD490A">
        <w:trPr>
          <w:trHeight w:val="535"/>
          <w:tblHeader/>
        </w:trPr>
        <w:tc>
          <w:tcPr>
            <w:tcW w:w="6007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Значение</w:t>
            </w:r>
          </w:p>
        </w:tc>
      </w:tr>
      <w:tr w:rsidR="0065713E" w:rsidRPr="00C67635" w:rsidTr="00FD490A">
        <w:trPr>
          <w:trHeight w:val="70"/>
        </w:trPr>
        <w:tc>
          <w:tcPr>
            <w:tcW w:w="6007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0,4 кВ</w:t>
            </w:r>
          </w:p>
        </w:tc>
      </w:tr>
      <w:tr w:rsidR="0065713E" w:rsidRPr="00C67635" w:rsidTr="00FD490A">
        <w:trPr>
          <w:trHeight w:val="70"/>
        </w:trPr>
        <w:tc>
          <w:tcPr>
            <w:tcW w:w="6007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Протяженность, </w:t>
            </w:r>
            <w:proofErr w:type="gramStart"/>
            <w:r w:rsidRPr="00C67635">
              <w:rPr>
                <w:sz w:val="26"/>
                <w:szCs w:val="26"/>
              </w:rPr>
              <w:t>км</w:t>
            </w:r>
            <w:proofErr w:type="gramEnd"/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  <w:lang w:val="en-US"/>
              </w:rPr>
            </w:pPr>
            <w:r w:rsidRPr="00C67635">
              <w:rPr>
                <w:sz w:val="26"/>
                <w:szCs w:val="26"/>
              </w:rPr>
              <w:t>определить проектом</w:t>
            </w:r>
          </w:p>
        </w:tc>
      </w:tr>
      <w:tr w:rsidR="0065713E" w:rsidRPr="00C67635" w:rsidTr="00FD490A">
        <w:tc>
          <w:tcPr>
            <w:tcW w:w="6007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СИП-2</w:t>
            </w:r>
          </w:p>
        </w:tc>
      </w:tr>
      <w:tr w:rsidR="0065713E" w:rsidRPr="00C67635" w:rsidTr="00FD490A">
        <w:tc>
          <w:tcPr>
            <w:tcW w:w="6007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Сечение провода, мм</w:t>
            </w:r>
            <w:proofErr w:type="gramStart"/>
            <w:r w:rsidRPr="00C67635">
              <w:rPr>
                <w:sz w:val="26"/>
                <w:szCs w:val="26"/>
              </w:rPr>
              <w:t>2</w:t>
            </w:r>
            <w:proofErr w:type="gramEnd"/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не менее 35</w:t>
            </w:r>
          </w:p>
        </w:tc>
      </w:tr>
      <w:tr w:rsidR="0065713E" w:rsidRPr="00C67635" w:rsidTr="00FD490A">
        <w:tc>
          <w:tcPr>
            <w:tcW w:w="6007" w:type="dxa"/>
            <w:vAlign w:val="center"/>
          </w:tcPr>
          <w:p w:rsidR="0065713E" w:rsidRPr="00C67635" w:rsidRDefault="0065713E" w:rsidP="00FD490A">
            <w:pPr>
              <w:pStyle w:val="af0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pStyle w:val="af0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</w:rPr>
              <w:t>ЖБ*</w:t>
            </w:r>
          </w:p>
        </w:tc>
      </w:tr>
      <w:tr w:rsidR="0065713E" w:rsidRPr="00C67635" w:rsidTr="00FD490A">
        <w:tc>
          <w:tcPr>
            <w:tcW w:w="6007" w:type="dxa"/>
            <w:vAlign w:val="center"/>
          </w:tcPr>
          <w:p w:rsidR="0065713E" w:rsidRPr="00C67635" w:rsidRDefault="0065713E" w:rsidP="00FD490A">
            <w:pPr>
              <w:pStyle w:val="af0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pStyle w:val="af0"/>
              <w:tabs>
                <w:tab w:val="num" w:pos="1276"/>
              </w:tabs>
              <w:ind w:left="0" w:firstLine="0"/>
              <w:rPr>
                <w:sz w:val="26"/>
                <w:szCs w:val="26"/>
                <w:vertAlign w:val="superscript"/>
                <w:lang w:eastAsia="ru-RU"/>
              </w:rPr>
            </w:pPr>
            <w:r w:rsidRPr="00C67635">
              <w:rPr>
                <w:sz w:val="26"/>
                <w:szCs w:val="26"/>
              </w:rPr>
              <w:t>ЖБ*</w:t>
            </w:r>
          </w:p>
        </w:tc>
      </w:tr>
      <w:tr w:rsidR="0065713E" w:rsidRPr="00C67635" w:rsidTr="00FD490A">
        <w:tc>
          <w:tcPr>
            <w:tcW w:w="6007" w:type="dxa"/>
            <w:vAlign w:val="center"/>
          </w:tcPr>
          <w:p w:rsidR="0065713E" w:rsidRPr="00C67635" w:rsidRDefault="0065713E" w:rsidP="00FD490A">
            <w:pPr>
              <w:pStyle w:val="af0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</w:rPr>
              <w:t>ЖБ*/металл**</w:t>
            </w:r>
          </w:p>
        </w:tc>
      </w:tr>
      <w:tr w:rsidR="0065713E" w:rsidRPr="00C67635" w:rsidTr="00FD490A">
        <w:tc>
          <w:tcPr>
            <w:tcW w:w="6007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</w:p>
        </w:tc>
      </w:tr>
      <w:tr w:rsidR="0065713E" w:rsidRPr="00C67635" w:rsidTr="00FD490A">
        <w:tc>
          <w:tcPr>
            <w:tcW w:w="6007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Изгибающий момент стоек для </w:t>
            </w:r>
            <w:proofErr w:type="gramStart"/>
            <w:r w:rsidRPr="00C67635">
              <w:rPr>
                <w:sz w:val="26"/>
                <w:szCs w:val="26"/>
              </w:rPr>
              <w:t>ВЛ</w:t>
            </w:r>
            <w:proofErr w:type="gramEnd"/>
            <w:r w:rsidRPr="00C67635">
              <w:rPr>
                <w:sz w:val="26"/>
                <w:szCs w:val="26"/>
              </w:rPr>
              <w:t xml:space="preserve"> 0,4 </w:t>
            </w:r>
            <w:proofErr w:type="spellStart"/>
            <w:r w:rsidRPr="00C67635">
              <w:rPr>
                <w:sz w:val="26"/>
                <w:szCs w:val="26"/>
              </w:rPr>
              <w:t>кВ</w:t>
            </w:r>
            <w:proofErr w:type="spellEnd"/>
            <w:r w:rsidRPr="00C67635">
              <w:rPr>
                <w:sz w:val="26"/>
                <w:szCs w:val="26"/>
              </w:rPr>
              <w:t xml:space="preserve"> (не менее), </w:t>
            </w:r>
            <w:proofErr w:type="spellStart"/>
            <w:r w:rsidRPr="00C67635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tabs>
                <w:tab w:val="num" w:pos="-161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30</w:t>
            </w:r>
          </w:p>
        </w:tc>
      </w:tr>
      <w:tr w:rsidR="0065713E" w:rsidRPr="00C67635" w:rsidTr="00FD490A">
        <w:tc>
          <w:tcPr>
            <w:tcW w:w="6007" w:type="dxa"/>
            <w:vAlign w:val="center"/>
          </w:tcPr>
          <w:p w:rsidR="0065713E" w:rsidRPr="00C67635" w:rsidRDefault="0065713E" w:rsidP="00FD490A">
            <w:pPr>
              <w:pStyle w:val="af0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Защита от перенапряжения</w:t>
            </w:r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pStyle w:val="af0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ОПН</w:t>
            </w:r>
          </w:p>
        </w:tc>
      </w:tr>
      <w:tr w:rsidR="0065713E" w:rsidRPr="00C67635" w:rsidTr="00FD490A">
        <w:tc>
          <w:tcPr>
            <w:tcW w:w="6007" w:type="dxa"/>
            <w:vAlign w:val="center"/>
          </w:tcPr>
          <w:p w:rsidR="0065713E" w:rsidRPr="00C67635" w:rsidRDefault="0065713E" w:rsidP="00FD490A">
            <w:pPr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арматура для СИП-2</w:t>
            </w:r>
          </w:p>
        </w:tc>
      </w:tr>
      <w:tr w:rsidR="0065713E" w:rsidRPr="00C67635" w:rsidTr="00FD490A">
        <w:tc>
          <w:tcPr>
            <w:tcW w:w="6007" w:type="dxa"/>
            <w:vAlign w:val="center"/>
          </w:tcPr>
          <w:p w:rsidR="0065713E" w:rsidRPr="00C67635" w:rsidRDefault="0065713E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Вырубка просеки, </w:t>
            </w:r>
            <w:proofErr w:type="gramStart"/>
            <w:r w:rsidRPr="00C67635">
              <w:rPr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65713E" w:rsidRPr="00C67635" w:rsidTr="00FD490A">
        <w:tc>
          <w:tcPr>
            <w:tcW w:w="6007" w:type="dxa"/>
            <w:vAlign w:val="center"/>
          </w:tcPr>
          <w:p w:rsidR="0065713E" w:rsidRPr="00C67635" w:rsidRDefault="0065713E" w:rsidP="00FD490A">
            <w:pPr>
              <w:pStyle w:val="af0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 xml:space="preserve">Информация о наличии пересечений со смежными инженерными сетями в охранной зоне </w:t>
            </w:r>
            <w:r w:rsidRPr="00C67635">
              <w:rPr>
                <w:sz w:val="26"/>
                <w:szCs w:val="26"/>
                <w:lang w:eastAsia="ru-RU"/>
              </w:rPr>
              <w:lastRenderedPageBreak/>
              <w:t xml:space="preserve">проектируемой  </w:t>
            </w:r>
            <w:proofErr w:type="gramStart"/>
            <w:r w:rsidRPr="00C67635">
              <w:rPr>
                <w:sz w:val="26"/>
                <w:szCs w:val="26"/>
                <w:lang w:eastAsia="ru-RU"/>
              </w:rPr>
              <w:t>ВЛ</w:t>
            </w:r>
            <w:proofErr w:type="gramEnd"/>
            <w:r w:rsidRPr="00C67635">
              <w:rPr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pStyle w:val="af0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</w:p>
        </w:tc>
      </w:tr>
      <w:tr w:rsidR="0065713E" w:rsidRPr="00C67635" w:rsidTr="00FD490A">
        <w:tc>
          <w:tcPr>
            <w:tcW w:w="6007" w:type="dxa"/>
            <w:vAlign w:val="center"/>
          </w:tcPr>
          <w:p w:rsidR="0065713E" w:rsidRPr="00C67635" w:rsidRDefault="0065713E" w:rsidP="00FD490A">
            <w:pPr>
              <w:pStyle w:val="af0"/>
              <w:ind w:left="0" w:firstLine="0"/>
              <w:jc w:val="left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lastRenderedPageBreak/>
              <w:t>- 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pStyle w:val="af0"/>
              <w:ind w:left="0" w:firstLine="0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  <w:lang w:eastAsia="ru-RU"/>
              </w:rPr>
              <w:t>определить проектом</w:t>
            </w:r>
          </w:p>
        </w:tc>
      </w:tr>
      <w:tr w:rsidR="0065713E" w:rsidRPr="00C67635" w:rsidTr="00FD490A">
        <w:tc>
          <w:tcPr>
            <w:tcW w:w="6007" w:type="dxa"/>
            <w:vAlign w:val="center"/>
          </w:tcPr>
          <w:p w:rsidR="0065713E" w:rsidRPr="00C67635" w:rsidRDefault="0065713E" w:rsidP="00FD490A">
            <w:pPr>
              <w:pStyle w:val="af0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- пересечения:</w:t>
            </w:r>
          </w:p>
          <w:p w:rsidR="0065713E" w:rsidRPr="00C67635" w:rsidRDefault="0065713E" w:rsidP="0017519D">
            <w:pPr>
              <w:pStyle w:val="af0"/>
              <w:numPr>
                <w:ilvl w:val="0"/>
                <w:numId w:val="23"/>
              </w:numPr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:rsidR="0065713E" w:rsidRPr="00C67635" w:rsidRDefault="0065713E" w:rsidP="0017519D">
            <w:pPr>
              <w:pStyle w:val="af0"/>
              <w:numPr>
                <w:ilvl w:val="0"/>
                <w:numId w:val="23"/>
              </w:numPr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:rsidR="0065713E" w:rsidRPr="00C67635" w:rsidRDefault="0065713E" w:rsidP="0017519D">
            <w:pPr>
              <w:pStyle w:val="af0"/>
              <w:numPr>
                <w:ilvl w:val="0"/>
                <w:numId w:val="23"/>
              </w:numPr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железные дороги</w:t>
            </w:r>
          </w:p>
          <w:p w:rsidR="0065713E" w:rsidRPr="00C67635" w:rsidRDefault="0065713E" w:rsidP="0017519D">
            <w:pPr>
              <w:pStyle w:val="af0"/>
              <w:numPr>
                <w:ilvl w:val="0"/>
                <w:numId w:val="23"/>
              </w:numPr>
              <w:jc w:val="left"/>
              <w:rPr>
                <w:sz w:val="26"/>
                <w:szCs w:val="26"/>
                <w:lang w:eastAsia="ru-RU"/>
              </w:rPr>
            </w:pPr>
            <w:r w:rsidRPr="00C67635">
              <w:rPr>
                <w:sz w:val="26"/>
                <w:szCs w:val="26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65713E" w:rsidRPr="00C67635" w:rsidRDefault="0065713E" w:rsidP="00FD490A">
            <w:pPr>
              <w:pStyle w:val="af0"/>
              <w:ind w:left="0" w:firstLine="0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  <w:lang w:eastAsia="ru-RU"/>
              </w:rPr>
              <w:t>определить проектом</w:t>
            </w:r>
          </w:p>
        </w:tc>
      </w:tr>
    </w:tbl>
    <w:p w:rsidR="0065713E" w:rsidRPr="00C67635" w:rsidRDefault="0065713E" w:rsidP="0065713E">
      <w:pPr>
        <w:pStyle w:val="af0"/>
        <w:tabs>
          <w:tab w:val="left" w:pos="142"/>
          <w:tab w:val="left" w:pos="426"/>
          <w:tab w:val="left" w:pos="1276"/>
        </w:tabs>
        <w:ind w:left="709" w:firstLine="0"/>
        <w:jc w:val="both"/>
        <w:rPr>
          <w:bCs/>
          <w:sz w:val="26"/>
          <w:szCs w:val="26"/>
        </w:rPr>
      </w:pPr>
    </w:p>
    <w:p w:rsidR="0065713E" w:rsidRPr="00C67635" w:rsidRDefault="0065713E" w:rsidP="0065713E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C67635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C67635">
        <w:rPr>
          <w:bCs/>
          <w:sz w:val="26"/>
          <w:szCs w:val="26"/>
        </w:rPr>
        <w:t>нанотрубок</w:t>
      </w:r>
      <w:proofErr w:type="spellEnd"/>
      <w:r w:rsidRPr="00C67635">
        <w:rPr>
          <w:bCs/>
          <w:sz w:val="26"/>
          <w:szCs w:val="26"/>
        </w:rPr>
        <w:t xml:space="preserve"> железобетона согласно патенту               ПАО «МРСК Центра и Приволжья» на полезную модель от 28.03.2014 № 140055 «Опора </w:t>
      </w:r>
      <w:proofErr w:type="gramStart"/>
      <w:r w:rsidRPr="00C67635">
        <w:rPr>
          <w:bCs/>
          <w:sz w:val="26"/>
          <w:szCs w:val="26"/>
        </w:rPr>
        <w:t>ВЛ</w:t>
      </w:r>
      <w:proofErr w:type="gramEnd"/>
      <w:r w:rsidRPr="00C67635">
        <w:rPr>
          <w:bCs/>
          <w:sz w:val="26"/>
          <w:szCs w:val="26"/>
        </w:rPr>
        <w:t xml:space="preserve"> 0,4-10 кВ модифицированная»</w:t>
      </w:r>
    </w:p>
    <w:p w:rsidR="0065713E" w:rsidRPr="00C67635" w:rsidRDefault="0065713E" w:rsidP="0065713E">
      <w:pPr>
        <w:pStyle w:val="af0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C67635">
        <w:rPr>
          <w:bCs/>
          <w:sz w:val="26"/>
          <w:szCs w:val="26"/>
        </w:rPr>
        <w:t>**</w:t>
      </w:r>
      <w:r w:rsidRPr="00C67635"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</w:t>
      </w:r>
      <w:proofErr w:type="spellStart"/>
      <w:r w:rsidRPr="00C67635">
        <w:rPr>
          <w:bCs/>
          <w:sz w:val="26"/>
          <w:szCs w:val="26"/>
          <w:shd w:val="clear" w:color="auto" w:fill="FFFFFF"/>
        </w:rPr>
        <w:t>трехстоечных</w:t>
      </w:r>
      <w:proofErr w:type="spellEnd"/>
      <w:r w:rsidRPr="00C67635">
        <w:rPr>
          <w:bCs/>
          <w:sz w:val="26"/>
          <w:szCs w:val="26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C67635">
        <w:rPr>
          <w:bCs/>
          <w:sz w:val="26"/>
          <w:szCs w:val="26"/>
          <w:shd w:val="clear" w:color="auto" w:fill="FFFFFF"/>
        </w:rPr>
        <w:t>двухстоечных</w:t>
      </w:r>
      <w:proofErr w:type="spellEnd"/>
      <w:r w:rsidRPr="00C67635">
        <w:rPr>
          <w:bCs/>
          <w:sz w:val="26"/>
          <w:szCs w:val="26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C67635">
        <w:rPr>
          <w:bCs/>
          <w:sz w:val="26"/>
          <w:szCs w:val="26"/>
          <w:u w:val="single"/>
          <w:shd w:val="clear" w:color="auto" w:fill="FFFFFF"/>
        </w:rPr>
        <w:t>Изменение технического решения возможно на основани</w:t>
      </w:r>
      <w:proofErr w:type="gramStart"/>
      <w:r w:rsidRPr="00C67635">
        <w:rPr>
          <w:bCs/>
          <w:sz w:val="26"/>
          <w:szCs w:val="26"/>
          <w:u w:val="single"/>
          <w:shd w:val="clear" w:color="auto" w:fill="FFFFFF"/>
        </w:rPr>
        <w:t>е</w:t>
      </w:r>
      <w:proofErr w:type="gramEnd"/>
      <w:r w:rsidRPr="00C67635">
        <w:rPr>
          <w:bCs/>
          <w:sz w:val="26"/>
          <w:szCs w:val="26"/>
          <w:u w:val="single"/>
          <w:shd w:val="clear" w:color="auto" w:fill="FFFFFF"/>
        </w:rPr>
        <w:t xml:space="preserve"> протокольно решения Технического совета филиала. </w:t>
      </w:r>
    </w:p>
    <w:p w:rsidR="0065713E" w:rsidRPr="00C67635" w:rsidRDefault="0065713E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C67635">
        <w:rPr>
          <w:sz w:val="26"/>
          <w:szCs w:val="26"/>
        </w:rPr>
        <w:t xml:space="preserve">металлоконструкции опор </w:t>
      </w:r>
      <w:proofErr w:type="gramStart"/>
      <w:r w:rsidRPr="00C67635">
        <w:rPr>
          <w:sz w:val="26"/>
          <w:szCs w:val="26"/>
        </w:rPr>
        <w:t>ВЛ</w:t>
      </w:r>
      <w:proofErr w:type="gramEnd"/>
      <w:r w:rsidRPr="00C67635">
        <w:rPr>
          <w:sz w:val="26"/>
          <w:szCs w:val="26"/>
        </w:rPr>
        <w:t xml:space="preserve"> 0,4 кВ должны быть защищены от коррозии на заводах-изготовителях методом горячего </w:t>
      </w:r>
      <w:proofErr w:type="spellStart"/>
      <w:r w:rsidRPr="00C67635">
        <w:rPr>
          <w:sz w:val="26"/>
          <w:szCs w:val="26"/>
        </w:rPr>
        <w:t>цинкования</w:t>
      </w:r>
      <w:proofErr w:type="spellEnd"/>
      <w:r w:rsidRPr="00C67635">
        <w:rPr>
          <w:sz w:val="26"/>
          <w:szCs w:val="26"/>
        </w:rPr>
        <w:t>;</w:t>
      </w:r>
    </w:p>
    <w:p w:rsidR="0065713E" w:rsidRPr="00C67635" w:rsidRDefault="0065713E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C67635">
        <w:rPr>
          <w:sz w:val="26"/>
          <w:szCs w:val="26"/>
        </w:rPr>
        <w:t>в начале и в конце ВЛИ 0,4 кВ на всех проводах установить зажимы для присоединения приборов контроля напряжения и переносных заземлений;</w:t>
      </w:r>
    </w:p>
    <w:p w:rsidR="0065713E" w:rsidRPr="00C67635" w:rsidRDefault="0065713E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C67635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C6763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65713E" w:rsidRPr="00C67635" w:rsidRDefault="0065713E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C67635"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proofErr w:type="gramStart"/>
      <w:r w:rsidRPr="00C67635">
        <w:rPr>
          <w:bCs/>
          <w:sz w:val="26"/>
          <w:szCs w:val="26"/>
          <w:vertAlign w:val="superscript"/>
        </w:rPr>
        <w:t>2</w:t>
      </w:r>
      <w:proofErr w:type="gramEnd"/>
      <w:r w:rsidRPr="00C67635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65713E" w:rsidRPr="00C67635" w:rsidRDefault="0065713E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C67635"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proofErr w:type="gramStart"/>
      <w:r w:rsidRPr="00C67635">
        <w:rPr>
          <w:bCs/>
          <w:sz w:val="26"/>
          <w:szCs w:val="26"/>
          <w:vertAlign w:val="superscript"/>
        </w:rPr>
        <w:t>2</w:t>
      </w:r>
      <w:proofErr w:type="gramEnd"/>
      <w:r w:rsidRPr="00C67635">
        <w:rPr>
          <w:bCs/>
          <w:sz w:val="26"/>
          <w:szCs w:val="26"/>
        </w:rPr>
        <w:t>;</w:t>
      </w:r>
    </w:p>
    <w:p w:rsidR="0065713E" w:rsidRPr="00C67635" w:rsidRDefault="0065713E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C67635">
        <w:rPr>
          <w:bCs/>
          <w:sz w:val="26"/>
          <w:szCs w:val="26"/>
        </w:rPr>
        <w:t xml:space="preserve">при прокладке </w:t>
      </w:r>
      <w:proofErr w:type="gramStart"/>
      <w:r w:rsidRPr="00C67635">
        <w:rPr>
          <w:bCs/>
          <w:sz w:val="26"/>
          <w:szCs w:val="26"/>
        </w:rPr>
        <w:t>ВЛ</w:t>
      </w:r>
      <w:proofErr w:type="gramEnd"/>
      <w:r w:rsidRPr="00C67635">
        <w:rPr>
          <w:bCs/>
          <w:sz w:val="26"/>
          <w:szCs w:val="26"/>
        </w:rPr>
        <w:t xml:space="preserve">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65713E" w:rsidRPr="00C67635" w:rsidRDefault="0065713E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C67635">
        <w:rPr>
          <w:sz w:val="26"/>
          <w:szCs w:val="26"/>
        </w:rPr>
        <w:t xml:space="preserve">провод СИП должен соответствовать ГОСТ </w:t>
      </w:r>
      <w:proofErr w:type="gramStart"/>
      <w:r w:rsidRPr="00C67635">
        <w:rPr>
          <w:sz w:val="26"/>
          <w:szCs w:val="26"/>
        </w:rPr>
        <w:t>Р</w:t>
      </w:r>
      <w:proofErr w:type="gramEnd"/>
      <w:r w:rsidRPr="00C67635">
        <w:rPr>
          <w:sz w:val="26"/>
          <w:szCs w:val="26"/>
        </w:rPr>
        <w:t xml:space="preserve"> </w:t>
      </w:r>
      <w:r w:rsidRPr="00C67635">
        <w:rPr>
          <w:bCs/>
          <w:sz w:val="26"/>
          <w:szCs w:val="26"/>
          <w:shd w:val="clear" w:color="auto" w:fill="FFFFFF"/>
        </w:rPr>
        <w:t>31946-2012;</w:t>
      </w:r>
    </w:p>
    <w:p w:rsidR="0065713E" w:rsidRPr="00C67635" w:rsidRDefault="0065713E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C67635">
        <w:rPr>
          <w:sz w:val="26"/>
          <w:szCs w:val="26"/>
        </w:rPr>
        <w:t>линейная арматура для ВЛИ-0,4 кВ должна удовлетворять требованиям стандартов организации ПАО «</w:t>
      </w:r>
      <w:proofErr w:type="spellStart"/>
      <w:r w:rsidRPr="00C67635">
        <w:rPr>
          <w:sz w:val="26"/>
          <w:szCs w:val="26"/>
        </w:rPr>
        <w:t>Россети</w:t>
      </w:r>
      <w:proofErr w:type="spellEnd"/>
      <w:r w:rsidRPr="00C67635">
        <w:rPr>
          <w:sz w:val="26"/>
          <w:szCs w:val="26"/>
        </w:rPr>
        <w:t xml:space="preserve">», </w:t>
      </w:r>
      <w:r w:rsidRPr="00C67635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65713E" w:rsidRPr="00C67635" w:rsidRDefault="0065713E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C67635">
        <w:rPr>
          <w:sz w:val="26"/>
          <w:szCs w:val="26"/>
        </w:rPr>
        <w:lastRenderedPageBreak/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</w:t>
      </w:r>
      <w:proofErr w:type="gramStart"/>
      <w:r w:rsidRPr="00C67635">
        <w:rPr>
          <w:sz w:val="26"/>
          <w:szCs w:val="26"/>
        </w:rPr>
        <w:t>2</w:t>
      </w:r>
      <w:proofErr w:type="gramEnd"/>
      <w:r w:rsidRPr="00C67635">
        <w:rPr>
          <w:sz w:val="26"/>
          <w:szCs w:val="26"/>
        </w:rPr>
        <w:t>;</w:t>
      </w:r>
    </w:p>
    <w:p w:rsidR="0065713E" w:rsidRPr="00C67635" w:rsidRDefault="0065713E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proofErr w:type="spellStart"/>
      <w:r w:rsidRPr="00C67635">
        <w:rPr>
          <w:sz w:val="26"/>
          <w:szCs w:val="26"/>
        </w:rPr>
        <w:t>ответвительные</w:t>
      </w:r>
      <w:proofErr w:type="spellEnd"/>
      <w:r w:rsidRPr="00C67635">
        <w:rPr>
          <w:sz w:val="26"/>
          <w:szCs w:val="26"/>
        </w:rPr>
        <w:t xml:space="preserve"> зажимы должны быть снабжены </w:t>
      </w:r>
      <w:proofErr w:type="spellStart"/>
      <w:r w:rsidRPr="00C67635">
        <w:rPr>
          <w:sz w:val="26"/>
          <w:szCs w:val="26"/>
        </w:rPr>
        <w:t>срывной</w:t>
      </w:r>
      <w:proofErr w:type="spellEnd"/>
      <w:r w:rsidRPr="00C67635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65713E" w:rsidRPr="00C67635" w:rsidRDefault="0065713E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C67635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C67635">
        <w:rPr>
          <w:sz w:val="26"/>
          <w:szCs w:val="26"/>
        </w:rPr>
        <w:t>ответвительного</w:t>
      </w:r>
      <w:proofErr w:type="spellEnd"/>
      <w:r w:rsidRPr="00C67635">
        <w:rPr>
          <w:sz w:val="26"/>
          <w:szCs w:val="26"/>
        </w:rPr>
        <w:t xml:space="preserve"> провода, не снимая зажим с магистрали;</w:t>
      </w:r>
    </w:p>
    <w:p w:rsidR="0065713E" w:rsidRPr="00C67635" w:rsidRDefault="0065713E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C67635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65713E" w:rsidRPr="00C67635" w:rsidRDefault="0065713E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C67635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65713E" w:rsidRPr="00C67635" w:rsidRDefault="0065713E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C67635">
        <w:rPr>
          <w:sz w:val="26"/>
          <w:szCs w:val="26"/>
        </w:rPr>
        <w:t xml:space="preserve">ВЛ-0,4 кВ должны быть в </w:t>
      </w:r>
      <w:proofErr w:type="spellStart"/>
      <w:r w:rsidRPr="00C67635">
        <w:rPr>
          <w:sz w:val="26"/>
          <w:szCs w:val="26"/>
        </w:rPr>
        <w:t>полнофазном</w:t>
      </w:r>
      <w:proofErr w:type="spellEnd"/>
      <w:r w:rsidRPr="00C67635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6C5358" w:rsidRPr="00C67635" w:rsidRDefault="006C5358" w:rsidP="006C5358">
      <w:pPr>
        <w:pStyle w:val="af0"/>
        <w:tabs>
          <w:tab w:val="left" w:pos="426"/>
          <w:tab w:val="left" w:pos="993"/>
        </w:tabs>
        <w:suppressAutoHyphens w:val="0"/>
        <w:ind w:left="709" w:firstLine="0"/>
        <w:jc w:val="both"/>
        <w:rPr>
          <w:sz w:val="26"/>
          <w:szCs w:val="26"/>
        </w:rPr>
      </w:pPr>
    </w:p>
    <w:p w:rsidR="006C5358" w:rsidRPr="009F10EB" w:rsidRDefault="006C5358" w:rsidP="009F10EB">
      <w:pPr>
        <w:pStyle w:val="af0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/>
          <w:sz w:val="26"/>
          <w:szCs w:val="26"/>
        </w:rPr>
      </w:pPr>
      <w:r w:rsidRPr="009F10EB">
        <w:rPr>
          <w:b/>
          <w:sz w:val="26"/>
          <w:szCs w:val="26"/>
        </w:rPr>
        <w:t>Основные требования к прибору учета: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4"/>
        <w:gridCol w:w="3715"/>
      </w:tblGrid>
      <w:tr w:rsidR="006C5358" w:rsidRPr="00C67635" w:rsidTr="00FD490A">
        <w:trPr>
          <w:trHeight w:val="535"/>
          <w:tblHeader/>
        </w:trPr>
        <w:tc>
          <w:tcPr>
            <w:tcW w:w="6237" w:type="dxa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758" w:type="dxa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Значение</w:t>
            </w:r>
          </w:p>
        </w:tc>
      </w:tr>
      <w:tr w:rsidR="006C5358" w:rsidRPr="00C67635" w:rsidTr="00FD490A">
        <w:trPr>
          <w:trHeight w:val="70"/>
        </w:trPr>
        <w:tc>
          <w:tcPr>
            <w:tcW w:w="6237" w:type="dxa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Тип</w:t>
            </w:r>
          </w:p>
        </w:tc>
        <w:tc>
          <w:tcPr>
            <w:tcW w:w="3758" w:type="dxa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  <w:lang w:val="en-US"/>
              </w:rPr>
              <w:t>Split</w:t>
            </w:r>
            <w:r w:rsidRPr="00C67635">
              <w:rPr>
                <w:sz w:val="26"/>
                <w:szCs w:val="26"/>
              </w:rPr>
              <w:t xml:space="preserve">-счетчик с </w:t>
            </w:r>
            <w:r w:rsidRPr="00C67635">
              <w:rPr>
                <w:sz w:val="26"/>
                <w:szCs w:val="26"/>
                <w:lang w:val="en-US"/>
              </w:rPr>
              <w:t>GSM</w:t>
            </w:r>
            <w:r w:rsidRPr="00C67635">
              <w:rPr>
                <w:sz w:val="26"/>
                <w:szCs w:val="26"/>
              </w:rPr>
              <w:t>-модемом</w:t>
            </w:r>
          </w:p>
        </w:tc>
      </w:tr>
      <w:tr w:rsidR="006C5358" w:rsidRPr="00C67635" w:rsidTr="00FD490A">
        <w:trPr>
          <w:trHeight w:val="70"/>
        </w:trPr>
        <w:tc>
          <w:tcPr>
            <w:tcW w:w="6237" w:type="dxa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Базовый (максимальный) ток, А</w:t>
            </w:r>
          </w:p>
        </w:tc>
        <w:tc>
          <w:tcPr>
            <w:tcW w:w="3758" w:type="dxa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5 (80)</w:t>
            </w:r>
          </w:p>
        </w:tc>
      </w:tr>
      <w:tr w:rsidR="006C5358" w:rsidRPr="00C67635" w:rsidTr="00FD490A">
        <w:trPr>
          <w:trHeight w:val="70"/>
        </w:trPr>
        <w:tc>
          <w:tcPr>
            <w:tcW w:w="6237" w:type="dxa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Номинальное напряжение, </w:t>
            </w:r>
            <w:proofErr w:type="gramStart"/>
            <w:r w:rsidRPr="00C67635">
              <w:rPr>
                <w:sz w:val="26"/>
                <w:szCs w:val="26"/>
              </w:rPr>
              <w:t>В</w:t>
            </w:r>
            <w:proofErr w:type="gramEnd"/>
          </w:p>
        </w:tc>
        <w:tc>
          <w:tcPr>
            <w:tcW w:w="3758" w:type="dxa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230</w:t>
            </w:r>
            <w:r w:rsidR="003F6BE9">
              <w:rPr>
                <w:sz w:val="26"/>
                <w:szCs w:val="26"/>
              </w:rPr>
              <w:t xml:space="preserve"> (400)</w:t>
            </w:r>
          </w:p>
        </w:tc>
      </w:tr>
      <w:tr w:rsidR="006C5358" w:rsidRPr="00C67635" w:rsidTr="00FD490A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Номинальная частота сети, </w:t>
            </w:r>
            <w:proofErr w:type="gramStart"/>
            <w:r w:rsidRPr="00C67635">
              <w:rPr>
                <w:sz w:val="26"/>
                <w:szCs w:val="26"/>
              </w:rPr>
              <w:t>Гц</w:t>
            </w:r>
            <w:proofErr w:type="gram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50</w:t>
            </w:r>
          </w:p>
        </w:tc>
      </w:tr>
      <w:tr w:rsidR="006C5358" w:rsidRPr="00C67635" w:rsidTr="00FD490A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Класс точности активной/реактивной энергии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1/2</w:t>
            </w:r>
          </w:p>
        </w:tc>
      </w:tr>
      <w:tr w:rsidR="006C5358" w:rsidRPr="00C67635" w:rsidTr="00FD490A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 xml:space="preserve">Средняя наработка на отказ, </w:t>
            </w:r>
            <w:proofErr w:type="gramStart"/>
            <w:r w:rsidRPr="00C67635">
              <w:rPr>
                <w:sz w:val="26"/>
                <w:szCs w:val="26"/>
              </w:rPr>
              <w:t>ч</w:t>
            </w:r>
            <w:proofErr w:type="gram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не менее 100 000</w:t>
            </w:r>
          </w:p>
        </w:tc>
      </w:tr>
      <w:tr w:rsidR="006C5358" w:rsidRPr="00C67635" w:rsidTr="00FD490A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Средний срок службы, лет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не менее 20</w:t>
            </w:r>
          </w:p>
        </w:tc>
      </w:tr>
      <w:tr w:rsidR="006C5358" w:rsidRPr="00C67635" w:rsidTr="00FD490A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proofErr w:type="spellStart"/>
            <w:r w:rsidRPr="00C67635">
              <w:rPr>
                <w:sz w:val="26"/>
                <w:szCs w:val="26"/>
              </w:rPr>
              <w:t>Межповерочный</w:t>
            </w:r>
            <w:proofErr w:type="spellEnd"/>
            <w:r w:rsidRPr="00C67635">
              <w:rPr>
                <w:sz w:val="26"/>
                <w:szCs w:val="26"/>
              </w:rPr>
              <w:t xml:space="preserve"> интервал для однофазных счетчиков, лет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не менее 16</w:t>
            </w:r>
          </w:p>
        </w:tc>
      </w:tr>
      <w:tr w:rsidR="006C5358" w:rsidRPr="00C67635" w:rsidTr="00FD490A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Гарантийный срок, лет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358" w:rsidRPr="00C67635" w:rsidRDefault="006C5358" w:rsidP="00FD490A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C67635">
              <w:rPr>
                <w:sz w:val="26"/>
                <w:szCs w:val="26"/>
              </w:rPr>
              <w:t>не менее 5</w:t>
            </w:r>
          </w:p>
        </w:tc>
      </w:tr>
    </w:tbl>
    <w:p w:rsidR="006C5358" w:rsidRPr="00C67635" w:rsidRDefault="006C5358" w:rsidP="006C5358">
      <w:pPr>
        <w:pStyle w:val="af0"/>
        <w:tabs>
          <w:tab w:val="left" w:pos="142"/>
          <w:tab w:val="left" w:pos="426"/>
          <w:tab w:val="left" w:pos="1276"/>
        </w:tabs>
        <w:ind w:left="709" w:firstLine="0"/>
        <w:jc w:val="both"/>
        <w:rPr>
          <w:bCs/>
          <w:sz w:val="26"/>
          <w:szCs w:val="26"/>
        </w:rPr>
      </w:pPr>
    </w:p>
    <w:p w:rsidR="006C5358" w:rsidRPr="00C67635" w:rsidRDefault="006C5358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C67635">
        <w:rPr>
          <w:bCs/>
          <w:sz w:val="26"/>
          <w:szCs w:val="26"/>
        </w:rPr>
        <w:t>приборы учета электроэнергии должны соответствовать требованиями СТО 34.01-5.1-009-2019 ПАО «</w:t>
      </w:r>
      <w:proofErr w:type="spellStart"/>
      <w:r w:rsidRPr="00C67635">
        <w:rPr>
          <w:bCs/>
          <w:sz w:val="26"/>
          <w:szCs w:val="26"/>
        </w:rPr>
        <w:t>Россети</w:t>
      </w:r>
      <w:proofErr w:type="spellEnd"/>
      <w:r w:rsidRPr="00C67635">
        <w:rPr>
          <w:bCs/>
          <w:sz w:val="26"/>
          <w:szCs w:val="26"/>
        </w:rPr>
        <w:t>»;</w:t>
      </w:r>
    </w:p>
    <w:p w:rsidR="006C5358" w:rsidRPr="00C67635" w:rsidRDefault="006C5358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C67635">
        <w:rPr>
          <w:bCs/>
          <w:sz w:val="26"/>
          <w:szCs w:val="26"/>
        </w:rPr>
        <w:t>ответвления выполнить проводом СИП-4 сечением не менее 16 мм</w:t>
      </w:r>
      <w:proofErr w:type="gramStart"/>
      <w:r w:rsidRPr="00C67635">
        <w:rPr>
          <w:bCs/>
          <w:sz w:val="26"/>
          <w:szCs w:val="26"/>
        </w:rPr>
        <w:t>2</w:t>
      </w:r>
      <w:proofErr w:type="gramEnd"/>
      <w:r w:rsidRPr="00C67635">
        <w:rPr>
          <w:bCs/>
          <w:sz w:val="26"/>
          <w:szCs w:val="26"/>
        </w:rPr>
        <w:t>;</w:t>
      </w:r>
    </w:p>
    <w:p w:rsidR="006C5358" w:rsidRPr="00C67635" w:rsidRDefault="006C5358" w:rsidP="0017519D">
      <w:pPr>
        <w:pStyle w:val="af0"/>
        <w:numPr>
          <w:ilvl w:val="2"/>
          <w:numId w:val="24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C67635">
        <w:rPr>
          <w:bCs/>
          <w:sz w:val="26"/>
          <w:szCs w:val="26"/>
        </w:rPr>
        <w:t>прокладку СИП-4 по поверхности стоек (спуски к прибору учета, коммутационному аппарату) предусматривать в гофрированной трубе СИП-4 с применением дистанционных фиксаторов с креплением на металлическую ленту/</w:t>
      </w:r>
    </w:p>
    <w:p w:rsidR="00B206AA" w:rsidRPr="00C67635" w:rsidRDefault="00B206AA" w:rsidP="00B206AA">
      <w:pPr>
        <w:pStyle w:val="af0"/>
        <w:tabs>
          <w:tab w:val="left" w:pos="1134"/>
        </w:tabs>
        <w:suppressAutoHyphens w:val="0"/>
        <w:ind w:left="709" w:firstLine="0"/>
        <w:jc w:val="both"/>
        <w:rPr>
          <w:sz w:val="26"/>
          <w:szCs w:val="26"/>
        </w:rPr>
      </w:pPr>
    </w:p>
    <w:p w:rsidR="008B7BC4" w:rsidRPr="008B7BC4" w:rsidRDefault="008B7BC4" w:rsidP="008B7BC4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8B7BC4">
        <w:rPr>
          <w:b/>
          <w:sz w:val="26"/>
          <w:szCs w:val="26"/>
        </w:rPr>
        <w:t>Требования к проведению СМР и ПНР</w:t>
      </w:r>
    </w:p>
    <w:p w:rsidR="008B7BC4" w:rsidRPr="008B7BC4" w:rsidRDefault="008B7BC4" w:rsidP="008B7BC4">
      <w:pPr>
        <w:pStyle w:val="af0"/>
        <w:numPr>
          <w:ilvl w:val="1"/>
          <w:numId w:val="3"/>
        </w:numPr>
        <w:ind w:left="2415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Последовательность проведения работ: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1850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lastRenderedPageBreak/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8B7BC4">
        <w:rPr>
          <w:bCs/>
          <w:iCs/>
          <w:sz w:val="26"/>
          <w:szCs w:val="26"/>
        </w:rPr>
        <w:t>кВ</w:t>
      </w:r>
      <w:proofErr w:type="spellEnd"/>
      <w:r w:rsidRPr="008B7BC4">
        <w:rPr>
          <w:bCs/>
          <w:iCs/>
          <w:sz w:val="26"/>
          <w:szCs w:val="26"/>
        </w:rPr>
        <w:t xml:space="preserve"> РЭС и прописывание элементов в АСТУ ОТУ (визуально и привязка ТС, ТИ и ТУ).</w:t>
      </w:r>
    </w:p>
    <w:p w:rsidR="008B7BC4" w:rsidRPr="008B7BC4" w:rsidRDefault="008B7BC4" w:rsidP="008B7BC4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Основные требования при производстве работ: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 xml:space="preserve">Выполнение при необходимости (в соответствии с проектом) </w:t>
      </w:r>
      <w:proofErr w:type="gramStart"/>
      <w:r w:rsidRPr="008B7BC4">
        <w:rPr>
          <w:bCs/>
          <w:iCs/>
          <w:sz w:val="26"/>
          <w:szCs w:val="26"/>
        </w:rPr>
        <w:t>землеустроительных</w:t>
      </w:r>
      <w:proofErr w:type="gramEnd"/>
      <w:r w:rsidRPr="008B7BC4">
        <w:rPr>
          <w:bCs/>
          <w:iCs/>
          <w:sz w:val="26"/>
          <w:szCs w:val="26"/>
        </w:rPr>
        <w:t xml:space="preserve"> работ.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 xml:space="preserve">Производство работ согласно </w:t>
      </w:r>
      <w:proofErr w:type="gramStart"/>
      <w:r w:rsidRPr="008B7BC4">
        <w:rPr>
          <w:bCs/>
          <w:iCs/>
          <w:sz w:val="26"/>
          <w:szCs w:val="26"/>
        </w:rPr>
        <w:t>утверждённой</w:t>
      </w:r>
      <w:proofErr w:type="gramEnd"/>
      <w:r w:rsidRPr="008B7BC4">
        <w:rPr>
          <w:bCs/>
          <w:iCs/>
          <w:sz w:val="26"/>
          <w:szCs w:val="26"/>
        </w:rPr>
        <w:t xml:space="preserve"> Заказчиком в производство работ РД, нормативных документов, регламентирующих производство общестроительных работ.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8B7BC4" w:rsidRPr="008B7BC4" w:rsidRDefault="008B7BC4" w:rsidP="008B7BC4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8B7BC4" w:rsidRPr="008B7BC4" w:rsidRDefault="008B7BC4" w:rsidP="008B7BC4">
      <w:pPr>
        <w:pStyle w:val="af7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8B7BC4" w:rsidRPr="008B7BC4" w:rsidRDefault="008B7BC4" w:rsidP="008B7BC4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8B7BC4">
        <w:rPr>
          <w:b/>
          <w:sz w:val="26"/>
          <w:szCs w:val="26"/>
        </w:rPr>
        <w:t xml:space="preserve">Требования </w:t>
      </w:r>
      <w:proofErr w:type="gramStart"/>
      <w:r w:rsidRPr="008B7BC4">
        <w:rPr>
          <w:b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</w:p>
    <w:p w:rsidR="008B7BC4" w:rsidRPr="008B7BC4" w:rsidRDefault="008B7BC4" w:rsidP="008B7BC4">
      <w:pPr>
        <w:pStyle w:val="af7"/>
        <w:suppressAutoHyphens w:val="0"/>
        <w:ind w:left="709"/>
        <w:contextualSpacing/>
        <w:jc w:val="both"/>
        <w:rPr>
          <w:sz w:val="26"/>
          <w:szCs w:val="26"/>
        </w:rPr>
      </w:pPr>
    </w:p>
    <w:p w:rsidR="008B7BC4" w:rsidRPr="008B7BC4" w:rsidRDefault="008B7BC4" w:rsidP="008B7BC4">
      <w:pPr>
        <w:pStyle w:val="af7"/>
        <w:numPr>
          <w:ilvl w:val="1"/>
          <w:numId w:val="3"/>
        </w:numPr>
        <w:tabs>
          <w:tab w:val="left" w:pos="426"/>
          <w:tab w:val="left" w:pos="993"/>
        </w:tabs>
        <w:suppressAutoHyphens w:val="0"/>
        <w:ind w:left="2415"/>
        <w:jc w:val="both"/>
        <w:rPr>
          <w:sz w:val="26"/>
          <w:szCs w:val="26"/>
        </w:rPr>
      </w:pPr>
      <w:bookmarkStart w:id="1" w:name="_Ref480380245"/>
      <w:r w:rsidRPr="008B7BC4">
        <w:rPr>
          <w:sz w:val="26"/>
          <w:szCs w:val="26"/>
        </w:rPr>
        <w:t>Требования по обеспечению информационной безопасности</w:t>
      </w:r>
    </w:p>
    <w:p w:rsidR="008B7BC4" w:rsidRPr="008B7BC4" w:rsidRDefault="008B7BC4" w:rsidP="008B7BC4">
      <w:pPr>
        <w:pStyle w:val="af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</w:t>
      </w:r>
      <w:proofErr w:type="gramStart"/>
      <w:r w:rsidRPr="008B7BC4">
        <w:rPr>
          <w:sz w:val="26"/>
          <w:szCs w:val="26"/>
        </w:rPr>
        <w:t>на</w:t>
      </w:r>
      <w:proofErr w:type="gramEnd"/>
      <w:r w:rsidRPr="008B7BC4">
        <w:rPr>
          <w:sz w:val="26"/>
          <w:szCs w:val="26"/>
        </w:rPr>
        <w:t>: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8B7BC4" w:rsidRPr="008B7BC4" w:rsidRDefault="008B7BC4" w:rsidP="008B7BC4">
      <w:pPr>
        <w:pStyle w:val="af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lastRenderedPageBreak/>
        <w:t xml:space="preserve">Порядок создания подсистемы безопасности, </w:t>
      </w:r>
      <w:proofErr w:type="spellStart"/>
      <w:r w:rsidRPr="008B7BC4">
        <w:rPr>
          <w:sz w:val="26"/>
          <w:szCs w:val="26"/>
        </w:rPr>
        <w:t>этапность</w:t>
      </w:r>
      <w:proofErr w:type="spellEnd"/>
      <w:r w:rsidRPr="008B7BC4">
        <w:rPr>
          <w:sz w:val="26"/>
          <w:szCs w:val="26"/>
        </w:rPr>
        <w:t xml:space="preserve"> работ, а также разработка технической и рабочей документации должны соответствовать ГОСТ </w:t>
      </w:r>
      <w:proofErr w:type="gramStart"/>
      <w:r w:rsidRPr="008B7BC4">
        <w:rPr>
          <w:sz w:val="26"/>
          <w:szCs w:val="26"/>
        </w:rPr>
        <w:t>Р</w:t>
      </w:r>
      <w:proofErr w:type="gramEnd"/>
      <w:r w:rsidRPr="008B7BC4">
        <w:rPr>
          <w:sz w:val="26"/>
          <w:szCs w:val="26"/>
        </w:rPr>
        <w:t xml:space="preserve">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8B7BC4" w:rsidRPr="008B7BC4" w:rsidRDefault="008B7BC4" w:rsidP="008B7BC4">
      <w:pPr>
        <w:pStyle w:val="af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proofErr w:type="gramStart"/>
      <w:r w:rsidRPr="008B7BC4"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  <w:proofErr w:type="gramEnd"/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 xml:space="preserve">разработка частного технического задания </w:t>
      </w:r>
      <w:proofErr w:type="gramStart"/>
      <w:r w:rsidRPr="008B7BC4">
        <w:rPr>
          <w:szCs w:val="26"/>
        </w:rPr>
        <w:t>на подсистему информационной безопасности с выставлением требований по реализации мер по обеспечению безопасности объекта КИИ в соответствии</w:t>
      </w:r>
      <w:proofErr w:type="gramEnd"/>
      <w:r w:rsidRPr="008B7BC4">
        <w:rPr>
          <w:szCs w:val="26"/>
        </w:rPr>
        <w:t xml:space="preserve">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8B7BC4" w:rsidRPr="008B7BC4" w:rsidRDefault="008B7BC4" w:rsidP="008B7BC4">
      <w:pPr>
        <w:pStyle w:val="af7"/>
        <w:numPr>
          <w:ilvl w:val="1"/>
          <w:numId w:val="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8B7BC4" w:rsidRPr="008B7BC4" w:rsidRDefault="008B7BC4" w:rsidP="008B7BC4">
      <w:pPr>
        <w:pStyle w:val="af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8B7BC4" w:rsidRPr="008B7BC4" w:rsidRDefault="008B7BC4" w:rsidP="008B7BC4">
      <w:pPr>
        <w:pStyle w:val="af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8B7BC4">
        <w:rPr>
          <w:sz w:val="26"/>
          <w:szCs w:val="26"/>
        </w:rPr>
        <w:t>Россети</w:t>
      </w:r>
      <w:proofErr w:type="spellEnd"/>
      <w:r w:rsidRPr="008B7BC4">
        <w:rPr>
          <w:sz w:val="26"/>
          <w:szCs w:val="26"/>
        </w:rPr>
        <w:t>».</w:t>
      </w:r>
    </w:p>
    <w:p w:rsidR="008B7BC4" w:rsidRPr="008B7BC4" w:rsidRDefault="008B7BC4" w:rsidP="008B7BC4">
      <w:pPr>
        <w:pStyle w:val="af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идентификация и аутентификация (ИАФ);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управление доступом (УПД);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ограничение программной среды (ОПС);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защита машинных носителей информации (ЗНИ);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аудит безопасности (</w:t>
      </w:r>
      <w:proofErr w:type="gramStart"/>
      <w:r w:rsidRPr="008B7BC4">
        <w:rPr>
          <w:szCs w:val="26"/>
        </w:rPr>
        <w:t>АУД</w:t>
      </w:r>
      <w:proofErr w:type="gramEnd"/>
      <w:r w:rsidRPr="008B7BC4">
        <w:rPr>
          <w:szCs w:val="26"/>
        </w:rPr>
        <w:t>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антивирусная защита (АВЗ);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lastRenderedPageBreak/>
        <w:t>предотвращение вторжений (компьютерных атак) (СОВ);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обеспечение целостности (ОЦЛ);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обеспечение доступности (ОДТ);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защита технических средств и систем (ЗТС);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защита информационной (автоматизированной) системы и ее компонентов (ЗИС);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планирование мероприятий по обеспечению безопасности (ПЛН);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управление конфигурацией (УКФ);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управление обновлениями программного обеспечения (ОПО);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реагирование на инциденты информационной безопасности (ИНЦ);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обеспечение действий в нештатных ситуациях (ДНС);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информирование и обучение персонала (ИПО).</w:t>
      </w:r>
    </w:p>
    <w:p w:rsidR="008B7BC4" w:rsidRPr="008B7BC4" w:rsidRDefault="008B7BC4" w:rsidP="008B7BC4">
      <w:pPr>
        <w:pStyle w:val="af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Пояснительная записка на подсистему информационной безопасности;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Спецификация технических решений подсистемы информационной безопасности;</w:t>
      </w:r>
    </w:p>
    <w:p w:rsidR="008B7BC4" w:rsidRPr="008B7BC4" w:rsidRDefault="008B7BC4" w:rsidP="008B7BC4">
      <w:pPr>
        <w:pStyle w:val="310"/>
        <w:numPr>
          <w:ilvl w:val="0"/>
          <w:numId w:val="39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8B7BC4">
        <w:rPr>
          <w:szCs w:val="26"/>
        </w:rPr>
        <w:t>Техническое задание на реализацию подсистемы информационной безопасности.</w:t>
      </w:r>
      <w:bookmarkEnd w:id="1"/>
    </w:p>
    <w:p w:rsidR="008B7BC4" w:rsidRPr="008B7BC4" w:rsidRDefault="008B7BC4" w:rsidP="008B7BC4">
      <w:pPr>
        <w:pStyle w:val="af7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8B7BC4" w:rsidRPr="008B7BC4" w:rsidRDefault="008B7BC4" w:rsidP="008B7BC4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8B7BC4">
        <w:rPr>
          <w:b/>
          <w:sz w:val="26"/>
          <w:szCs w:val="26"/>
        </w:rPr>
        <w:t>Требования к подрядной организации</w:t>
      </w:r>
    </w:p>
    <w:p w:rsidR="008B7BC4" w:rsidRPr="008B7BC4" w:rsidRDefault="008B7BC4" w:rsidP="008B7BC4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Требования к подрядной организации учтены в извещении на закупку.</w:t>
      </w:r>
    </w:p>
    <w:p w:rsidR="008B7BC4" w:rsidRPr="008B7BC4" w:rsidRDefault="008B7BC4" w:rsidP="008B7BC4">
      <w:pPr>
        <w:pStyle w:val="af0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8B7BC4" w:rsidRPr="008B7BC4" w:rsidRDefault="008B7BC4" w:rsidP="008B7BC4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8B7BC4">
        <w:rPr>
          <w:b/>
          <w:sz w:val="26"/>
          <w:szCs w:val="26"/>
        </w:rPr>
        <w:t>Гарантийные обязательства</w:t>
      </w:r>
    </w:p>
    <w:p w:rsidR="008B7BC4" w:rsidRPr="008B7BC4" w:rsidRDefault="008B7BC4" w:rsidP="008B7BC4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8B7BC4" w:rsidRPr="008B7BC4" w:rsidRDefault="008B7BC4" w:rsidP="008B7BC4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8B7BC4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8B7BC4" w:rsidRPr="008B7BC4" w:rsidRDefault="008B7BC4" w:rsidP="008B7BC4">
      <w:pPr>
        <w:pStyle w:val="af0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8B7BC4" w:rsidRPr="008B7BC4" w:rsidRDefault="008B7BC4" w:rsidP="008B7BC4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8B7BC4">
        <w:rPr>
          <w:b/>
          <w:sz w:val="26"/>
          <w:szCs w:val="26"/>
        </w:rPr>
        <w:t xml:space="preserve">Сроки выполнения работ </w:t>
      </w:r>
    </w:p>
    <w:p w:rsidR="008B7BC4" w:rsidRPr="008B7BC4" w:rsidRDefault="008B7BC4" w:rsidP="008B7BC4">
      <w:pPr>
        <w:pStyle w:val="af0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Сроки выполнения работ: </w:t>
      </w:r>
      <w:r>
        <w:rPr>
          <w:sz w:val="26"/>
          <w:szCs w:val="26"/>
        </w:rPr>
        <w:t>октябрь 2022г – ноябрь 2022г</w:t>
      </w:r>
    </w:p>
    <w:p w:rsidR="008B7BC4" w:rsidRPr="008B7BC4" w:rsidRDefault="008B7BC4" w:rsidP="008B7BC4">
      <w:pPr>
        <w:pStyle w:val="af0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8B7BC4" w:rsidRPr="008B7BC4" w:rsidRDefault="008B7BC4" w:rsidP="008B7BC4">
      <w:pPr>
        <w:pStyle w:val="af0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</w:p>
    <w:p w:rsidR="008B7BC4" w:rsidRPr="008B7BC4" w:rsidRDefault="008B7BC4" w:rsidP="008B7BC4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8B7BC4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 и строительству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>Градостроительный кодекс РФ;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>Земельный кодекс РФ;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lastRenderedPageBreak/>
        <w:t xml:space="preserve">Лесной кодекс РФ; 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>ПУЭ (действующее издание);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>ПТЭ (действующее издание);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>Приказ ФСТЭК России от 14.03.2014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 xml:space="preserve"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Pr="008B7BC4">
        <w:rPr>
          <w:szCs w:val="26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Pr="008B7BC4">
        <w:rPr>
          <w:szCs w:val="26"/>
        </w:rPr>
        <w:t xml:space="preserve"> и их значений»;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 xml:space="preserve">ГОСТ </w:t>
      </w:r>
      <w:proofErr w:type="gramStart"/>
      <w:r w:rsidRPr="008B7BC4">
        <w:rPr>
          <w:szCs w:val="26"/>
        </w:rPr>
        <w:t>Р</w:t>
      </w:r>
      <w:proofErr w:type="gramEnd"/>
      <w:r w:rsidRPr="008B7BC4">
        <w:rPr>
          <w:szCs w:val="26"/>
        </w:rPr>
        <w:t xml:space="preserve"> 51583-2014 «Защита информации. Порядок создания автоматизированных систем в защищенном исполнении. Общие положения»</w:t>
      </w:r>
      <w:r w:rsidRPr="008B7BC4">
        <w:rPr>
          <w:szCs w:val="26"/>
          <w:lang w:val="en-US"/>
        </w:rPr>
        <w:t>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8B7BC4" w:rsidRPr="008B7BC4" w:rsidRDefault="008B7BC4" w:rsidP="008B7BC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8B7BC4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  <w:proofErr w:type="gramEnd"/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szCs w:val="26"/>
        </w:rPr>
        <w:t xml:space="preserve"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</w:t>
      </w:r>
      <w:proofErr w:type="gramStart"/>
      <w:r w:rsidRPr="008B7BC4">
        <w:rPr>
          <w:szCs w:val="26"/>
        </w:rPr>
        <w:t>с</w:t>
      </w:r>
      <w:proofErr w:type="gramEnd"/>
      <w:r w:rsidRPr="008B7BC4">
        <w:rPr>
          <w:szCs w:val="26"/>
        </w:rPr>
        <w:t xml:space="preserve"> последующими изменениями;</w:t>
      </w:r>
    </w:p>
    <w:p w:rsidR="008B7BC4" w:rsidRPr="008B7BC4" w:rsidRDefault="008B7BC4" w:rsidP="008B7BC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szCs w:val="26"/>
        </w:rPr>
        <w:t>Положение ПАО «</w:t>
      </w:r>
      <w:proofErr w:type="spellStart"/>
      <w:r w:rsidRPr="008B7BC4">
        <w:rPr>
          <w:szCs w:val="26"/>
        </w:rPr>
        <w:t>Россети</w:t>
      </w:r>
      <w:proofErr w:type="spellEnd"/>
      <w:r w:rsidRPr="008B7BC4">
        <w:rPr>
          <w:szCs w:val="26"/>
        </w:rPr>
        <w:t>» «О единой технической политике в электросетевом комплексе»;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szCs w:val="26"/>
        </w:rPr>
        <w:t xml:space="preserve">Концепция </w:t>
      </w:r>
      <w:proofErr w:type="spellStart"/>
      <w:r w:rsidRPr="008B7BC4">
        <w:rPr>
          <w:szCs w:val="26"/>
        </w:rPr>
        <w:t>цифровизации</w:t>
      </w:r>
      <w:proofErr w:type="spellEnd"/>
      <w:r w:rsidRPr="008B7BC4">
        <w:rPr>
          <w:szCs w:val="26"/>
        </w:rPr>
        <w:t xml:space="preserve"> сетей на 2018-2030 гг. ПАО «</w:t>
      </w:r>
      <w:proofErr w:type="spellStart"/>
      <w:r w:rsidRPr="008B7BC4">
        <w:rPr>
          <w:szCs w:val="26"/>
        </w:rPr>
        <w:t>Россети</w:t>
      </w:r>
      <w:proofErr w:type="spellEnd"/>
      <w:r w:rsidRPr="008B7BC4">
        <w:rPr>
          <w:szCs w:val="26"/>
        </w:rPr>
        <w:t>»;</w:t>
      </w:r>
    </w:p>
    <w:p w:rsidR="008B7BC4" w:rsidRPr="008B7BC4" w:rsidRDefault="008B7BC4" w:rsidP="008B7B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8B7BC4">
        <w:rPr>
          <w:sz w:val="26"/>
          <w:szCs w:val="26"/>
        </w:rPr>
        <w:t>кВ.</w:t>
      </w:r>
      <w:proofErr w:type="spellEnd"/>
      <w:r w:rsidRPr="008B7BC4">
        <w:rPr>
          <w:sz w:val="26"/>
          <w:szCs w:val="26"/>
        </w:rPr>
        <w:t xml:space="preserve"> Требования к технологическому проектированию»;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8B7BC4">
        <w:rPr>
          <w:szCs w:val="26"/>
        </w:rPr>
        <w:t>кВ.</w:t>
      </w:r>
      <w:proofErr w:type="spellEnd"/>
      <w:r w:rsidRPr="008B7BC4">
        <w:rPr>
          <w:szCs w:val="26"/>
        </w:rPr>
        <w:t xml:space="preserve"> Общие технические требования»;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8B7BC4">
        <w:rPr>
          <w:szCs w:val="26"/>
        </w:rPr>
        <w:t>кВ</w:t>
      </w:r>
      <w:proofErr w:type="spellEnd"/>
      <w:r w:rsidRPr="008B7BC4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lastRenderedPageBreak/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8B7BC4">
        <w:rPr>
          <w:szCs w:val="26"/>
        </w:rPr>
        <w:t>кВ.</w:t>
      </w:r>
      <w:proofErr w:type="spellEnd"/>
      <w:r w:rsidRPr="008B7BC4">
        <w:rPr>
          <w:szCs w:val="26"/>
        </w:rPr>
        <w:t xml:space="preserve"> Вспомогательная арматура. Общие технические требования»;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8B7BC4">
        <w:rPr>
          <w:szCs w:val="26"/>
        </w:rPr>
        <w:t>кВ.</w:t>
      </w:r>
      <w:proofErr w:type="spellEnd"/>
      <w:r w:rsidRPr="008B7BC4">
        <w:rPr>
          <w:szCs w:val="26"/>
        </w:rPr>
        <w:t xml:space="preserve"> </w:t>
      </w:r>
      <w:proofErr w:type="spellStart"/>
      <w:r w:rsidRPr="008B7BC4">
        <w:rPr>
          <w:szCs w:val="26"/>
        </w:rPr>
        <w:t>Ответвительная</w:t>
      </w:r>
      <w:proofErr w:type="spellEnd"/>
      <w:r w:rsidRPr="008B7BC4">
        <w:rPr>
          <w:szCs w:val="26"/>
        </w:rPr>
        <w:t xml:space="preserve"> арматура. Общие технические требования»;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8B7BC4">
        <w:rPr>
          <w:szCs w:val="26"/>
        </w:rPr>
        <w:t>кВ.</w:t>
      </w:r>
      <w:proofErr w:type="spellEnd"/>
      <w:r w:rsidRPr="008B7BC4">
        <w:rPr>
          <w:szCs w:val="26"/>
        </w:rPr>
        <w:t xml:space="preserve"> Правила приёмки и методы испытаний. Общие технические требования»;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8B7BC4">
        <w:rPr>
          <w:szCs w:val="26"/>
        </w:rPr>
        <w:t>кВ.</w:t>
      </w:r>
      <w:proofErr w:type="spellEnd"/>
      <w:r w:rsidRPr="008B7BC4">
        <w:rPr>
          <w:szCs w:val="26"/>
        </w:rPr>
        <w:t xml:space="preserve"> Соединительная арматура. Общие технические требования»;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8B7BC4">
        <w:rPr>
          <w:szCs w:val="26"/>
        </w:rPr>
        <w:t>кВ.</w:t>
      </w:r>
      <w:proofErr w:type="spellEnd"/>
      <w:r w:rsidRPr="008B7BC4">
        <w:rPr>
          <w:szCs w:val="26"/>
        </w:rPr>
        <w:t xml:space="preserve"> Анкерная и поддерживающая арматура для СИП-4. Общие технические требования»;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8B7BC4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8B7BC4">
        <w:rPr>
          <w:szCs w:val="26"/>
          <w:lang w:eastAsia="en-US"/>
        </w:rPr>
        <w:t>Россети</w:t>
      </w:r>
      <w:proofErr w:type="spellEnd"/>
      <w:r w:rsidRPr="008B7BC4">
        <w:rPr>
          <w:szCs w:val="26"/>
          <w:lang w:eastAsia="en-US"/>
        </w:rPr>
        <w:t>» от 25.05.2020 №121 р)</w:t>
      </w:r>
      <w:r w:rsidRPr="008B7BC4">
        <w:rPr>
          <w:szCs w:val="26"/>
        </w:rPr>
        <w:t>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8B7BC4">
        <w:rPr>
          <w:bCs/>
          <w:szCs w:val="26"/>
        </w:rPr>
        <w:t>кВ</w:t>
      </w:r>
      <w:proofErr w:type="spellEnd"/>
      <w:r w:rsidRPr="008B7BC4">
        <w:rPr>
          <w:bCs/>
          <w:szCs w:val="26"/>
        </w:rPr>
        <w:t>»;</w:t>
      </w:r>
    </w:p>
    <w:p w:rsidR="008B7BC4" w:rsidRPr="008B7BC4" w:rsidRDefault="008B7BC4" w:rsidP="008B7B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Pr="008B7BC4">
        <w:rPr>
          <w:sz w:val="26"/>
          <w:szCs w:val="26"/>
        </w:rPr>
        <w:t>кВ</w:t>
      </w:r>
      <w:proofErr w:type="spellEnd"/>
      <w:r w:rsidRPr="008B7BC4">
        <w:rPr>
          <w:sz w:val="26"/>
          <w:szCs w:val="26"/>
        </w:rPr>
        <w:t xml:space="preserve"> от грозовых перенапряжений»;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szCs w:val="26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8B7BC4">
        <w:rPr>
          <w:szCs w:val="26"/>
          <w:lang w:eastAsia="ru-RU"/>
        </w:rPr>
        <w:t>кВ</w:t>
      </w:r>
      <w:proofErr w:type="spellEnd"/>
      <w:r w:rsidRPr="008B7BC4">
        <w:rPr>
          <w:szCs w:val="26"/>
          <w:lang w:eastAsia="ru-RU"/>
        </w:rPr>
        <w:t xml:space="preserve"> – секционирующие пункты (</w:t>
      </w:r>
      <w:proofErr w:type="spellStart"/>
      <w:r w:rsidRPr="008B7BC4">
        <w:rPr>
          <w:szCs w:val="26"/>
          <w:lang w:eastAsia="ru-RU"/>
        </w:rPr>
        <w:t>реклоузеры</w:t>
      </w:r>
      <w:proofErr w:type="spellEnd"/>
      <w:r w:rsidRPr="008B7BC4">
        <w:rPr>
          <w:szCs w:val="26"/>
          <w:lang w:eastAsia="ru-RU"/>
        </w:rPr>
        <w:t>). Том 1.2. Секционирующие пункты (</w:t>
      </w:r>
      <w:proofErr w:type="spellStart"/>
      <w:r w:rsidRPr="008B7BC4">
        <w:rPr>
          <w:szCs w:val="26"/>
          <w:lang w:eastAsia="ru-RU"/>
        </w:rPr>
        <w:t>реклоузеры</w:t>
      </w:r>
      <w:proofErr w:type="spellEnd"/>
      <w:r w:rsidRPr="008B7BC4">
        <w:rPr>
          <w:szCs w:val="26"/>
          <w:lang w:eastAsia="ru-RU"/>
        </w:rPr>
        <w:t>)»;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8B7BC4">
        <w:rPr>
          <w:szCs w:val="26"/>
        </w:rPr>
        <w:t>кВ.</w:t>
      </w:r>
      <w:proofErr w:type="spellEnd"/>
      <w:r w:rsidRPr="008B7BC4">
        <w:rPr>
          <w:szCs w:val="26"/>
        </w:rPr>
        <w:t xml:space="preserve"> Общие технические требования»;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8B7BC4">
        <w:rPr>
          <w:color w:val="000000"/>
          <w:szCs w:val="26"/>
        </w:rPr>
        <w:t xml:space="preserve">СТО 34.01-3.2-011-2021. Трансформаторы силовые распределительные 6-10 </w:t>
      </w:r>
      <w:proofErr w:type="spellStart"/>
      <w:r w:rsidRPr="008B7BC4">
        <w:rPr>
          <w:color w:val="000000"/>
          <w:szCs w:val="26"/>
        </w:rPr>
        <w:t>кВ</w:t>
      </w:r>
      <w:proofErr w:type="spellEnd"/>
      <w:r w:rsidRPr="008B7BC4">
        <w:rPr>
          <w:color w:val="000000"/>
          <w:szCs w:val="26"/>
        </w:rPr>
        <w:t xml:space="preserve"> мощностью 63-2500 </w:t>
      </w:r>
      <w:proofErr w:type="spellStart"/>
      <w:r w:rsidRPr="008B7BC4">
        <w:rPr>
          <w:color w:val="000000"/>
          <w:szCs w:val="26"/>
        </w:rPr>
        <w:t>кВА</w:t>
      </w:r>
      <w:proofErr w:type="spellEnd"/>
      <w:r w:rsidRPr="008B7BC4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8B7BC4">
        <w:rPr>
          <w:color w:val="000000"/>
          <w:szCs w:val="26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Pr="008B7BC4">
        <w:rPr>
          <w:color w:val="000000"/>
          <w:szCs w:val="26"/>
        </w:rPr>
        <w:t>кВ</w:t>
      </w:r>
      <w:proofErr w:type="spellEnd"/>
      <w:r w:rsidRPr="008B7BC4">
        <w:rPr>
          <w:color w:val="000000"/>
          <w:szCs w:val="26"/>
        </w:rPr>
        <w:t xml:space="preserve"> от грозовых перенапряжений»;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>СТО 34.01-2.3.3-037-2020 ПАО «</w:t>
      </w:r>
      <w:proofErr w:type="spellStart"/>
      <w:r w:rsidRPr="008B7BC4">
        <w:rPr>
          <w:szCs w:val="26"/>
        </w:rPr>
        <w:t>Россети</w:t>
      </w:r>
      <w:proofErr w:type="spellEnd"/>
      <w:r w:rsidRPr="008B7BC4">
        <w:rPr>
          <w:szCs w:val="26"/>
        </w:rPr>
        <w:t xml:space="preserve">» Трубы для прокладки кабельных линий напряжением выше 1 </w:t>
      </w:r>
      <w:proofErr w:type="spellStart"/>
      <w:r w:rsidRPr="008B7BC4">
        <w:rPr>
          <w:szCs w:val="26"/>
        </w:rPr>
        <w:t>кВ</w:t>
      </w:r>
      <w:proofErr w:type="spellEnd"/>
      <w:r w:rsidRPr="008B7BC4">
        <w:rPr>
          <w:szCs w:val="26"/>
        </w:rPr>
        <w:t xml:space="preserve">; 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szCs w:val="26"/>
        </w:rPr>
        <w:t>Технические требования к компонентам цифровой сети ПАО «</w:t>
      </w:r>
      <w:proofErr w:type="spellStart"/>
      <w:r w:rsidRPr="008B7BC4">
        <w:rPr>
          <w:szCs w:val="26"/>
        </w:rPr>
        <w:t>Россети</w:t>
      </w:r>
      <w:proofErr w:type="spellEnd"/>
      <w:r w:rsidRPr="008B7BC4">
        <w:rPr>
          <w:szCs w:val="26"/>
        </w:rPr>
        <w:t>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8B7BC4">
        <w:rPr>
          <w:color w:val="000000"/>
          <w:szCs w:val="26"/>
        </w:rPr>
        <w:t>кВ</w:t>
      </w:r>
      <w:proofErr w:type="spellEnd"/>
      <w:r w:rsidRPr="008B7BC4">
        <w:rPr>
          <w:color w:val="000000"/>
          <w:szCs w:val="26"/>
        </w:rPr>
        <w:t>, № 14278. Утверждены Минтопэнерго 20.05.1994 г.;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8B7BC4">
        <w:rPr>
          <w:color w:val="000000"/>
          <w:szCs w:val="26"/>
        </w:rPr>
        <w:t>кВ</w:t>
      </w:r>
      <w:proofErr w:type="spellEnd"/>
      <w:r w:rsidRPr="008B7BC4">
        <w:rPr>
          <w:color w:val="000000"/>
          <w:szCs w:val="26"/>
        </w:rPr>
        <w:t>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 xml:space="preserve">ГОСТ </w:t>
      </w:r>
      <w:proofErr w:type="gramStart"/>
      <w:r w:rsidRPr="008B7BC4">
        <w:rPr>
          <w:szCs w:val="26"/>
        </w:rPr>
        <w:t>Р</w:t>
      </w:r>
      <w:proofErr w:type="gramEnd"/>
      <w:r w:rsidRPr="008B7BC4">
        <w:rPr>
          <w:szCs w:val="26"/>
        </w:rPr>
        <w:t xml:space="preserve"> 21.101-2020. Система проектной документации для строительства. Основные требования к проектной и рабочей документации;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8B7BC4">
        <w:rPr>
          <w:color w:val="000000"/>
          <w:szCs w:val="26"/>
        </w:rPr>
        <w:t>кВ</w:t>
      </w:r>
      <w:proofErr w:type="spellEnd"/>
      <w:r w:rsidRPr="008B7BC4">
        <w:rPr>
          <w:color w:val="000000"/>
          <w:szCs w:val="26"/>
        </w:rPr>
        <w:t xml:space="preserve">, </w:t>
      </w:r>
      <w:r w:rsidRPr="008B7BC4">
        <w:rPr>
          <w:szCs w:val="26"/>
          <w:lang w:eastAsia="ru-RU"/>
        </w:rPr>
        <w:t>МИ БП 11/06-01/2020</w:t>
      </w:r>
      <w:r w:rsidRPr="008B7BC4">
        <w:rPr>
          <w:color w:val="000000"/>
          <w:szCs w:val="26"/>
        </w:rPr>
        <w:t>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color w:val="000000"/>
          <w:szCs w:val="26"/>
        </w:rPr>
        <w:lastRenderedPageBreak/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color w:val="000000"/>
          <w:szCs w:val="26"/>
        </w:rPr>
        <w:t>Положение об управлении фирменным стилем ПАО «</w:t>
      </w:r>
      <w:proofErr w:type="spellStart"/>
      <w:r w:rsidRPr="008B7BC4">
        <w:rPr>
          <w:color w:val="000000"/>
          <w:szCs w:val="26"/>
        </w:rPr>
        <w:t>Россети</w:t>
      </w:r>
      <w:proofErr w:type="spellEnd"/>
      <w:r w:rsidRPr="008B7BC4">
        <w:rPr>
          <w:color w:val="000000"/>
          <w:szCs w:val="26"/>
        </w:rPr>
        <w:t xml:space="preserve"> Центр» /                      ПАО «</w:t>
      </w:r>
      <w:proofErr w:type="spellStart"/>
      <w:r w:rsidRPr="008B7BC4">
        <w:rPr>
          <w:color w:val="000000"/>
          <w:szCs w:val="26"/>
        </w:rPr>
        <w:t>Россети</w:t>
      </w:r>
      <w:proofErr w:type="spellEnd"/>
      <w:r w:rsidRPr="008B7BC4">
        <w:rPr>
          <w:color w:val="000000"/>
          <w:szCs w:val="26"/>
        </w:rPr>
        <w:t xml:space="preserve"> Центр и Приволжье»;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8B7BC4"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8B7BC4">
        <w:rPr>
          <w:color w:val="000000"/>
          <w:szCs w:val="26"/>
        </w:rPr>
        <w:br/>
        <w:t>ПАО «МРСК Центра» и ПАО «МРСК Центра и Приволжья» РК БП 20/08-02/2019;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color w:val="000000"/>
          <w:szCs w:val="26"/>
        </w:rPr>
        <w:t>СП 48.13330.2019 "СНиП 12-01-2004 Организация строительства"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8B7BC4" w:rsidRPr="008B7BC4" w:rsidRDefault="008B7BC4" w:rsidP="008B7BC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8B7BC4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8B7BC4" w:rsidRPr="008B7BC4" w:rsidRDefault="008B7BC4" w:rsidP="008B7BC4">
      <w:pPr>
        <w:pStyle w:val="Default"/>
        <w:ind w:firstLine="709"/>
        <w:jc w:val="both"/>
        <w:rPr>
          <w:sz w:val="26"/>
          <w:szCs w:val="26"/>
        </w:rPr>
      </w:pPr>
      <w:r w:rsidRPr="008B7BC4">
        <w:rPr>
          <w:sz w:val="26"/>
          <w:szCs w:val="26"/>
        </w:rPr>
        <w:t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</w:t>
      </w:r>
      <w:proofErr w:type="gramStart"/>
      <w:r w:rsidRPr="008B7BC4">
        <w:rPr>
          <w:sz w:val="26"/>
          <w:szCs w:val="26"/>
        </w:rPr>
        <w:t>Р(</w:t>
      </w:r>
      <w:proofErr w:type="gramEnd"/>
      <w:r w:rsidRPr="008B7BC4">
        <w:rPr>
          <w:sz w:val="26"/>
          <w:szCs w:val="26"/>
        </w:rPr>
        <w:t xml:space="preserve">ПНР), в </w:t>
      </w:r>
      <w:proofErr w:type="spellStart"/>
      <w:r w:rsidRPr="008B7BC4">
        <w:rPr>
          <w:sz w:val="26"/>
          <w:szCs w:val="26"/>
        </w:rPr>
        <w:t>т.ч</w:t>
      </w:r>
      <w:proofErr w:type="spellEnd"/>
      <w:r w:rsidRPr="008B7BC4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Pr="008B7BC4">
        <w:rPr>
          <w:sz w:val="26"/>
          <w:szCs w:val="26"/>
        </w:rPr>
        <w:t>Россети</w:t>
      </w:r>
      <w:proofErr w:type="spellEnd"/>
      <w:r w:rsidRPr="008B7BC4">
        <w:rPr>
          <w:sz w:val="26"/>
          <w:szCs w:val="26"/>
        </w:rPr>
        <w:t xml:space="preserve"> Центр» и ПАО «</w:t>
      </w:r>
      <w:proofErr w:type="spellStart"/>
      <w:r w:rsidRPr="008B7BC4">
        <w:rPr>
          <w:sz w:val="26"/>
          <w:szCs w:val="26"/>
        </w:rPr>
        <w:t>Россети</w:t>
      </w:r>
      <w:proofErr w:type="spellEnd"/>
      <w:r w:rsidRPr="008B7BC4">
        <w:rPr>
          <w:sz w:val="26"/>
          <w:szCs w:val="26"/>
        </w:rPr>
        <w:t xml:space="preserve"> Центр и Приволжье». </w:t>
      </w:r>
    </w:p>
    <w:p w:rsidR="00FC7E0B" w:rsidRPr="00C67635" w:rsidRDefault="00FC7E0B" w:rsidP="003873BD">
      <w:pPr>
        <w:pStyle w:val="Default"/>
        <w:ind w:firstLine="709"/>
        <w:jc w:val="both"/>
        <w:rPr>
          <w:sz w:val="26"/>
          <w:szCs w:val="26"/>
        </w:rPr>
      </w:pPr>
    </w:p>
    <w:p w:rsidR="00F852D0" w:rsidRPr="00C67635" w:rsidRDefault="00F852D0" w:rsidP="009F10EB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C67635">
        <w:rPr>
          <w:b/>
          <w:sz w:val="26"/>
          <w:szCs w:val="26"/>
        </w:rPr>
        <w:t>Объемы работ:</w:t>
      </w:r>
    </w:p>
    <w:p w:rsidR="00F852D0" w:rsidRPr="00C67635" w:rsidRDefault="00F852D0" w:rsidP="003873BD">
      <w:pPr>
        <w:pStyle w:val="af0"/>
        <w:tabs>
          <w:tab w:val="left" w:pos="1276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C67635">
        <w:rPr>
          <w:sz w:val="26"/>
          <w:szCs w:val="26"/>
        </w:rPr>
        <w:t>Объемы работ определяются решением заказчика и проектными решениями.</w:t>
      </w:r>
    </w:p>
    <w:tbl>
      <w:tblPr>
        <w:tblW w:w="10600" w:type="dxa"/>
        <w:jc w:val="center"/>
        <w:tblInd w:w="-11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4359"/>
        <w:gridCol w:w="951"/>
        <w:gridCol w:w="1159"/>
        <w:gridCol w:w="1417"/>
        <w:gridCol w:w="1678"/>
      </w:tblGrid>
      <w:tr w:rsidR="006C5358" w:rsidRPr="008B7BC4" w:rsidTr="008B7BC4">
        <w:trPr>
          <w:trHeight w:val="20"/>
          <w:tblHeader/>
          <w:jc w:val="center"/>
        </w:trPr>
        <w:tc>
          <w:tcPr>
            <w:tcW w:w="1036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ind w:left="-59" w:right="-72"/>
              <w:jc w:val="center"/>
              <w:rPr>
                <w:b/>
                <w:sz w:val="22"/>
                <w:szCs w:val="26"/>
              </w:rPr>
            </w:pPr>
            <w:r w:rsidRPr="008B7BC4">
              <w:rPr>
                <w:b/>
                <w:sz w:val="22"/>
                <w:szCs w:val="26"/>
              </w:rPr>
              <w:t>№</w:t>
            </w:r>
          </w:p>
          <w:p w:rsidR="006C5358" w:rsidRPr="008B7BC4" w:rsidRDefault="006C5358" w:rsidP="00FD490A">
            <w:pPr>
              <w:ind w:left="-59" w:right="-72"/>
              <w:jc w:val="center"/>
              <w:rPr>
                <w:b/>
                <w:sz w:val="22"/>
                <w:szCs w:val="26"/>
              </w:rPr>
            </w:pPr>
            <w:proofErr w:type="gramStart"/>
            <w:r w:rsidRPr="008B7BC4">
              <w:rPr>
                <w:b/>
                <w:sz w:val="22"/>
                <w:szCs w:val="26"/>
              </w:rPr>
              <w:t>п</w:t>
            </w:r>
            <w:proofErr w:type="gramEnd"/>
            <w:r w:rsidRPr="008B7BC4">
              <w:rPr>
                <w:b/>
                <w:sz w:val="22"/>
                <w:szCs w:val="26"/>
              </w:rPr>
              <w:t>/п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jc w:val="center"/>
              <w:rPr>
                <w:b/>
                <w:sz w:val="22"/>
                <w:szCs w:val="26"/>
              </w:rPr>
            </w:pPr>
            <w:r w:rsidRPr="008B7BC4">
              <w:rPr>
                <w:b/>
                <w:sz w:val="22"/>
                <w:szCs w:val="26"/>
              </w:rPr>
              <w:t>Наименование работ и затрат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jc w:val="center"/>
              <w:rPr>
                <w:b/>
                <w:sz w:val="22"/>
                <w:szCs w:val="26"/>
              </w:rPr>
            </w:pPr>
            <w:r w:rsidRPr="008B7BC4">
              <w:rPr>
                <w:b/>
                <w:sz w:val="22"/>
                <w:szCs w:val="26"/>
              </w:rPr>
              <w:t>Единица измерения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ind w:left="-109" w:right="-108"/>
              <w:jc w:val="center"/>
              <w:rPr>
                <w:b/>
                <w:sz w:val="22"/>
                <w:szCs w:val="26"/>
              </w:rPr>
            </w:pPr>
            <w:r w:rsidRPr="008B7BC4">
              <w:rPr>
                <w:b/>
                <w:sz w:val="22"/>
                <w:szCs w:val="26"/>
              </w:rPr>
              <w:t>Количество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ind w:left="-108" w:right="-108"/>
              <w:jc w:val="center"/>
              <w:rPr>
                <w:b/>
                <w:sz w:val="22"/>
                <w:szCs w:val="26"/>
              </w:rPr>
            </w:pPr>
            <w:r w:rsidRPr="008B7BC4">
              <w:rPr>
                <w:b/>
                <w:sz w:val="22"/>
                <w:szCs w:val="26"/>
              </w:rPr>
              <w:t>Примечание</w:t>
            </w:r>
          </w:p>
        </w:tc>
        <w:tc>
          <w:tcPr>
            <w:tcW w:w="1678" w:type="dxa"/>
            <w:shd w:val="clear" w:color="auto" w:fill="auto"/>
          </w:tcPr>
          <w:p w:rsidR="006C5358" w:rsidRPr="008B7BC4" w:rsidRDefault="006C5358" w:rsidP="00FD490A">
            <w:pPr>
              <w:jc w:val="center"/>
              <w:rPr>
                <w:b/>
                <w:sz w:val="22"/>
                <w:szCs w:val="26"/>
              </w:rPr>
            </w:pPr>
            <w:r w:rsidRPr="008B7BC4">
              <w:rPr>
                <w:b/>
                <w:sz w:val="22"/>
                <w:szCs w:val="26"/>
              </w:rPr>
              <w:t>Условия, усложняющие производство работ</w:t>
            </w:r>
          </w:p>
        </w:tc>
      </w:tr>
      <w:tr w:rsidR="006C5358" w:rsidRPr="008B7BC4" w:rsidTr="008B7BC4">
        <w:trPr>
          <w:trHeight w:val="20"/>
          <w:tblHeader/>
          <w:jc w:val="center"/>
        </w:trPr>
        <w:tc>
          <w:tcPr>
            <w:tcW w:w="1036" w:type="dxa"/>
            <w:shd w:val="clear" w:color="auto" w:fill="auto"/>
            <w:hideMark/>
          </w:tcPr>
          <w:p w:rsidR="006C5358" w:rsidRPr="008B7BC4" w:rsidRDefault="006C5358" w:rsidP="00FD490A">
            <w:pPr>
              <w:ind w:left="-221" w:right="-202"/>
              <w:jc w:val="center"/>
              <w:rPr>
                <w:b/>
                <w:sz w:val="22"/>
                <w:szCs w:val="26"/>
              </w:rPr>
            </w:pPr>
            <w:r w:rsidRPr="008B7BC4">
              <w:rPr>
                <w:b/>
                <w:sz w:val="22"/>
                <w:szCs w:val="26"/>
              </w:rPr>
              <w:t>1</w:t>
            </w:r>
          </w:p>
        </w:tc>
        <w:tc>
          <w:tcPr>
            <w:tcW w:w="4359" w:type="dxa"/>
            <w:shd w:val="clear" w:color="auto" w:fill="auto"/>
          </w:tcPr>
          <w:p w:rsidR="006C5358" w:rsidRPr="008B7BC4" w:rsidRDefault="006C5358" w:rsidP="00FD490A">
            <w:pPr>
              <w:jc w:val="center"/>
              <w:rPr>
                <w:b/>
                <w:bCs/>
                <w:i/>
                <w:sz w:val="22"/>
                <w:szCs w:val="26"/>
              </w:rPr>
            </w:pPr>
          </w:p>
        </w:tc>
        <w:tc>
          <w:tcPr>
            <w:tcW w:w="951" w:type="dxa"/>
            <w:shd w:val="clear" w:color="auto" w:fill="auto"/>
            <w:hideMark/>
          </w:tcPr>
          <w:p w:rsidR="006C5358" w:rsidRPr="008B7BC4" w:rsidRDefault="006C5358" w:rsidP="00FD490A">
            <w:pPr>
              <w:jc w:val="center"/>
              <w:rPr>
                <w:b/>
                <w:sz w:val="22"/>
                <w:szCs w:val="26"/>
              </w:rPr>
            </w:pPr>
            <w:r w:rsidRPr="008B7BC4">
              <w:rPr>
                <w:b/>
                <w:sz w:val="22"/>
                <w:szCs w:val="26"/>
              </w:rPr>
              <w:t>3</w:t>
            </w:r>
          </w:p>
        </w:tc>
        <w:tc>
          <w:tcPr>
            <w:tcW w:w="1159" w:type="dxa"/>
            <w:shd w:val="clear" w:color="auto" w:fill="auto"/>
            <w:hideMark/>
          </w:tcPr>
          <w:p w:rsidR="006C5358" w:rsidRPr="008B7BC4" w:rsidRDefault="006C5358" w:rsidP="00FD490A">
            <w:pPr>
              <w:jc w:val="center"/>
              <w:rPr>
                <w:b/>
                <w:sz w:val="22"/>
                <w:szCs w:val="26"/>
              </w:rPr>
            </w:pPr>
            <w:r w:rsidRPr="008B7BC4">
              <w:rPr>
                <w:b/>
                <w:sz w:val="22"/>
                <w:szCs w:val="26"/>
              </w:rPr>
              <w:t>4</w:t>
            </w:r>
          </w:p>
        </w:tc>
        <w:tc>
          <w:tcPr>
            <w:tcW w:w="1417" w:type="dxa"/>
            <w:shd w:val="clear" w:color="auto" w:fill="auto"/>
            <w:hideMark/>
          </w:tcPr>
          <w:p w:rsidR="006C5358" w:rsidRPr="008B7BC4" w:rsidRDefault="006C5358" w:rsidP="00FD490A">
            <w:pPr>
              <w:jc w:val="center"/>
              <w:rPr>
                <w:b/>
                <w:sz w:val="22"/>
                <w:szCs w:val="26"/>
              </w:rPr>
            </w:pPr>
            <w:r w:rsidRPr="008B7BC4">
              <w:rPr>
                <w:b/>
                <w:sz w:val="22"/>
                <w:szCs w:val="26"/>
              </w:rPr>
              <w:t>5</w:t>
            </w:r>
          </w:p>
        </w:tc>
        <w:tc>
          <w:tcPr>
            <w:tcW w:w="1678" w:type="dxa"/>
            <w:shd w:val="clear" w:color="auto" w:fill="auto"/>
          </w:tcPr>
          <w:p w:rsidR="006C5358" w:rsidRPr="008B7BC4" w:rsidRDefault="006C5358" w:rsidP="00FD490A">
            <w:pPr>
              <w:jc w:val="center"/>
              <w:rPr>
                <w:b/>
                <w:sz w:val="22"/>
                <w:szCs w:val="26"/>
              </w:rPr>
            </w:pPr>
            <w:r w:rsidRPr="008B7BC4">
              <w:rPr>
                <w:b/>
                <w:sz w:val="22"/>
                <w:szCs w:val="26"/>
              </w:rPr>
              <w:t>6</w:t>
            </w:r>
          </w:p>
        </w:tc>
      </w:tr>
      <w:tr w:rsidR="006C5358" w:rsidRPr="008B7BC4" w:rsidTr="008B7BC4">
        <w:trPr>
          <w:trHeight w:val="20"/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6C5358" w:rsidRPr="008B7BC4" w:rsidRDefault="006C5358" w:rsidP="0017519D">
            <w:pPr>
              <w:numPr>
                <w:ilvl w:val="0"/>
                <w:numId w:val="19"/>
              </w:numPr>
              <w:tabs>
                <w:tab w:val="left" w:pos="278"/>
              </w:tabs>
              <w:ind w:left="-96" w:right="-109" w:firstLine="0"/>
              <w:jc w:val="center"/>
              <w:rPr>
                <w:b/>
                <w:sz w:val="22"/>
                <w:szCs w:val="26"/>
              </w:rPr>
            </w:pPr>
          </w:p>
        </w:tc>
        <w:tc>
          <w:tcPr>
            <w:tcW w:w="9564" w:type="dxa"/>
            <w:gridSpan w:val="5"/>
            <w:shd w:val="clear" w:color="auto" w:fill="auto"/>
          </w:tcPr>
          <w:p w:rsidR="003F6BE9" w:rsidRPr="008B7BC4" w:rsidRDefault="00AA0E20" w:rsidP="004D288A">
            <w:pPr>
              <w:snapToGrid w:val="0"/>
              <w:ind w:left="-108" w:right="-81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ПТП2021/83322 от 08.12.2021</w:t>
            </w:r>
          </w:p>
          <w:p w:rsidR="006C5358" w:rsidRPr="008B7BC4" w:rsidRDefault="00AA0E20" w:rsidP="004D288A">
            <w:pPr>
              <w:snapToGrid w:val="0"/>
              <w:ind w:left="-108" w:right="-81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Модернизация распределительной сети ПС Орбита в части строительства ВЛИ-0,4 кВ от фидера №3 ВЛ-0,4 кВ ЗТП-101 Л-1009. Монтаж ИСУЭ</w:t>
            </w:r>
          </w:p>
        </w:tc>
      </w:tr>
      <w:tr w:rsidR="00E3091B" w:rsidRPr="008B7BC4" w:rsidTr="008B7BC4">
        <w:trPr>
          <w:trHeight w:val="20"/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E3091B" w:rsidRPr="008B7BC4" w:rsidRDefault="00E3091B" w:rsidP="0017519D">
            <w:pPr>
              <w:numPr>
                <w:ilvl w:val="1"/>
                <w:numId w:val="19"/>
              </w:numPr>
              <w:tabs>
                <w:tab w:val="left" w:pos="419"/>
              </w:tabs>
              <w:ind w:left="-61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4359" w:type="dxa"/>
            <w:shd w:val="clear" w:color="auto" w:fill="auto"/>
            <w:vAlign w:val="center"/>
          </w:tcPr>
          <w:p w:rsidR="00E3091B" w:rsidRPr="008B7BC4" w:rsidRDefault="00015292" w:rsidP="009871F7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Строительство ЛЭП-0,4 кВ от ЛЭП-0,4 кВ </w:t>
            </w:r>
            <w:r w:rsidR="00C21621" w:rsidRPr="008B7BC4">
              <w:rPr>
                <w:i/>
                <w:sz w:val="22"/>
                <w:szCs w:val="26"/>
              </w:rPr>
              <w:t xml:space="preserve">фидер №3 </w:t>
            </w:r>
            <w:r w:rsidRPr="008B7BC4">
              <w:rPr>
                <w:i/>
                <w:sz w:val="22"/>
                <w:szCs w:val="26"/>
              </w:rPr>
              <w:t>ЗТП №</w:t>
            </w:r>
            <w:r w:rsidR="009871F7" w:rsidRPr="008B7BC4">
              <w:rPr>
                <w:i/>
                <w:sz w:val="22"/>
                <w:szCs w:val="26"/>
              </w:rPr>
              <w:t>101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E3091B" w:rsidRPr="008B7BC4" w:rsidRDefault="00E3091B" w:rsidP="003924CF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E3091B" w:rsidRPr="008B7BC4" w:rsidRDefault="00E3091B" w:rsidP="003924CF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</w:t>
            </w:r>
            <w:r w:rsidR="00F776A9" w:rsidRPr="008B7BC4">
              <w:rPr>
                <w:i/>
                <w:sz w:val="22"/>
                <w:szCs w:val="26"/>
              </w:rPr>
              <w:t>28</w:t>
            </w:r>
          </w:p>
          <w:p w:rsidR="00E3091B" w:rsidRPr="008B7BC4" w:rsidRDefault="00E3091B" w:rsidP="003924C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(ориентировочно)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091B" w:rsidRPr="008B7BC4" w:rsidRDefault="00E3091B" w:rsidP="003924CF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E3091B" w:rsidRPr="008B7BC4" w:rsidRDefault="009F10EB" w:rsidP="003924CF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Работы производятся в условиях городской и промышленной застройки, вблизи </w:t>
            </w:r>
            <w:r w:rsidRPr="008B7BC4">
              <w:rPr>
                <w:i/>
                <w:sz w:val="22"/>
                <w:szCs w:val="26"/>
              </w:rPr>
              <w:lastRenderedPageBreak/>
              <w:t>объектов, находящихся под высоким напряжением</w:t>
            </w:r>
          </w:p>
        </w:tc>
      </w:tr>
      <w:tr w:rsidR="005F4241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17519D">
            <w:pPr>
              <w:numPr>
                <w:ilvl w:val="1"/>
                <w:numId w:val="19"/>
              </w:numPr>
              <w:tabs>
                <w:tab w:val="left" w:pos="419"/>
              </w:tabs>
              <w:ind w:left="-61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78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E3091B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-счетчик </w:t>
            </w:r>
            <w:r w:rsidR="00E3091B" w:rsidRPr="008B7BC4">
              <w:rPr>
                <w:b/>
                <w:i/>
                <w:sz w:val="22"/>
                <w:szCs w:val="26"/>
              </w:rPr>
              <w:t>40</w:t>
            </w:r>
            <w:r w:rsidRPr="008B7BC4">
              <w:rPr>
                <w:b/>
                <w:i/>
                <w:sz w:val="22"/>
                <w:szCs w:val="26"/>
              </w:rPr>
              <w:t>0В</w:t>
            </w:r>
          </w:p>
        </w:tc>
        <w:tc>
          <w:tcPr>
            <w:tcW w:w="1678" w:type="dxa"/>
            <w:vMerge w:val="restar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FD490A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5F4241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D26C71">
            <w:pPr>
              <w:pStyle w:val="af7"/>
              <w:numPr>
                <w:ilvl w:val="2"/>
                <w:numId w:val="19"/>
              </w:numPr>
              <w:tabs>
                <w:tab w:val="left" w:pos="437"/>
              </w:tabs>
              <w:ind w:left="18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E3091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="00E3091B" w:rsidRPr="008B7BC4">
              <w:rPr>
                <w:b/>
                <w:i/>
                <w:sz w:val="22"/>
                <w:szCs w:val="26"/>
              </w:rPr>
              <w:t>40</w:t>
            </w:r>
            <w:r w:rsidRPr="008B7BC4">
              <w:rPr>
                <w:b/>
                <w:i/>
                <w:sz w:val="22"/>
                <w:szCs w:val="26"/>
              </w:rPr>
              <w:t xml:space="preserve">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FD490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FD490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FD490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FD490A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5F4241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D26C71">
            <w:pPr>
              <w:pStyle w:val="af7"/>
              <w:numPr>
                <w:ilvl w:val="2"/>
                <w:numId w:val="19"/>
              </w:numPr>
              <w:tabs>
                <w:tab w:val="left" w:pos="437"/>
              </w:tabs>
              <w:ind w:left="18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FD490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FD490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FD490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FD490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FD490A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5F4241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D26C71">
            <w:pPr>
              <w:pStyle w:val="af7"/>
              <w:numPr>
                <w:ilvl w:val="2"/>
                <w:numId w:val="19"/>
              </w:numPr>
              <w:tabs>
                <w:tab w:val="left" w:pos="437"/>
              </w:tabs>
              <w:ind w:left="18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FD490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FD490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6C586A" w:rsidP="0057600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FD490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F4241" w:rsidRPr="008B7BC4" w:rsidRDefault="005F4241" w:rsidP="00FD490A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790532">
            <w:pPr>
              <w:tabs>
                <w:tab w:val="left" w:pos="-124"/>
              </w:tabs>
              <w:ind w:left="18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1.3.</w:t>
            </w:r>
          </w:p>
        </w:tc>
        <w:tc>
          <w:tcPr>
            <w:tcW w:w="78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76A9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FD490A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790532">
            <w:pPr>
              <w:tabs>
                <w:tab w:val="left" w:pos="18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1.3.1.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79053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A3C72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A3C72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A3C7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FD490A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790532">
            <w:pPr>
              <w:tabs>
                <w:tab w:val="left" w:pos="-124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1.3.2.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A3C7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A3C72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A3C72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A3C7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FD490A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790532">
            <w:pPr>
              <w:tabs>
                <w:tab w:val="left" w:pos="0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1.3.3.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A3C7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A3C72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A3C72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A3C7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D490A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790532" w:rsidRPr="008B7BC4" w:rsidRDefault="00790532" w:rsidP="0017519D">
            <w:pPr>
              <w:numPr>
                <w:ilvl w:val="0"/>
                <w:numId w:val="19"/>
              </w:numPr>
              <w:tabs>
                <w:tab w:val="left" w:pos="278"/>
              </w:tabs>
              <w:ind w:left="-96" w:right="-109" w:firstLine="0"/>
              <w:jc w:val="center"/>
              <w:rPr>
                <w:b/>
                <w:sz w:val="22"/>
                <w:szCs w:val="26"/>
              </w:rPr>
            </w:pPr>
          </w:p>
        </w:tc>
        <w:tc>
          <w:tcPr>
            <w:tcW w:w="9564" w:type="dxa"/>
            <w:gridSpan w:val="5"/>
            <w:shd w:val="clear" w:color="auto" w:fill="auto"/>
          </w:tcPr>
          <w:p w:rsidR="00015292" w:rsidRPr="008B7BC4" w:rsidRDefault="00015292" w:rsidP="004D288A">
            <w:pPr>
              <w:snapToGrid w:val="0"/>
              <w:ind w:left="-108" w:right="-81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ПТП2021/83327 от 08.12.2021</w:t>
            </w:r>
          </w:p>
          <w:p w:rsidR="00790532" w:rsidRPr="008B7BC4" w:rsidRDefault="00015292" w:rsidP="004D288A">
            <w:pPr>
              <w:snapToGrid w:val="0"/>
              <w:ind w:left="-108" w:right="-81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Модернизация распределительной сети ПС Арзамас-110 в части строительства ВЛИ-0,4 кВ от фидера №4 ВЛ-0,4 кВ КТП-242 Л-1008.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790532" w:rsidRPr="008B7BC4" w:rsidRDefault="00790532" w:rsidP="0017519D">
            <w:pPr>
              <w:numPr>
                <w:ilvl w:val="1"/>
                <w:numId w:val="19"/>
              </w:numPr>
              <w:tabs>
                <w:tab w:val="left" w:pos="419"/>
              </w:tabs>
              <w:ind w:left="-61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4359" w:type="dxa"/>
            <w:shd w:val="clear" w:color="auto" w:fill="auto"/>
            <w:vAlign w:val="center"/>
          </w:tcPr>
          <w:p w:rsidR="00790532" w:rsidRPr="008B7BC4" w:rsidRDefault="00790532" w:rsidP="0024629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Строительство ЛЭП-0,4 кВ от ЛЭП-0,4 кВ </w:t>
            </w:r>
            <w:r w:rsidR="00C21621" w:rsidRPr="008B7BC4">
              <w:rPr>
                <w:i/>
                <w:sz w:val="22"/>
                <w:szCs w:val="26"/>
              </w:rPr>
              <w:t xml:space="preserve">фидер №4 </w:t>
            </w:r>
            <w:r w:rsidRPr="008B7BC4">
              <w:rPr>
                <w:i/>
                <w:sz w:val="22"/>
                <w:szCs w:val="26"/>
              </w:rPr>
              <w:t>КТП №2</w:t>
            </w:r>
            <w:r w:rsidR="0024629A" w:rsidRPr="008B7BC4">
              <w:rPr>
                <w:i/>
                <w:sz w:val="22"/>
                <w:szCs w:val="26"/>
              </w:rPr>
              <w:t>42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790532" w:rsidRPr="008B7BC4" w:rsidRDefault="00790532" w:rsidP="00F532B5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790532" w:rsidRPr="008B7BC4" w:rsidRDefault="00790532" w:rsidP="00F532B5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</w:t>
            </w:r>
            <w:r w:rsidR="0024629A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4</w:t>
            </w:r>
          </w:p>
          <w:p w:rsidR="00790532" w:rsidRPr="008B7BC4" w:rsidRDefault="00790532" w:rsidP="00F532B5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(ориентировочно)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0532" w:rsidRPr="008B7BC4" w:rsidRDefault="00790532" w:rsidP="00F532B5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F532B5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17519D">
            <w:pPr>
              <w:numPr>
                <w:ilvl w:val="1"/>
                <w:numId w:val="19"/>
              </w:numPr>
              <w:tabs>
                <w:tab w:val="left" w:pos="419"/>
              </w:tabs>
              <w:ind w:left="-61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78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24629A" w:rsidP="005D1011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  <w:tc>
          <w:tcPr>
            <w:tcW w:w="1678" w:type="dxa"/>
            <w:vMerge w:val="restar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172470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24629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D26C71">
            <w:pPr>
              <w:pStyle w:val="af7"/>
              <w:numPr>
                <w:ilvl w:val="2"/>
                <w:numId w:val="19"/>
              </w:numPr>
              <w:tabs>
                <w:tab w:val="left" w:pos="437"/>
              </w:tabs>
              <w:ind w:left="18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5D1011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72470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72470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72470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72470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24629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D26C71">
            <w:pPr>
              <w:pStyle w:val="af7"/>
              <w:numPr>
                <w:ilvl w:val="2"/>
                <w:numId w:val="19"/>
              </w:numPr>
              <w:tabs>
                <w:tab w:val="left" w:pos="437"/>
              </w:tabs>
              <w:ind w:left="18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FF3C80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72470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72470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72470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72470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24629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D26C71">
            <w:pPr>
              <w:pStyle w:val="af7"/>
              <w:numPr>
                <w:ilvl w:val="2"/>
                <w:numId w:val="19"/>
              </w:numPr>
              <w:tabs>
                <w:tab w:val="left" w:pos="437"/>
              </w:tabs>
              <w:ind w:left="18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FF3C80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72470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6C586A" w:rsidP="0057600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72470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72470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790532" w:rsidRPr="008B7BC4" w:rsidRDefault="00790532" w:rsidP="0017519D">
            <w:pPr>
              <w:numPr>
                <w:ilvl w:val="0"/>
                <w:numId w:val="19"/>
              </w:numPr>
              <w:tabs>
                <w:tab w:val="left" w:pos="278"/>
              </w:tabs>
              <w:ind w:left="-96" w:right="-109" w:firstLine="0"/>
              <w:jc w:val="center"/>
              <w:rPr>
                <w:b/>
                <w:sz w:val="22"/>
                <w:szCs w:val="26"/>
              </w:rPr>
            </w:pPr>
          </w:p>
        </w:tc>
        <w:tc>
          <w:tcPr>
            <w:tcW w:w="9564" w:type="dxa"/>
            <w:gridSpan w:val="5"/>
            <w:shd w:val="clear" w:color="auto" w:fill="auto"/>
          </w:tcPr>
          <w:p w:rsidR="00790532" w:rsidRPr="008B7BC4" w:rsidRDefault="0024629A" w:rsidP="004D288A">
            <w:pPr>
              <w:snapToGrid w:val="0"/>
              <w:ind w:left="-108" w:right="-81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ПТП2021/83341 от 08.12.2021</w:t>
            </w:r>
          </w:p>
          <w:p w:rsidR="00790532" w:rsidRPr="008B7BC4" w:rsidRDefault="0024629A" w:rsidP="00E3091B">
            <w:pPr>
              <w:snapToGrid w:val="0"/>
              <w:ind w:left="-108" w:right="-81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 xml:space="preserve">Модернизация распределительной сети ПС </w:t>
            </w:r>
            <w:proofErr w:type="gramStart"/>
            <w:r w:rsidRPr="008B7BC4">
              <w:rPr>
                <w:b/>
                <w:bCs/>
                <w:i/>
                <w:sz w:val="22"/>
                <w:szCs w:val="26"/>
              </w:rPr>
              <w:t>Выездное</w:t>
            </w:r>
            <w:proofErr w:type="gramEnd"/>
            <w:r w:rsidRPr="008B7BC4">
              <w:rPr>
                <w:b/>
                <w:bCs/>
                <w:i/>
                <w:sz w:val="22"/>
                <w:szCs w:val="26"/>
              </w:rPr>
              <w:t xml:space="preserve"> в части строительства СТП 10/0,4кВ, ВЛИ-0,4 кВ Л-1001. Монтаж ИСУЭ</w:t>
            </w:r>
          </w:p>
        </w:tc>
      </w:tr>
      <w:tr w:rsidR="0024629A" w:rsidRPr="008B7BC4" w:rsidTr="008B7BC4">
        <w:trPr>
          <w:trHeight w:val="20"/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24629A" w:rsidRPr="008B7BC4" w:rsidRDefault="0024629A" w:rsidP="0017519D">
            <w:pPr>
              <w:numPr>
                <w:ilvl w:val="1"/>
                <w:numId w:val="19"/>
              </w:numPr>
              <w:tabs>
                <w:tab w:val="left" w:pos="419"/>
              </w:tabs>
              <w:ind w:left="-61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4359" w:type="dxa"/>
            <w:shd w:val="clear" w:color="auto" w:fill="auto"/>
            <w:vAlign w:val="center"/>
          </w:tcPr>
          <w:p w:rsidR="0024629A" w:rsidRPr="008B7BC4" w:rsidRDefault="0024629A" w:rsidP="0024629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ЛЭП-10 кВ от ВЛ-10 кВ Л-1001 ПС Выездное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24629A" w:rsidRPr="008B7BC4" w:rsidRDefault="0024629A" w:rsidP="001679F4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км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4629A" w:rsidRPr="008B7BC4" w:rsidRDefault="0024629A" w:rsidP="001679F4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0,35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24629A" w:rsidRPr="008B7BC4" w:rsidRDefault="0024629A" w:rsidP="001679F4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24629A" w:rsidRPr="008B7BC4" w:rsidRDefault="0024629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Работы производятся в условиях городской и промышленной </w:t>
            </w:r>
            <w:r w:rsidRPr="008B7BC4">
              <w:rPr>
                <w:i/>
                <w:sz w:val="22"/>
                <w:szCs w:val="26"/>
              </w:rPr>
              <w:lastRenderedPageBreak/>
              <w:t>застройки, вблизи объектов, находящихся под высоким напряжением</w:t>
            </w:r>
          </w:p>
        </w:tc>
      </w:tr>
      <w:tr w:rsidR="0024629A" w:rsidRPr="008B7BC4" w:rsidTr="008B7BC4">
        <w:trPr>
          <w:trHeight w:val="20"/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24629A" w:rsidRPr="008B7BC4" w:rsidRDefault="0024629A" w:rsidP="0017519D">
            <w:pPr>
              <w:numPr>
                <w:ilvl w:val="1"/>
                <w:numId w:val="19"/>
              </w:numPr>
              <w:tabs>
                <w:tab w:val="left" w:pos="419"/>
              </w:tabs>
              <w:ind w:left="-61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4359" w:type="dxa"/>
            <w:shd w:val="clear" w:color="auto" w:fill="auto"/>
            <w:vAlign w:val="center"/>
          </w:tcPr>
          <w:p w:rsidR="0024629A" w:rsidRPr="008B7BC4" w:rsidRDefault="0024629A" w:rsidP="00E3091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Строительство СТП-16 </w:t>
            </w:r>
            <w:proofErr w:type="spellStart"/>
            <w:r w:rsidRPr="008B7BC4">
              <w:rPr>
                <w:i/>
                <w:sz w:val="22"/>
                <w:szCs w:val="26"/>
              </w:rPr>
              <w:t>кВА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10/0,4кВ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24629A" w:rsidRPr="008B7BC4" w:rsidRDefault="0024629A" w:rsidP="001679F4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4629A" w:rsidRPr="008B7BC4" w:rsidRDefault="0024629A" w:rsidP="001679F4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4629A" w:rsidRPr="008B7BC4" w:rsidRDefault="0024629A" w:rsidP="001679F4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24629A" w:rsidRPr="008B7BC4" w:rsidRDefault="0024629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24629A" w:rsidRPr="008B7BC4" w:rsidTr="008B7BC4">
        <w:trPr>
          <w:trHeight w:val="20"/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24629A" w:rsidRPr="008B7BC4" w:rsidRDefault="0024629A" w:rsidP="0017519D">
            <w:pPr>
              <w:numPr>
                <w:ilvl w:val="1"/>
                <w:numId w:val="19"/>
              </w:numPr>
              <w:tabs>
                <w:tab w:val="left" w:pos="419"/>
              </w:tabs>
              <w:ind w:left="-61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4359" w:type="dxa"/>
            <w:shd w:val="clear" w:color="auto" w:fill="auto"/>
            <w:vAlign w:val="center"/>
          </w:tcPr>
          <w:p w:rsidR="0024629A" w:rsidRPr="008B7BC4" w:rsidRDefault="0024629A" w:rsidP="0024629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РУ 0,4 кВ СТП-10/0,4 кВ  КТП №217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24629A" w:rsidRPr="008B7BC4" w:rsidRDefault="0024629A" w:rsidP="001679F4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4629A" w:rsidRPr="008B7BC4" w:rsidRDefault="0024629A" w:rsidP="001679F4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0,015</w:t>
            </w:r>
          </w:p>
          <w:p w:rsidR="0024629A" w:rsidRPr="008B7BC4" w:rsidRDefault="0024629A" w:rsidP="001679F4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4629A" w:rsidRPr="008B7BC4" w:rsidRDefault="0024629A" w:rsidP="001679F4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24629A" w:rsidRPr="008B7BC4" w:rsidRDefault="0024629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17519D">
            <w:pPr>
              <w:numPr>
                <w:ilvl w:val="1"/>
                <w:numId w:val="19"/>
              </w:numPr>
              <w:tabs>
                <w:tab w:val="left" w:pos="419"/>
              </w:tabs>
              <w:ind w:left="-61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78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24629A" w:rsidP="005D1011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  <w:tc>
          <w:tcPr>
            <w:tcW w:w="1678" w:type="dxa"/>
            <w:vMerge w:val="restar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24629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D26C71">
            <w:pPr>
              <w:pStyle w:val="af7"/>
              <w:numPr>
                <w:ilvl w:val="2"/>
                <w:numId w:val="19"/>
              </w:numPr>
              <w:tabs>
                <w:tab w:val="left" w:pos="437"/>
              </w:tabs>
              <w:ind w:left="18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24629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RF</w:t>
            </w:r>
            <w:r w:rsidRPr="008B7BC4">
              <w:rPr>
                <w:b/>
                <w:i/>
                <w:sz w:val="22"/>
                <w:szCs w:val="26"/>
              </w:rPr>
              <w:t xml:space="preserve"> 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679F4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679F4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679F4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24629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D26C71">
            <w:pPr>
              <w:pStyle w:val="af7"/>
              <w:numPr>
                <w:ilvl w:val="2"/>
                <w:numId w:val="19"/>
              </w:numPr>
              <w:tabs>
                <w:tab w:val="left" w:pos="437"/>
              </w:tabs>
              <w:ind w:left="18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679F4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679F4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679F4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679F4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24629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D26C71">
            <w:pPr>
              <w:pStyle w:val="af7"/>
              <w:numPr>
                <w:ilvl w:val="2"/>
                <w:numId w:val="19"/>
              </w:numPr>
              <w:tabs>
                <w:tab w:val="left" w:pos="437"/>
              </w:tabs>
              <w:ind w:left="18" w:right="-72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679F4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679F4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6C586A" w:rsidP="00036B9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679F4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D26C71">
            <w:pPr>
              <w:pStyle w:val="af7"/>
              <w:tabs>
                <w:tab w:val="left" w:pos="437"/>
              </w:tabs>
              <w:ind w:left="18" w:right="-72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790532"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4629A" w:rsidRPr="008B7BC4" w:rsidRDefault="0024629A" w:rsidP="005B1625">
            <w:pPr>
              <w:snapToGrid w:val="0"/>
              <w:ind w:left="-108" w:right="-81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 xml:space="preserve">ПТП2021/83359 от 08.12.2021 </w:t>
            </w:r>
          </w:p>
          <w:p w:rsidR="00790532" w:rsidRPr="008B7BC4" w:rsidRDefault="0024629A" w:rsidP="005B1625">
            <w:pPr>
              <w:snapToGrid w:val="0"/>
              <w:ind w:left="-108" w:right="-81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Модернизация распределительной сети ПС Березовская в части строительства ВЛИ-0,4 кВ от фидера №1 ВЛ-0,4 кВ КТПП-277 Л-1011.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5B1625">
            <w:pPr>
              <w:tabs>
                <w:tab w:val="left" w:pos="0"/>
              </w:tabs>
              <w:ind w:left="147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790532"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C21621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№1 КТП</w:t>
            </w:r>
            <w:r w:rsidR="00C21621" w:rsidRPr="008B7BC4">
              <w:rPr>
                <w:i/>
                <w:sz w:val="22"/>
                <w:szCs w:val="26"/>
              </w:rPr>
              <w:t>П</w:t>
            </w:r>
            <w:r w:rsidRPr="008B7BC4">
              <w:rPr>
                <w:i/>
                <w:sz w:val="22"/>
                <w:szCs w:val="26"/>
              </w:rPr>
              <w:t xml:space="preserve"> №2</w:t>
            </w:r>
            <w:r w:rsidR="00C21621" w:rsidRPr="008B7BC4">
              <w:rPr>
                <w:i/>
                <w:sz w:val="22"/>
                <w:szCs w:val="26"/>
              </w:rPr>
              <w:t>77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0,05</w:t>
            </w: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084C5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5B1625">
            <w:pPr>
              <w:tabs>
                <w:tab w:val="left" w:pos="0"/>
              </w:tabs>
              <w:ind w:left="147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790532"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C21621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F7008E" w:rsidP="005B5578">
            <w:pPr>
              <w:tabs>
                <w:tab w:val="left" w:pos="147"/>
              </w:tabs>
              <w:ind w:left="147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C21621"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C21621" w:rsidRPr="008B7BC4" w:rsidRDefault="00C2162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C21621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F7008E" w:rsidP="005B5578">
            <w:pPr>
              <w:tabs>
                <w:tab w:val="left" w:pos="147"/>
              </w:tabs>
              <w:ind w:left="147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C21621"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C21621" w:rsidRPr="008B7BC4" w:rsidRDefault="00C2162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C21621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F7008E" w:rsidP="005B5578">
            <w:pPr>
              <w:tabs>
                <w:tab w:val="left" w:pos="0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C21621"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6C586A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C21621" w:rsidRPr="008B7BC4" w:rsidRDefault="00C2162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5B5578">
            <w:pPr>
              <w:tabs>
                <w:tab w:val="left" w:pos="147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5</w:t>
            </w:r>
            <w:r w:rsidR="00790532"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5B5578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 xml:space="preserve">ПТП2021/83415 от 10.12.2021 </w:t>
            </w:r>
          </w:p>
          <w:p w:rsidR="00790532" w:rsidRPr="008B7BC4" w:rsidRDefault="00C21621" w:rsidP="005B5578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Модернизация распределительной сети ПС Орбита в части строительства ВЛИ-0,4 кВ от фидера №8 ВЛ-0,4 кВ ЗТП-59 Л-1015.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5B5578">
            <w:pPr>
              <w:tabs>
                <w:tab w:val="left" w:pos="0"/>
              </w:tabs>
              <w:ind w:left="147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5</w:t>
            </w:r>
            <w:r w:rsidR="00790532"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C21621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</w:t>
            </w:r>
            <w:r w:rsidR="00C21621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 xml:space="preserve"> </w:t>
            </w:r>
            <w:r w:rsidR="00C21621" w:rsidRPr="008B7BC4">
              <w:rPr>
                <w:i/>
                <w:sz w:val="22"/>
                <w:szCs w:val="26"/>
              </w:rPr>
              <w:t>З</w:t>
            </w:r>
            <w:r w:rsidRPr="008B7BC4">
              <w:rPr>
                <w:i/>
                <w:sz w:val="22"/>
                <w:szCs w:val="26"/>
              </w:rPr>
              <w:t>ТП №</w:t>
            </w:r>
            <w:r w:rsidR="00C21621" w:rsidRPr="008B7BC4">
              <w:rPr>
                <w:i/>
                <w:sz w:val="22"/>
                <w:szCs w:val="26"/>
              </w:rPr>
              <w:t>59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</w:t>
            </w:r>
            <w:r w:rsidR="00C21621" w:rsidRPr="008B7BC4">
              <w:rPr>
                <w:i/>
                <w:sz w:val="22"/>
                <w:szCs w:val="26"/>
              </w:rPr>
              <w:t>7</w:t>
            </w: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084C5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Работы производятся в условиях городской и промышленной застройки, вблизи объектов, находящихся под высоким </w:t>
            </w:r>
            <w:r w:rsidRPr="008B7BC4">
              <w:rPr>
                <w:i/>
                <w:sz w:val="22"/>
                <w:szCs w:val="26"/>
              </w:rPr>
              <w:lastRenderedPageBreak/>
              <w:t>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5B5578">
            <w:pPr>
              <w:tabs>
                <w:tab w:val="left" w:pos="0"/>
              </w:tabs>
              <w:ind w:left="147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5</w:t>
            </w:r>
            <w:r w:rsidR="00790532"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C21621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-счетчик </w:t>
            </w:r>
            <w:r w:rsidR="00C21621" w:rsidRPr="008B7BC4">
              <w:rPr>
                <w:b/>
                <w:i/>
                <w:sz w:val="22"/>
                <w:szCs w:val="26"/>
              </w:rPr>
              <w:t>23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5B5578">
            <w:pPr>
              <w:tabs>
                <w:tab w:val="left" w:pos="0"/>
              </w:tabs>
              <w:ind w:left="147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5</w:t>
            </w:r>
            <w:r w:rsidR="009F10EB"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C21621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5B5578">
            <w:pPr>
              <w:tabs>
                <w:tab w:val="left" w:pos="437"/>
              </w:tabs>
              <w:ind w:left="147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5</w:t>
            </w:r>
            <w:r w:rsidR="009F10EB"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5B5578">
            <w:pPr>
              <w:tabs>
                <w:tab w:val="left" w:pos="147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5</w:t>
            </w:r>
            <w:r w:rsidR="009F10EB"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5B5578">
            <w:pPr>
              <w:tabs>
                <w:tab w:val="left" w:pos="195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6</w:t>
            </w:r>
            <w:r w:rsidR="00790532"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 xml:space="preserve">ПТП2021/83418 от 10.12.2021 </w:t>
            </w:r>
          </w:p>
          <w:p w:rsidR="00790532" w:rsidRPr="008B7BC4" w:rsidRDefault="00C2162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Модернизация распределительной сети ПС Березовская в части строительства ВЛИ-0,4 кВ от фидера №1 ВЛ-0,4 кВ КТПП-3191 Л-1011.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5B5578">
            <w:pPr>
              <w:tabs>
                <w:tab w:val="left" w:pos="195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6</w:t>
            </w:r>
            <w:r w:rsidR="00790532"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C21621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</w:t>
            </w:r>
            <w:r w:rsidR="00C21621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 xml:space="preserve"> </w:t>
            </w:r>
            <w:r w:rsidR="00C21621" w:rsidRPr="008B7BC4">
              <w:rPr>
                <w:i/>
                <w:sz w:val="22"/>
                <w:szCs w:val="26"/>
              </w:rPr>
              <w:t>К</w:t>
            </w:r>
            <w:r w:rsidRPr="008B7BC4">
              <w:rPr>
                <w:i/>
                <w:sz w:val="22"/>
                <w:szCs w:val="26"/>
              </w:rPr>
              <w:t>ТП №</w:t>
            </w:r>
            <w:r w:rsidR="00C21621" w:rsidRPr="008B7BC4">
              <w:rPr>
                <w:i/>
                <w:sz w:val="22"/>
                <w:szCs w:val="26"/>
              </w:rPr>
              <w:t>3191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</w:t>
            </w:r>
            <w:r w:rsidR="00C21621" w:rsidRPr="008B7BC4">
              <w:rPr>
                <w:i/>
                <w:sz w:val="22"/>
                <w:szCs w:val="26"/>
              </w:rPr>
              <w:t>02</w:t>
            </w: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084C5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1F332F">
            <w:pPr>
              <w:tabs>
                <w:tab w:val="left" w:pos="53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6</w:t>
            </w:r>
            <w:r w:rsidR="00790532"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C21621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F7008E" w:rsidP="001F332F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6</w:t>
            </w:r>
            <w:r w:rsidR="00C21621"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C21621" w:rsidRPr="008B7BC4" w:rsidRDefault="00C2162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C21621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F7008E" w:rsidP="001F332F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6</w:t>
            </w:r>
            <w:r w:rsidR="00C21621"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C21621" w:rsidRPr="008B7BC4" w:rsidRDefault="00C2162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C21621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F7008E" w:rsidP="001F332F">
            <w:pPr>
              <w:tabs>
                <w:tab w:val="left" w:pos="0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6</w:t>
            </w:r>
            <w:r w:rsidR="00C21621"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6C586A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C21621" w:rsidRPr="008B7BC4" w:rsidRDefault="00C2162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1F332F">
            <w:pPr>
              <w:tabs>
                <w:tab w:val="left" w:pos="53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7</w:t>
            </w:r>
            <w:r w:rsidR="00790532"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 xml:space="preserve">ПТП2021/83428 от 10.12.2021 </w:t>
            </w:r>
          </w:p>
          <w:p w:rsidR="00790532" w:rsidRPr="008B7BC4" w:rsidRDefault="00C2162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Модернизация распределительной сети ПС Березовская в части строительства ВЛИ-0,4 кВ от фидера №4 ВЛ-0,4 кВ КТПП-277 Л-1011.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1F332F">
            <w:pPr>
              <w:tabs>
                <w:tab w:val="left" w:pos="53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7</w:t>
            </w:r>
            <w:r w:rsidR="00790532"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C21621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</w:t>
            </w:r>
            <w:r w:rsidR="00C21621" w:rsidRPr="008B7BC4">
              <w:rPr>
                <w:i/>
                <w:sz w:val="22"/>
                <w:szCs w:val="26"/>
              </w:rPr>
              <w:t>4</w:t>
            </w:r>
            <w:r w:rsidRPr="008B7BC4">
              <w:rPr>
                <w:i/>
                <w:sz w:val="22"/>
                <w:szCs w:val="26"/>
              </w:rPr>
              <w:t xml:space="preserve"> КТП</w:t>
            </w:r>
            <w:r w:rsidR="00C21621" w:rsidRPr="008B7BC4">
              <w:rPr>
                <w:i/>
                <w:sz w:val="22"/>
                <w:szCs w:val="26"/>
              </w:rPr>
              <w:t>П</w:t>
            </w:r>
            <w:r w:rsidRPr="008B7BC4">
              <w:rPr>
                <w:i/>
                <w:sz w:val="22"/>
                <w:szCs w:val="26"/>
              </w:rPr>
              <w:t xml:space="preserve"> №</w:t>
            </w:r>
            <w:r w:rsidR="00C21621" w:rsidRPr="008B7BC4">
              <w:rPr>
                <w:i/>
                <w:sz w:val="22"/>
                <w:szCs w:val="26"/>
              </w:rPr>
              <w:t>277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</w:t>
            </w:r>
            <w:r w:rsidR="00C21621" w:rsidRPr="008B7BC4">
              <w:rPr>
                <w:i/>
                <w:sz w:val="22"/>
                <w:szCs w:val="26"/>
              </w:rPr>
              <w:t>47</w:t>
            </w: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084C5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1F332F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7</w:t>
            </w:r>
            <w:r w:rsidR="00790532"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C21621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-счетчик </w:t>
            </w:r>
            <w:r w:rsidR="00C21621" w:rsidRPr="008B7BC4">
              <w:rPr>
                <w:b/>
                <w:i/>
                <w:sz w:val="22"/>
                <w:szCs w:val="26"/>
              </w:rPr>
              <w:t>230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6E0037">
            <w:pPr>
              <w:tabs>
                <w:tab w:val="left" w:pos="-89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7</w:t>
            </w:r>
            <w:r w:rsidR="009F10EB"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C21621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6E0037">
            <w:pPr>
              <w:tabs>
                <w:tab w:val="left" w:pos="53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7</w:t>
            </w:r>
            <w:r w:rsidR="009F10EB"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  шкафа с комплектом </w:t>
            </w:r>
            <w:r w:rsidRPr="008B7BC4">
              <w:rPr>
                <w:i/>
                <w:sz w:val="22"/>
                <w:szCs w:val="26"/>
              </w:rPr>
              <w:lastRenderedPageBreak/>
              <w:t>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lastRenderedPageBreak/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6E0037">
            <w:pPr>
              <w:tabs>
                <w:tab w:val="left" w:pos="0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7</w:t>
            </w:r>
            <w:r w:rsidR="009F10EB"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6E0037">
            <w:pPr>
              <w:tabs>
                <w:tab w:val="left" w:pos="53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8</w:t>
            </w:r>
            <w:r w:rsidR="00790532"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 xml:space="preserve">ПТП2021/83436 от 10.12.2021 </w:t>
            </w:r>
          </w:p>
          <w:p w:rsidR="00790532" w:rsidRPr="008B7BC4" w:rsidRDefault="00C2162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Модернизация распределительной сети ПС Арзамас-110 в части строительства ВЛИ-0,4 кВ от фидера №1 ВЛ-0,4 кВ ЗТП-265 Л-1011.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8</w:t>
            </w:r>
            <w:r w:rsidR="00790532"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C21621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</w:t>
            </w:r>
            <w:r w:rsidR="00C21621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 xml:space="preserve"> КТП №</w:t>
            </w:r>
            <w:r w:rsidR="00C21621" w:rsidRPr="008B7BC4">
              <w:rPr>
                <w:i/>
                <w:sz w:val="22"/>
                <w:szCs w:val="26"/>
              </w:rPr>
              <w:t>265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621" w:rsidRPr="008B7BC4" w:rsidRDefault="00C21621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</w:t>
            </w:r>
            <w:r w:rsidR="00C21621" w:rsidRPr="008B7BC4">
              <w:rPr>
                <w:i/>
                <w:sz w:val="22"/>
                <w:szCs w:val="26"/>
              </w:rPr>
              <w:t>055</w:t>
            </w: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084C5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6E0037">
            <w:pPr>
              <w:tabs>
                <w:tab w:val="left" w:pos="0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8</w:t>
            </w:r>
            <w:r w:rsidR="00790532"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6E0037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6E0037">
            <w:pPr>
              <w:tabs>
                <w:tab w:val="left" w:pos="-89"/>
              </w:tabs>
              <w:ind w:left="-89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8</w:t>
            </w:r>
            <w:r w:rsidR="009F10EB"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6E0037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6E0037">
            <w:pPr>
              <w:tabs>
                <w:tab w:val="left" w:pos="0"/>
              </w:tabs>
              <w:ind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8</w:t>
            </w:r>
            <w:r w:rsidR="009F10EB"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8</w:t>
            </w:r>
            <w:r w:rsidR="009F10EB"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9</w:t>
            </w:r>
            <w:r w:rsidR="00790532"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A3C72" w:rsidRPr="008B7BC4" w:rsidRDefault="000A3C72" w:rsidP="00FD64D5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ПТП2021/83454 от 10.12.2021 </w:t>
            </w:r>
          </w:p>
          <w:p w:rsidR="00790532" w:rsidRPr="008B7BC4" w:rsidRDefault="000A3C72" w:rsidP="00FD64D5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РП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Ломовка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в части строительства ВЛИ-0,4 кВ от фидера №1 ВЛ-0,4 кВ КТП-2848 Л-1001.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9</w:t>
            </w:r>
            <w:r w:rsidR="00790532"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A3C7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</w:t>
            </w:r>
            <w:r w:rsidR="000A3C72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 xml:space="preserve"> КТП №</w:t>
            </w:r>
            <w:r w:rsidR="000A3C72" w:rsidRPr="008B7BC4">
              <w:rPr>
                <w:i/>
                <w:sz w:val="22"/>
                <w:szCs w:val="26"/>
              </w:rPr>
              <w:t>2848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</w:t>
            </w:r>
            <w:r w:rsidR="000A3C72" w:rsidRPr="008B7BC4">
              <w:rPr>
                <w:i/>
                <w:sz w:val="22"/>
                <w:szCs w:val="26"/>
              </w:rPr>
              <w:t>26</w:t>
            </w: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(ориентировочно)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084C5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9</w:t>
            </w:r>
            <w:r w:rsidR="00790532"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D64D5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FD64D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9</w:t>
            </w:r>
            <w:r w:rsidR="009F10EB"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D64D5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9</w:t>
            </w:r>
            <w:r w:rsidR="009F10EB"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9</w:t>
            </w:r>
            <w:r w:rsidR="009F10EB"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10</w:t>
            </w:r>
            <w:r w:rsidR="00790532"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0A3C7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ПТП2021/83457 от 10.12.2021</w:t>
            </w:r>
          </w:p>
          <w:p w:rsidR="00790532" w:rsidRPr="008B7BC4" w:rsidRDefault="000A3C7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Выездное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в части строительства ВЛИ-0,4 кВ от </w:t>
            </w:r>
            <w:r w:rsidRPr="008B7BC4">
              <w:rPr>
                <w:b/>
                <w:i/>
                <w:sz w:val="22"/>
                <w:szCs w:val="26"/>
              </w:rPr>
              <w:lastRenderedPageBreak/>
              <w:t>фидера № ВЛ-0,4 кВ КТП-3206 Л-1003.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1</w:t>
            </w:r>
            <w:r w:rsidR="00F7008E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A3C7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</w:t>
            </w:r>
            <w:r w:rsidR="000A3C72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 xml:space="preserve"> КТП №</w:t>
            </w:r>
            <w:r w:rsidR="000A3C72" w:rsidRPr="008B7BC4">
              <w:rPr>
                <w:i/>
                <w:sz w:val="22"/>
                <w:szCs w:val="26"/>
              </w:rPr>
              <w:t>3206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C72" w:rsidRPr="008B7BC4" w:rsidRDefault="000A3C72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</w:t>
            </w:r>
            <w:r w:rsidR="000A3C72" w:rsidRPr="008B7BC4">
              <w:rPr>
                <w:i/>
                <w:sz w:val="22"/>
                <w:szCs w:val="26"/>
              </w:rPr>
              <w:t>25</w:t>
            </w: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084C5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10</w:t>
            </w:r>
            <w:r w:rsidR="00790532"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D64D5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10</w:t>
            </w:r>
            <w:r w:rsidR="009F10EB"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D64D5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RF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10</w:t>
            </w:r>
            <w:r w:rsidR="009F10EB"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F7008E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10</w:t>
            </w:r>
            <w:r w:rsidR="009F10EB"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A3C72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A3C72" w:rsidRPr="008B7BC4" w:rsidRDefault="000A3C7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ПТП2021/83484 от 13.12.2021 </w:t>
            </w:r>
          </w:p>
          <w:p w:rsidR="00790532" w:rsidRPr="008B7BC4" w:rsidRDefault="000A3C7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Выездное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в части строительства ВЛИ-0,4 кВ от фидера №2 ВЛ-0,4 кВ КТП-2852 Л-1004.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A3C7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</w:t>
            </w:r>
            <w:r w:rsidR="000A3C72" w:rsidRPr="008B7BC4">
              <w:rPr>
                <w:i/>
                <w:sz w:val="22"/>
                <w:szCs w:val="26"/>
              </w:rPr>
              <w:t>2</w:t>
            </w:r>
            <w:r w:rsidRPr="008B7BC4">
              <w:rPr>
                <w:i/>
                <w:sz w:val="22"/>
                <w:szCs w:val="26"/>
              </w:rPr>
              <w:t xml:space="preserve"> КТП №</w:t>
            </w:r>
            <w:r w:rsidR="000A3C72" w:rsidRPr="008B7BC4">
              <w:rPr>
                <w:i/>
                <w:sz w:val="22"/>
                <w:szCs w:val="26"/>
              </w:rPr>
              <w:t>2852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C72" w:rsidRPr="008B7BC4" w:rsidRDefault="000A3C72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0,1</w:t>
            </w:r>
            <w:r w:rsidR="000A3C72" w:rsidRPr="008B7BC4">
              <w:rPr>
                <w:i/>
                <w:sz w:val="22"/>
                <w:szCs w:val="26"/>
              </w:rPr>
              <w:t>2</w:t>
            </w: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084C5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A3C72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-счетчик </w:t>
            </w:r>
            <w:r w:rsidR="000A3C72" w:rsidRPr="008B7BC4">
              <w:rPr>
                <w:b/>
                <w:i/>
                <w:sz w:val="22"/>
                <w:szCs w:val="26"/>
              </w:rPr>
              <w:t>400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A3C7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RF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A3C72" w:rsidRPr="008B7BC4" w:rsidRDefault="000A3C7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ПТП2021/83485 от 13.12.2021 </w:t>
            </w:r>
          </w:p>
          <w:p w:rsidR="00790532" w:rsidRPr="008B7BC4" w:rsidRDefault="000A3C7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Выездное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в части строительства ВЛИ-0,4 кВ от фидера №3 ВЛ-0,4 кВ КТП-2851 Л-1004.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A3C7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</w:t>
            </w:r>
            <w:r w:rsidR="000A3C72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 xml:space="preserve"> КТП №</w:t>
            </w:r>
            <w:r w:rsidR="000A3C72" w:rsidRPr="008B7BC4">
              <w:rPr>
                <w:i/>
                <w:sz w:val="22"/>
                <w:szCs w:val="26"/>
              </w:rPr>
              <w:t>2851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C72" w:rsidRPr="008B7BC4" w:rsidRDefault="000A3C72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</w:t>
            </w:r>
            <w:r w:rsidR="000A3C72" w:rsidRPr="008B7BC4">
              <w:rPr>
                <w:i/>
                <w:sz w:val="22"/>
                <w:szCs w:val="26"/>
              </w:rPr>
              <w:t>023</w:t>
            </w: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084C5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Работы производятся в условиях городской и </w:t>
            </w:r>
            <w:r w:rsidRPr="008B7BC4">
              <w:rPr>
                <w:i/>
                <w:sz w:val="22"/>
                <w:szCs w:val="26"/>
              </w:rPr>
              <w:lastRenderedPageBreak/>
              <w:t>промышленной застройки, вблизи объектов, находящихся 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1</w:t>
            </w:r>
            <w:r w:rsidR="00F7008E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A3C72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-счетчик </w:t>
            </w:r>
            <w:r w:rsidR="000A3C72" w:rsidRPr="008B7BC4">
              <w:rPr>
                <w:b/>
                <w:i/>
                <w:sz w:val="22"/>
                <w:szCs w:val="26"/>
              </w:rPr>
              <w:t>400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D553B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RF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A3C72" w:rsidRPr="008B7BC4" w:rsidRDefault="000A3C7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ПТП2021/83494 от 13.12.2021 </w:t>
            </w:r>
          </w:p>
          <w:p w:rsidR="00790532" w:rsidRPr="008B7BC4" w:rsidRDefault="000A3C72" w:rsidP="000A3C72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Выездное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в части строительства ВЛИ-0,4 кВ от фидера №3 существующей ВЛ-0,4 кВ КТП-2851 Л-1004.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C72" w:rsidRPr="008B7BC4" w:rsidRDefault="000A3C72" w:rsidP="000A3C72">
            <w:pPr>
              <w:rPr>
                <w:i/>
                <w:sz w:val="22"/>
                <w:szCs w:val="26"/>
              </w:rPr>
            </w:pPr>
          </w:p>
          <w:p w:rsidR="000A3C72" w:rsidRPr="008B7BC4" w:rsidRDefault="000A3C72" w:rsidP="000A3C72">
            <w:pPr>
              <w:rPr>
                <w:i/>
                <w:sz w:val="22"/>
                <w:szCs w:val="26"/>
              </w:rPr>
            </w:pPr>
          </w:p>
          <w:p w:rsidR="000A3C72" w:rsidRPr="008B7BC4" w:rsidRDefault="000A3C72" w:rsidP="000A3C72">
            <w:pPr>
              <w:rPr>
                <w:i/>
                <w:sz w:val="22"/>
                <w:szCs w:val="26"/>
              </w:rPr>
            </w:pPr>
          </w:p>
          <w:p w:rsidR="00790532" w:rsidRPr="008B7BC4" w:rsidRDefault="00790532" w:rsidP="000A3C7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№3 КТП №</w:t>
            </w:r>
            <w:r w:rsidR="000A3C72" w:rsidRPr="008B7BC4">
              <w:rPr>
                <w:i/>
                <w:sz w:val="22"/>
                <w:szCs w:val="26"/>
              </w:rPr>
              <w:t>2851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C72" w:rsidRPr="008B7BC4" w:rsidRDefault="000A3C72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0A3C72" w:rsidRPr="008B7BC4" w:rsidRDefault="000A3C72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0A3C72" w:rsidRPr="008B7BC4" w:rsidRDefault="000A3C72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0A3C72" w:rsidRPr="008B7BC4" w:rsidRDefault="000A3C72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C72" w:rsidRPr="008B7BC4" w:rsidRDefault="000A3C72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0A3C72" w:rsidRPr="008B7BC4" w:rsidRDefault="000A3C72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0A3C72" w:rsidRPr="008B7BC4" w:rsidRDefault="000A3C72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0A3C72" w:rsidRPr="008B7BC4" w:rsidRDefault="000A3C72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</w:t>
            </w:r>
            <w:r w:rsidR="000A3C72" w:rsidRPr="008B7BC4">
              <w:rPr>
                <w:i/>
                <w:sz w:val="22"/>
                <w:szCs w:val="26"/>
              </w:rPr>
              <w:t>18</w:t>
            </w: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C72" w:rsidRPr="008B7BC4" w:rsidRDefault="000A3C72" w:rsidP="00084C56">
            <w:pPr>
              <w:rPr>
                <w:i/>
                <w:sz w:val="22"/>
                <w:szCs w:val="26"/>
              </w:rPr>
            </w:pPr>
          </w:p>
          <w:p w:rsidR="000A3C72" w:rsidRPr="008B7BC4" w:rsidRDefault="000A3C72" w:rsidP="00084C56">
            <w:pPr>
              <w:rPr>
                <w:i/>
                <w:sz w:val="22"/>
                <w:szCs w:val="26"/>
              </w:rPr>
            </w:pPr>
          </w:p>
          <w:p w:rsidR="000A3C72" w:rsidRPr="008B7BC4" w:rsidRDefault="000A3C72" w:rsidP="00084C56">
            <w:pPr>
              <w:rPr>
                <w:i/>
                <w:sz w:val="22"/>
                <w:szCs w:val="26"/>
              </w:rPr>
            </w:pPr>
          </w:p>
          <w:p w:rsidR="000A3C72" w:rsidRPr="008B7BC4" w:rsidRDefault="000A3C72" w:rsidP="00084C56">
            <w:pPr>
              <w:rPr>
                <w:i/>
                <w:sz w:val="22"/>
                <w:szCs w:val="26"/>
              </w:rPr>
            </w:pPr>
          </w:p>
          <w:p w:rsidR="00790532" w:rsidRPr="008B7BC4" w:rsidRDefault="00790532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084C5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A3C72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-счетчик </w:t>
            </w:r>
            <w:r w:rsidR="000A3C72" w:rsidRPr="008B7BC4">
              <w:rPr>
                <w:b/>
                <w:i/>
                <w:sz w:val="22"/>
                <w:szCs w:val="26"/>
              </w:rPr>
              <w:t>400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A3C7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RF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AB511B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553B6" w:rsidRPr="008B7BC4" w:rsidRDefault="00D553B6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ПТП2021/83542 от 13.12.2021</w:t>
            </w:r>
          </w:p>
          <w:p w:rsidR="00790532" w:rsidRPr="008B7BC4" w:rsidRDefault="00D553B6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Выездное строительство ВЛИ-0,4 кВ от фидера №3 существующей ВЛИ-0,4 кВ КТП-2851 Л-1004.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D553B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№3 КТП №</w:t>
            </w:r>
            <w:r w:rsidR="00D553B6" w:rsidRPr="008B7BC4">
              <w:rPr>
                <w:i/>
                <w:sz w:val="22"/>
                <w:szCs w:val="26"/>
              </w:rPr>
              <w:t>2851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</w:t>
            </w:r>
            <w:r w:rsidR="00D553B6" w:rsidRPr="008B7BC4">
              <w:rPr>
                <w:i/>
                <w:sz w:val="22"/>
                <w:szCs w:val="26"/>
              </w:rPr>
              <w:t>06</w:t>
            </w: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084C5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Работы производятся в условиях городской и промышленной застройки, вблизи объектов, находящихся </w:t>
            </w:r>
            <w:r w:rsidRPr="008B7BC4">
              <w:rPr>
                <w:i/>
                <w:sz w:val="22"/>
                <w:szCs w:val="26"/>
              </w:rPr>
              <w:lastRenderedPageBreak/>
              <w:t>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1</w:t>
            </w:r>
            <w:r w:rsidR="00F7008E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D553B6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RF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</w:p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</w:p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553B6" w:rsidRPr="008B7BC4" w:rsidRDefault="00D553B6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ПТП2021/83497 от 13.12.2021 </w:t>
            </w:r>
          </w:p>
          <w:p w:rsidR="00790532" w:rsidRPr="008B7BC4" w:rsidRDefault="00D553B6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Реконструкция ВЛ-0,4 кВ КТП №352 Л-1002 ПС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Водоватово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D553B6" w:rsidP="008B496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РеконструкцияВЛ</w:t>
            </w:r>
            <w:r w:rsidR="00790532" w:rsidRPr="008B7BC4">
              <w:rPr>
                <w:i/>
                <w:sz w:val="22"/>
                <w:szCs w:val="26"/>
              </w:rPr>
              <w:t>-0,4 кВ  фидер №</w:t>
            </w:r>
            <w:r w:rsidRPr="008B7BC4">
              <w:rPr>
                <w:i/>
                <w:sz w:val="22"/>
                <w:szCs w:val="26"/>
              </w:rPr>
              <w:t>2</w:t>
            </w:r>
            <w:r w:rsidR="00790532" w:rsidRPr="008B7BC4">
              <w:rPr>
                <w:i/>
                <w:sz w:val="22"/>
                <w:szCs w:val="26"/>
              </w:rPr>
              <w:t xml:space="preserve"> КТП №</w:t>
            </w:r>
            <w:r w:rsidRPr="008B7BC4">
              <w:rPr>
                <w:i/>
                <w:sz w:val="22"/>
                <w:szCs w:val="26"/>
              </w:rPr>
              <w:t>352</w:t>
            </w:r>
            <w:r w:rsidR="008B496A" w:rsidRPr="008B7BC4">
              <w:rPr>
                <w:i/>
                <w:sz w:val="22"/>
                <w:szCs w:val="26"/>
              </w:rPr>
              <w:t xml:space="preserve"> в части подвеса дополнительных проводов в пролетах опор №23-28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53B6" w:rsidRPr="008B7BC4" w:rsidRDefault="00D553B6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</w:t>
            </w:r>
            <w:r w:rsidR="00D553B6" w:rsidRPr="008B7BC4">
              <w:rPr>
                <w:i/>
                <w:sz w:val="22"/>
                <w:szCs w:val="26"/>
              </w:rPr>
              <w:t>2</w:t>
            </w: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084C5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6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A3975" w:rsidRPr="008B7BC4" w:rsidRDefault="000A3975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ПТП2021/83519 от 13.12.2021 </w:t>
            </w:r>
          </w:p>
          <w:p w:rsidR="00790532" w:rsidRPr="008B7BC4" w:rsidRDefault="000A3975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в части строительства ВЛИ-0,4 кВ от фидера №2 ВЛИ-0,4 кВ КТП-4385 Л-1011.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6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0A3975" w:rsidP="000A3975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№2 КТП №4385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975" w:rsidRPr="008B7BC4" w:rsidRDefault="000A3975" w:rsidP="00084C56">
            <w:pPr>
              <w:jc w:val="center"/>
              <w:rPr>
                <w:i/>
                <w:sz w:val="22"/>
                <w:szCs w:val="26"/>
              </w:rPr>
            </w:pP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</w:t>
            </w:r>
            <w:r w:rsidR="000A3975" w:rsidRPr="008B7BC4">
              <w:rPr>
                <w:i/>
                <w:sz w:val="22"/>
                <w:szCs w:val="26"/>
              </w:rPr>
              <w:t>025</w:t>
            </w: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084C5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6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6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6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  шкафа с комплектом </w:t>
            </w:r>
            <w:r w:rsidRPr="008B7BC4">
              <w:rPr>
                <w:i/>
                <w:sz w:val="22"/>
                <w:szCs w:val="26"/>
              </w:rPr>
              <w:lastRenderedPageBreak/>
              <w:t>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lastRenderedPageBreak/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Уточнить </w:t>
            </w:r>
            <w:r w:rsidRPr="008B7BC4">
              <w:rPr>
                <w:i/>
                <w:sz w:val="22"/>
                <w:szCs w:val="26"/>
              </w:rPr>
              <w:lastRenderedPageBreak/>
              <w:t>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1</w:t>
            </w:r>
            <w:r w:rsidR="00F7008E" w:rsidRPr="008B7BC4">
              <w:rPr>
                <w:sz w:val="22"/>
                <w:szCs w:val="26"/>
              </w:rPr>
              <w:t>6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0A3975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ПТП2021/83535 от 13.12.2021</w:t>
            </w:r>
          </w:p>
          <w:p w:rsidR="00790532" w:rsidRPr="008B7BC4" w:rsidRDefault="000A3975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Березовская в части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строительствав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части строительства ВЛИ-0,4 кВ от фидера №3 ВЛИ-0,4 кВ КТП-2783 Л-1006.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F7008E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F7008E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A3975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</w:t>
            </w:r>
            <w:r w:rsidR="000A3975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 xml:space="preserve"> КТП №</w:t>
            </w:r>
            <w:r w:rsidR="000A3975" w:rsidRPr="008B7BC4">
              <w:rPr>
                <w:i/>
                <w:sz w:val="22"/>
                <w:szCs w:val="26"/>
              </w:rPr>
              <w:t>2783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</w:t>
            </w:r>
            <w:r w:rsidR="000A3975" w:rsidRPr="008B7BC4">
              <w:rPr>
                <w:i/>
                <w:sz w:val="22"/>
                <w:szCs w:val="26"/>
              </w:rPr>
              <w:t>355</w:t>
            </w:r>
          </w:p>
          <w:p w:rsidR="00790532" w:rsidRPr="008B7BC4" w:rsidRDefault="00790532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(ориентировочно)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084C5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AB511B" w:rsidRPr="008B7BC4">
              <w:rPr>
                <w:sz w:val="22"/>
                <w:szCs w:val="26"/>
              </w:rPr>
              <w:t>7</w:t>
            </w:r>
            <w:r w:rsidR="00790532"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0A3975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-счетчик </w:t>
            </w:r>
            <w:r w:rsidR="000A3975" w:rsidRPr="008B7BC4">
              <w:rPr>
                <w:b/>
                <w:i/>
                <w:sz w:val="22"/>
                <w:szCs w:val="26"/>
              </w:rPr>
              <w:t>230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AB511B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A3975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AB511B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AB511B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84C5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84C56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F7008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AB511B" w:rsidRPr="008B7BC4">
              <w:rPr>
                <w:sz w:val="22"/>
                <w:szCs w:val="26"/>
              </w:rPr>
              <w:t>8</w:t>
            </w:r>
            <w:r w:rsidR="00790532"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A3975" w:rsidRPr="008B7BC4" w:rsidRDefault="000A3975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ПТП2021/83552 от 13.12.2021</w:t>
            </w:r>
          </w:p>
          <w:p w:rsidR="00790532" w:rsidRPr="008B7BC4" w:rsidRDefault="000A3975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Реконструкция ВЛ-0,4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кВ.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Модернизация распределительной сети ПС Березовская в части строительства ВЛИ-0,4 кВ от фидера №2 ВЛИ-0,4 кВ КТП-3306 Л-1005. Монтаж ИСУЭ</w:t>
            </w:r>
          </w:p>
        </w:tc>
      </w:tr>
      <w:tr w:rsidR="008B496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496A" w:rsidRPr="008B7BC4" w:rsidRDefault="00BB3115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AB511B" w:rsidRPr="008B7BC4">
              <w:rPr>
                <w:sz w:val="22"/>
                <w:szCs w:val="26"/>
              </w:rPr>
              <w:t>8</w:t>
            </w:r>
            <w:r w:rsidR="008B496A" w:rsidRPr="008B7BC4">
              <w:rPr>
                <w:sz w:val="22"/>
                <w:szCs w:val="26"/>
              </w:rPr>
              <w:t xml:space="preserve">.1. 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496A" w:rsidRPr="008B7BC4" w:rsidRDefault="008B496A" w:rsidP="000A3975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Реконструкция ВЛ-0,4 кВ  фидер №2 КТП №3306 в части подвеса дополнительных проводов в пролетах опор №20а-24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496A" w:rsidRPr="008B7BC4" w:rsidRDefault="008B49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км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496A" w:rsidRPr="008B7BC4" w:rsidRDefault="008B49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0,3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496A" w:rsidRPr="008B7BC4" w:rsidRDefault="008B49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8B496A" w:rsidRPr="008B7BC4" w:rsidRDefault="008B496A" w:rsidP="001B4B6B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8B496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496A" w:rsidRPr="008B7BC4" w:rsidRDefault="00BB3115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AB511B" w:rsidRPr="008B7BC4">
              <w:rPr>
                <w:sz w:val="22"/>
                <w:szCs w:val="26"/>
              </w:rPr>
              <w:t>8</w:t>
            </w:r>
            <w:r w:rsidR="008B496A" w:rsidRPr="008B7BC4">
              <w:rPr>
                <w:sz w:val="22"/>
                <w:szCs w:val="26"/>
              </w:rPr>
              <w:t>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496A" w:rsidRPr="008B7BC4" w:rsidRDefault="008B496A" w:rsidP="000A3975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№2 КТП №3306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496A" w:rsidRPr="008B7BC4" w:rsidRDefault="008B496A" w:rsidP="001B4B6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496A" w:rsidRPr="008B7BC4" w:rsidRDefault="008B49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0,27</w:t>
            </w:r>
          </w:p>
          <w:p w:rsidR="008B496A" w:rsidRPr="008B7BC4" w:rsidRDefault="008B496A" w:rsidP="001B4B6B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496A" w:rsidRPr="008B7BC4" w:rsidRDefault="008B496A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8B496A" w:rsidRPr="008B7BC4" w:rsidRDefault="008B496A" w:rsidP="001B4B6B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BB3115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AB511B" w:rsidRPr="008B7BC4">
              <w:rPr>
                <w:sz w:val="22"/>
                <w:szCs w:val="26"/>
              </w:rPr>
              <w:t>8</w:t>
            </w:r>
            <w:r w:rsidR="00790532" w:rsidRPr="008B7BC4">
              <w:rPr>
                <w:sz w:val="22"/>
                <w:szCs w:val="26"/>
              </w:rPr>
              <w:t>.</w:t>
            </w:r>
            <w:r w:rsidR="008B496A" w:rsidRPr="008B7BC4">
              <w:rPr>
                <w:sz w:val="22"/>
                <w:szCs w:val="26"/>
              </w:rPr>
              <w:t>3</w:t>
            </w:r>
            <w:r w:rsidR="00790532"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BB3115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AB511B" w:rsidRPr="008B7BC4">
              <w:rPr>
                <w:sz w:val="22"/>
                <w:szCs w:val="26"/>
              </w:rPr>
              <w:t>8</w:t>
            </w:r>
            <w:r w:rsidR="009F10EB" w:rsidRPr="008B7BC4">
              <w:rPr>
                <w:sz w:val="22"/>
                <w:szCs w:val="26"/>
              </w:rPr>
              <w:t>.3.1.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BB3115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AB511B" w:rsidRPr="008B7BC4">
              <w:rPr>
                <w:sz w:val="22"/>
                <w:szCs w:val="26"/>
              </w:rPr>
              <w:t>8</w:t>
            </w:r>
            <w:r w:rsidR="009F10EB" w:rsidRPr="008B7BC4">
              <w:rPr>
                <w:sz w:val="22"/>
                <w:szCs w:val="26"/>
              </w:rPr>
              <w:t>.3.2.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BB3115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</w:t>
            </w:r>
            <w:r w:rsidR="00AB511B" w:rsidRPr="008B7BC4">
              <w:rPr>
                <w:sz w:val="22"/>
                <w:szCs w:val="26"/>
              </w:rPr>
              <w:t>8</w:t>
            </w:r>
            <w:r w:rsidR="009F10EB" w:rsidRPr="008B7BC4">
              <w:rPr>
                <w:sz w:val="22"/>
                <w:szCs w:val="26"/>
              </w:rPr>
              <w:t>.3.3.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AB511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19</w:t>
            </w:r>
            <w:r w:rsidR="00790532"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B496A" w:rsidRPr="008B7BC4" w:rsidRDefault="008B496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ПТП2021/83564 от 13.12.2021</w:t>
            </w:r>
          </w:p>
          <w:p w:rsidR="00790532" w:rsidRPr="008B7BC4" w:rsidRDefault="008B496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Орбита в части строительства ВЛИ-0,4 кВ от  </w:t>
            </w:r>
            <w:r w:rsidRPr="008B7BC4">
              <w:rPr>
                <w:b/>
                <w:i/>
                <w:sz w:val="22"/>
                <w:szCs w:val="26"/>
              </w:rPr>
              <w:lastRenderedPageBreak/>
              <w:t>ВЛ-0,4 кВ КТП-273 Л-1011. Монтаж ИСУЭ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19</w:t>
            </w:r>
            <w:r w:rsidR="00790532"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8B496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Строительство ЛЭП-0,4 кВ от ЛЭП-0,4 кВ фидер №1 </w:t>
            </w:r>
            <w:r w:rsidR="008B496A" w:rsidRPr="008B7BC4">
              <w:rPr>
                <w:i/>
                <w:sz w:val="22"/>
                <w:szCs w:val="26"/>
              </w:rPr>
              <w:t>К</w:t>
            </w:r>
            <w:r w:rsidRPr="008B7BC4">
              <w:rPr>
                <w:i/>
                <w:sz w:val="22"/>
                <w:szCs w:val="26"/>
              </w:rPr>
              <w:t>ТП №</w:t>
            </w:r>
            <w:r w:rsidR="008B496A" w:rsidRPr="008B7BC4">
              <w:rPr>
                <w:i/>
                <w:sz w:val="22"/>
                <w:szCs w:val="26"/>
              </w:rPr>
              <w:t>273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1B4B6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496A" w:rsidRPr="008B7BC4" w:rsidRDefault="008B496A" w:rsidP="001B4B6B">
            <w:pPr>
              <w:jc w:val="center"/>
              <w:rPr>
                <w:i/>
                <w:sz w:val="22"/>
                <w:szCs w:val="26"/>
              </w:rPr>
            </w:pPr>
          </w:p>
          <w:p w:rsidR="00790532" w:rsidRPr="008B7BC4" w:rsidRDefault="00790532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</w:t>
            </w:r>
            <w:r w:rsidR="008B496A" w:rsidRPr="008B7BC4">
              <w:rPr>
                <w:i/>
                <w:sz w:val="22"/>
                <w:szCs w:val="26"/>
              </w:rPr>
              <w:t>06</w:t>
            </w:r>
          </w:p>
          <w:p w:rsidR="00790532" w:rsidRPr="008B7BC4" w:rsidRDefault="00790532" w:rsidP="001B4B6B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0532" w:rsidRPr="008B7BC4" w:rsidRDefault="00790532" w:rsidP="001B4B6B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9053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0532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19</w:t>
            </w:r>
            <w:r w:rsidR="00790532"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0532" w:rsidRPr="008B7BC4" w:rsidRDefault="00790532" w:rsidP="008B496A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-счетчик </w:t>
            </w:r>
            <w:r w:rsidR="008B496A" w:rsidRPr="008B7BC4">
              <w:rPr>
                <w:b/>
                <w:i/>
                <w:sz w:val="22"/>
                <w:szCs w:val="26"/>
              </w:rPr>
              <w:t>40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19</w:t>
            </w:r>
            <w:r w:rsidR="009F10EB"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D64D2E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RF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19</w:t>
            </w:r>
            <w:r w:rsidR="009F10EB"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19</w:t>
            </w:r>
            <w:r w:rsidR="009F10EB"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D2180F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180F" w:rsidRPr="008B7BC4" w:rsidRDefault="00D2180F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 xml:space="preserve">. 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2180F" w:rsidRPr="008B7BC4" w:rsidRDefault="00D2180F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ПТП2022/01749 от 15.02.2022</w:t>
            </w:r>
          </w:p>
          <w:p w:rsidR="00D2180F" w:rsidRPr="008B7BC4" w:rsidRDefault="00D2180F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 строительство ВЛИ-0,4 кВ от существующей ВЛИ-0,4 кВ фидер №2 КТП-4385 Л-1011.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D2180F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180F" w:rsidRPr="008B7BC4" w:rsidRDefault="00D2180F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 xml:space="preserve">.1.  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180F" w:rsidRPr="008B7BC4" w:rsidRDefault="00D2180F" w:rsidP="00D2180F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№2 КТП №4385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180F" w:rsidRPr="008B7BC4" w:rsidRDefault="00D2180F" w:rsidP="00D2180F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180F" w:rsidRPr="008B7BC4" w:rsidRDefault="00D2180F" w:rsidP="00D2180F">
            <w:pPr>
              <w:jc w:val="center"/>
              <w:rPr>
                <w:i/>
                <w:sz w:val="22"/>
                <w:szCs w:val="26"/>
              </w:rPr>
            </w:pPr>
          </w:p>
          <w:p w:rsidR="00D2180F" w:rsidRPr="008B7BC4" w:rsidRDefault="00D2180F" w:rsidP="00D2180F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0,04</w:t>
            </w:r>
          </w:p>
          <w:p w:rsidR="00D2180F" w:rsidRPr="008B7BC4" w:rsidRDefault="00D2180F" w:rsidP="00D2180F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180F" w:rsidRPr="008B7BC4" w:rsidRDefault="00D2180F" w:rsidP="00D2180F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D2180F" w:rsidRPr="008B7BC4" w:rsidRDefault="00D2180F" w:rsidP="00D2180F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D2180F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180F" w:rsidRPr="008B7BC4" w:rsidRDefault="00D2180F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  <w:lang w:val="en-US"/>
              </w:rPr>
              <w:t>2</w:t>
            </w:r>
            <w:r w:rsidR="00AB511B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2180F" w:rsidRPr="008B7BC4" w:rsidRDefault="00D2180F" w:rsidP="0072520A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-счетчик </w:t>
            </w:r>
            <w:r w:rsidR="0072520A" w:rsidRPr="008B7BC4">
              <w:rPr>
                <w:b/>
                <w:i/>
                <w:sz w:val="22"/>
                <w:szCs w:val="26"/>
              </w:rPr>
              <w:t>400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72520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D2180F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D2180F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>.2.3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D2180F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D2180F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D2180F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180F" w:rsidRPr="008B7BC4" w:rsidRDefault="007933D4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33D4" w:rsidRPr="008B7BC4" w:rsidRDefault="007933D4" w:rsidP="007933D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ПТП2022/01753 от 15.02.2022</w:t>
            </w:r>
          </w:p>
          <w:p w:rsidR="00D2180F" w:rsidRPr="008B7BC4" w:rsidRDefault="007933D4" w:rsidP="007933D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 строительство ВЛИ-0,4 кВ от существующей ВЛИ-0,4 кВ фидер №3 КТП-2783 Л-1006.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7933D4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33D4" w:rsidRPr="008B7BC4" w:rsidRDefault="007933D4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33D4" w:rsidRPr="008B7BC4" w:rsidRDefault="007933D4" w:rsidP="007933D4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№3 КТП №2783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33D4" w:rsidRPr="008B7BC4" w:rsidRDefault="007933D4" w:rsidP="00871BEC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33D4" w:rsidRPr="008B7BC4" w:rsidRDefault="007933D4" w:rsidP="00871BEC">
            <w:pPr>
              <w:jc w:val="center"/>
              <w:rPr>
                <w:i/>
                <w:sz w:val="22"/>
                <w:szCs w:val="26"/>
              </w:rPr>
            </w:pPr>
          </w:p>
          <w:p w:rsidR="007933D4" w:rsidRPr="008B7BC4" w:rsidRDefault="007933D4" w:rsidP="00871BEC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0,04</w:t>
            </w:r>
          </w:p>
          <w:p w:rsidR="007933D4" w:rsidRPr="008B7BC4" w:rsidRDefault="007933D4" w:rsidP="00871BEC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33D4" w:rsidRPr="008B7BC4" w:rsidRDefault="007933D4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933D4" w:rsidRPr="008B7BC4" w:rsidRDefault="007933D4" w:rsidP="00871BEC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Работы производятся в условиях городской и </w:t>
            </w:r>
            <w:r w:rsidRPr="008B7BC4">
              <w:rPr>
                <w:i/>
                <w:sz w:val="22"/>
                <w:szCs w:val="26"/>
              </w:rPr>
              <w:lastRenderedPageBreak/>
              <w:t>промышленной застройки, вблизи объектов, находящихся под высоким напряжением</w:t>
            </w:r>
          </w:p>
        </w:tc>
      </w:tr>
      <w:tr w:rsidR="007933D4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33D4" w:rsidRPr="008B7BC4" w:rsidRDefault="007933D4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2</w:t>
            </w:r>
            <w:r w:rsidR="00AB511B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33D4" w:rsidRPr="008B7BC4" w:rsidRDefault="007933D4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3F0593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0593" w:rsidRPr="008B7BC4" w:rsidRDefault="0072520A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F0593" w:rsidRPr="008B7BC4" w:rsidRDefault="003F0593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ПТП2022/01755 от 15.02.2022 </w:t>
            </w:r>
          </w:p>
          <w:p w:rsidR="003F0593" w:rsidRPr="008B7BC4" w:rsidRDefault="003F0593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 строительство ВЛИ-0,4 кВ от существующей ВЛИ-0,4 кВ фидер №3 КТП-206 Л-1006.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72520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520A" w:rsidRPr="008B7BC4" w:rsidRDefault="0072520A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520A" w:rsidRPr="008B7BC4" w:rsidRDefault="0072520A" w:rsidP="0072520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№3 КТП №206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520A" w:rsidRPr="008B7BC4" w:rsidRDefault="0072520A" w:rsidP="00871BEC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520A" w:rsidRPr="008B7BC4" w:rsidRDefault="0072520A" w:rsidP="00871BEC">
            <w:pPr>
              <w:jc w:val="center"/>
              <w:rPr>
                <w:i/>
                <w:sz w:val="22"/>
                <w:szCs w:val="26"/>
              </w:rPr>
            </w:pPr>
          </w:p>
          <w:p w:rsidR="0072520A" w:rsidRPr="008B7BC4" w:rsidRDefault="0072520A" w:rsidP="00871BEC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0,04</w:t>
            </w:r>
          </w:p>
          <w:p w:rsidR="0072520A" w:rsidRPr="008B7BC4" w:rsidRDefault="0072520A" w:rsidP="00871BEC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520A" w:rsidRPr="008B7BC4" w:rsidRDefault="0072520A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2520A" w:rsidRPr="008B7BC4" w:rsidRDefault="0072520A" w:rsidP="00871BEC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2520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520A" w:rsidRPr="008B7BC4" w:rsidRDefault="0072520A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2520A" w:rsidRPr="008B7BC4" w:rsidRDefault="0072520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71BEC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2520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520A" w:rsidRPr="008B7BC4" w:rsidRDefault="00871BEC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 xml:space="preserve">. 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ПТП2022/01758 от 15.02.2022 </w:t>
            </w:r>
          </w:p>
          <w:p w:rsidR="0072520A" w:rsidRPr="008B7BC4" w:rsidRDefault="00871BE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Арзамас-110  строительство ВЛИ-0,4 кВ от существующей ВЛИ-0,4 кВ фидер №1 КТП-3280 Л-1001.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871BE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№1 КТП №3280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871BEC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871BEC">
            <w:pPr>
              <w:jc w:val="center"/>
              <w:rPr>
                <w:i/>
                <w:sz w:val="22"/>
                <w:szCs w:val="26"/>
              </w:rPr>
            </w:pPr>
          </w:p>
          <w:p w:rsidR="00871BEC" w:rsidRPr="008B7BC4" w:rsidRDefault="00871BEC" w:rsidP="00871BEC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0,11</w:t>
            </w:r>
          </w:p>
          <w:p w:rsidR="00871BEC" w:rsidRPr="008B7BC4" w:rsidRDefault="00871BEC" w:rsidP="00871BEC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871BEC" w:rsidRPr="008B7BC4" w:rsidRDefault="00871BEC" w:rsidP="00871BEC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Работы производятся в условиях городской и промышленной застройки, вблизи объектов, находящихся </w:t>
            </w:r>
            <w:r w:rsidRPr="008B7BC4">
              <w:rPr>
                <w:i/>
                <w:sz w:val="22"/>
                <w:szCs w:val="26"/>
              </w:rPr>
              <w:lastRenderedPageBreak/>
              <w:t>под высоким напряжением</w:t>
            </w:r>
          </w:p>
        </w:tc>
      </w:tr>
      <w:tr w:rsidR="00871BE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2</w:t>
            </w:r>
            <w:r w:rsidR="00AB511B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871BE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9F10EB" w:rsidP="009F10E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Уточнить проектом 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871BEC" w:rsidRPr="008B7BC4" w:rsidRDefault="00871BE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871BE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871BEC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871BEC" w:rsidRPr="008B7BC4" w:rsidRDefault="00871BE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871BE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871BEC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71BEC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871BEC" w:rsidRPr="008B7BC4" w:rsidRDefault="00871BE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871BE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BEC" w:rsidRPr="008B7BC4" w:rsidRDefault="00880670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ПТП2022/01762 от 15.02.2022 </w:t>
            </w:r>
          </w:p>
          <w:p w:rsidR="00871BEC" w:rsidRPr="008B7BC4" w:rsidRDefault="00880670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ПСКарьер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строительство ВЛИ-0,4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кВ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от существующей ВЛИ-0,4 кВ фидер №2 КТП-1969 Л-1002.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880670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880670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№2 КТП №1969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8A59D3">
            <w:pPr>
              <w:jc w:val="center"/>
              <w:rPr>
                <w:i/>
                <w:sz w:val="22"/>
                <w:szCs w:val="26"/>
              </w:rPr>
            </w:pPr>
          </w:p>
          <w:p w:rsidR="00880670" w:rsidRPr="008B7BC4" w:rsidRDefault="00880670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0,03</w:t>
            </w:r>
          </w:p>
          <w:p w:rsidR="00880670" w:rsidRPr="008B7BC4" w:rsidRDefault="00880670" w:rsidP="008A59D3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880670" w:rsidRPr="008B7BC4" w:rsidRDefault="00880670" w:rsidP="008A59D3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880670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0</w:t>
            </w:r>
            <w:r w:rsidRPr="008B7BC4">
              <w:rPr>
                <w:b/>
                <w:i/>
                <w:sz w:val="22"/>
                <w:szCs w:val="26"/>
              </w:rPr>
              <w:t>В</w:t>
            </w:r>
          </w:p>
        </w:tc>
      </w:tr>
      <w:tr w:rsidR="00880670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880670" w:rsidRPr="008B7BC4" w:rsidRDefault="00880670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880670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8A59D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880670" w:rsidRPr="008B7BC4" w:rsidRDefault="00880670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880670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670" w:rsidRPr="008B7BC4" w:rsidRDefault="00880670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880670" w:rsidRPr="008B7BC4" w:rsidRDefault="00880670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51CAE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ПТП2022/01773 от 15.02.2022</w:t>
            </w:r>
          </w:p>
          <w:p w:rsidR="00751CAE" w:rsidRPr="008B7BC4" w:rsidRDefault="00751CAE" w:rsidP="00751CAE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Реконструкция ТП-1568 в части установки ком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а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ппарата в РУ 0,4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кВ.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Модернизация распределительной сети ПС Перевоз строительство ВЛИ-0,4 кВ от существующей ВЛИ-0,4 кВ КТП-1568 Л-1006. Монтаж ИСУЭ</w:t>
            </w:r>
          </w:p>
        </w:tc>
      </w:tr>
      <w:tr w:rsidR="00751CAE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751CAE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Установка коммутационного аппарата в РУ-0,4 кВ КТП №1568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751CAE" w:rsidRPr="008B7BC4" w:rsidRDefault="00751CAE" w:rsidP="008A59D3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751CAE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751CAE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КТП №1568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8A59D3">
            <w:pPr>
              <w:jc w:val="center"/>
              <w:rPr>
                <w:i/>
                <w:sz w:val="22"/>
                <w:szCs w:val="26"/>
              </w:rPr>
            </w:pPr>
          </w:p>
          <w:p w:rsidR="00751CAE" w:rsidRPr="008B7BC4" w:rsidRDefault="00751CAE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0,2</w:t>
            </w:r>
          </w:p>
          <w:p w:rsidR="00751CAE" w:rsidRPr="008B7BC4" w:rsidRDefault="00751CAE" w:rsidP="008A59D3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8A59D3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751CAE" w:rsidRPr="008B7BC4" w:rsidRDefault="00751CAE" w:rsidP="008A59D3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51CAE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.3.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751CAE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.3.1.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</w:t>
            </w:r>
            <w:r w:rsidRPr="008B7BC4">
              <w:rPr>
                <w:b/>
                <w:i/>
                <w:sz w:val="22"/>
                <w:szCs w:val="26"/>
              </w:rPr>
              <w:lastRenderedPageBreak/>
              <w:t>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Уточнить </w:t>
            </w:r>
            <w:r w:rsidRPr="008B7BC4">
              <w:rPr>
                <w:i/>
                <w:sz w:val="22"/>
                <w:szCs w:val="26"/>
              </w:rPr>
              <w:lastRenderedPageBreak/>
              <w:t>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751CAE" w:rsidRPr="008B7BC4" w:rsidRDefault="00751CAE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51CAE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2</w:t>
            </w:r>
            <w:r w:rsidR="00AB511B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.3.2.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8A59D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751CAE" w:rsidRPr="008B7BC4" w:rsidRDefault="00751CAE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51CAE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.3.3.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CAE" w:rsidRPr="008B7BC4" w:rsidRDefault="00751CAE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751CAE" w:rsidRPr="008B7BC4" w:rsidRDefault="00751CAE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B3288E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6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ПТП2022/01777 от 15.02.2022</w:t>
            </w:r>
          </w:p>
          <w:p w:rsidR="00B3288E" w:rsidRPr="008B7BC4" w:rsidRDefault="00B3288E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Орбита строительство ВЛИ-0,4 кВ от существующей ВЛИ-0,4 кВ фидер №2 КТП-159 Л-1011.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B3288E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6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B3288E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№2 КТП №159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8A59D3">
            <w:pPr>
              <w:jc w:val="center"/>
              <w:rPr>
                <w:i/>
                <w:sz w:val="22"/>
                <w:szCs w:val="26"/>
              </w:rPr>
            </w:pPr>
          </w:p>
          <w:p w:rsidR="00B3288E" w:rsidRPr="008B7BC4" w:rsidRDefault="00B3288E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0,08</w:t>
            </w:r>
          </w:p>
          <w:p w:rsidR="00B3288E" w:rsidRPr="008B7BC4" w:rsidRDefault="00B3288E" w:rsidP="008A59D3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B3288E" w:rsidRPr="008B7BC4" w:rsidRDefault="00B3288E" w:rsidP="008A59D3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B3288E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6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B3288E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6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B3288E" w:rsidRPr="008B7BC4" w:rsidRDefault="00B3288E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B3288E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6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8A59D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B3288E" w:rsidRPr="008B7BC4" w:rsidRDefault="00B3288E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B3288E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6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288E" w:rsidRPr="008B7BC4" w:rsidRDefault="00B3288E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B3288E" w:rsidRPr="008B7BC4" w:rsidRDefault="00B3288E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942FD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2FD" w:rsidRPr="008B7BC4" w:rsidRDefault="001942FD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942FD" w:rsidRPr="008B7BC4" w:rsidRDefault="001942FD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ПТП2022/01782 от 16.02.2022</w:t>
            </w:r>
          </w:p>
          <w:p w:rsidR="001942FD" w:rsidRPr="008B7BC4" w:rsidRDefault="001942FD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Реконструкция ВЛ-0,4 кВ фидер №3 ТП-981 в части подвеса дополнительного провода.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Шатки строительство ВЛИ-0,4 кВ от существующей ВЛИ-0,4 кВ ТП-981 Л-1004.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1942FD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2FD" w:rsidRPr="008B7BC4" w:rsidRDefault="001942FD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2FD" w:rsidRPr="008B7BC4" w:rsidRDefault="001942FD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Подвес дополнительного (</w:t>
            </w:r>
            <w:proofErr w:type="gramStart"/>
            <w:r w:rsidRPr="008B7BC4">
              <w:rPr>
                <w:i/>
                <w:sz w:val="22"/>
                <w:szCs w:val="26"/>
              </w:rPr>
              <w:t>дополнительных</w:t>
            </w:r>
            <w:proofErr w:type="gramEnd"/>
            <w:r w:rsidRPr="008B7BC4">
              <w:rPr>
                <w:i/>
                <w:sz w:val="22"/>
                <w:szCs w:val="26"/>
              </w:rPr>
              <w:t>)  провода (</w:t>
            </w:r>
            <w:proofErr w:type="spellStart"/>
            <w:r w:rsidRPr="008B7BC4">
              <w:rPr>
                <w:i/>
                <w:sz w:val="22"/>
                <w:szCs w:val="26"/>
              </w:rPr>
              <w:t>ов</w:t>
            </w:r>
            <w:proofErr w:type="spellEnd"/>
            <w:r w:rsidRPr="008B7BC4">
              <w:rPr>
                <w:i/>
                <w:sz w:val="22"/>
                <w:szCs w:val="26"/>
              </w:rPr>
              <w:t>) фидер №3 ТП №981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2FD" w:rsidRPr="008B7BC4" w:rsidRDefault="001942FD" w:rsidP="001B4B6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2FD" w:rsidRPr="008B7BC4" w:rsidRDefault="001942FD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0,4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2FD" w:rsidRPr="008B7BC4" w:rsidRDefault="001942FD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1942FD" w:rsidRPr="008B7BC4" w:rsidRDefault="001942FD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1942FD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2FD" w:rsidRPr="008B7BC4" w:rsidRDefault="001942FD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2FD" w:rsidRPr="008B7BC4" w:rsidRDefault="001942FD" w:rsidP="001942FD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№3 ТП №981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2FD" w:rsidRPr="008B7BC4" w:rsidRDefault="001942FD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2FD" w:rsidRPr="008B7BC4" w:rsidRDefault="001942FD" w:rsidP="008A59D3">
            <w:pPr>
              <w:jc w:val="center"/>
              <w:rPr>
                <w:i/>
                <w:sz w:val="22"/>
                <w:szCs w:val="26"/>
              </w:rPr>
            </w:pPr>
          </w:p>
          <w:p w:rsidR="001942FD" w:rsidRPr="008B7BC4" w:rsidRDefault="001942FD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0,15</w:t>
            </w:r>
          </w:p>
          <w:p w:rsidR="001942FD" w:rsidRPr="008B7BC4" w:rsidRDefault="001942FD" w:rsidP="008A59D3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2FD" w:rsidRPr="008B7BC4" w:rsidRDefault="001942FD" w:rsidP="008A59D3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1942FD" w:rsidRPr="008B7BC4" w:rsidRDefault="001942FD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942FD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2FD" w:rsidRPr="008B7BC4" w:rsidRDefault="001942FD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.3.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942FD" w:rsidRPr="008B7BC4" w:rsidRDefault="001942FD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.3.1.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.3.2.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.3.3.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спуска СИП-4 по опоре  от </w:t>
            </w:r>
            <w:r w:rsidRPr="008B7BC4">
              <w:rPr>
                <w:i/>
                <w:sz w:val="22"/>
                <w:szCs w:val="26"/>
              </w:rPr>
              <w:lastRenderedPageBreak/>
              <w:t>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lastRenderedPageBreak/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942FD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2FD" w:rsidRPr="008B7BC4" w:rsidRDefault="00BB3115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2</w:t>
            </w:r>
            <w:r w:rsidR="00AB511B" w:rsidRPr="008B7BC4">
              <w:rPr>
                <w:sz w:val="22"/>
                <w:szCs w:val="26"/>
              </w:rPr>
              <w:t>8</w:t>
            </w:r>
            <w:r w:rsidR="00431ABA"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942FD" w:rsidRPr="008B7BC4" w:rsidRDefault="00431AB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ПТП2022/01783 от 16.02.2022</w:t>
            </w:r>
          </w:p>
          <w:p w:rsidR="00431ABA" w:rsidRPr="008B7BC4" w:rsidRDefault="00431AB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Выездное строительство ВЛИ-0,4 кВ от существующей ВЛИ-0,4 кВ фидер №1 КТП-312 Л-1004.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431AB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31ABA" w:rsidRPr="008B7BC4" w:rsidRDefault="00BB3115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8</w:t>
            </w:r>
            <w:r w:rsidR="00431ABA"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31ABA" w:rsidRPr="008B7BC4" w:rsidRDefault="00431ABA" w:rsidP="00431AB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№1 КТП №312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31ABA" w:rsidRPr="008B7BC4" w:rsidRDefault="00431ABA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31ABA" w:rsidRPr="008B7BC4" w:rsidRDefault="00431ABA" w:rsidP="008A59D3">
            <w:pPr>
              <w:jc w:val="center"/>
              <w:rPr>
                <w:i/>
                <w:sz w:val="22"/>
                <w:szCs w:val="26"/>
              </w:rPr>
            </w:pPr>
          </w:p>
          <w:p w:rsidR="00431ABA" w:rsidRPr="008B7BC4" w:rsidRDefault="00431AB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0,025</w:t>
            </w:r>
          </w:p>
          <w:p w:rsidR="00431ABA" w:rsidRPr="008B7BC4" w:rsidRDefault="00431ABA" w:rsidP="008A59D3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31ABA" w:rsidRPr="008B7BC4" w:rsidRDefault="00431AB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31ABA" w:rsidRPr="008B7BC4" w:rsidRDefault="00431ABA" w:rsidP="008A59D3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431AB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31ABA" w:rsidRPr="008B7BC4" w:rsidRDefault="00BB3115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8</w:t>
            </w:r>
            <w:r w:rsidR="00431ABA"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31ABA" w:rsidRPr="008B7BC4" w:rsidRDefault="00431AB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BB3115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8</w:t>
            </w:r>
            <w:r w:rsidR="009F10EB"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BB3115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8</w:t>
            </w:r>
            <w:r w:rsidR="009F10EB"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BB3115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</w:t>
            </w:r>
            <w:r w:rsidR="00AB511B" w:rsidRPr="008B7BC4">
              <w:rPr>
                <w:sz w:val="22"/>
                <w:szCs w:val="26"/>
              </w:rPr>
              <w:t>8</w:t>
            </w:r>
            <w:r w:rsidR="009F10EB"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3A1DB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1DBA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29</w:t>
            </w:r>
            <w:r w:rsidR="003A1DBA"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A1DBA" w:rsidRPr="008B7BC4" w:rsidRDefault="003A1DB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ПТП2022/01784 от 16.02.2022</w:t>
            </w:r>
          </w:p>
          <w:p w:rsidR="003A1DBA" w:rsidRPr="008B7BC4" w:rsidRDefault="003A1DB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Березавская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строительство ВЛИ-0,4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кВ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от существующей ВЛИ-0,4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кВ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КТП-3314 (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аб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.)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Л-1006. Монтаж ИСУЭ</w:t>
            </w:r>
          </w:p>
        </w:tc>
      </w:tr>
      <w:tr w:rsidR="00A26837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837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29</w:t>
            </w:r>
            <w:r w:rsidR="00A26837"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837" w:rsidRPr="008B7BC4" w:rsidRDefault="00A26837" w:rsidP="00307E84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КТП №</w:t>
            </w:r>
            <w:r w:rsidR="00307E84" w:rsidRPr="008B7BC4">
              <w:rPr>
                <w:i/>
                <w:sz w:val="22"/>
                <w:szCs w:val="26"/>
              </w:rPr>
              <w:t>3314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837" w:rsidRPr="008B7BC4" w:rsidRDefault="00A26837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837" w:rsidRPr="008B7BC4" w:rsidRDefault="00A26837" w:rsidP="008A59D3">
            <w:pPr>
              <w:jc w:val="center"/>
              <w:rPr>
                <w:i/>
                <w:sz w:val="22"/>
                <w:szCs w:val="26"/>
              </w:rPr>
            </w:pPr>
          </w:p>
          <w:p w:rsidR="00A26837" w:rsidRPr="008B7BC4" w:rsidRDefault="00A26837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</w:t>
            </w:r>
            <w:r w:rsidR="00307E84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5</w:t>
            </w:r>
          </w:p>
          <w:p w:rsidR="00A26837" w:rsidRPr="008B7BC4" w:rsidRDefault="00A26837" w:rsidP="008A59D3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837" w:rsidRPr="008B7BC4" w:rsidRDefault="00A26837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A26837" w:rsidRPr="008B7BC4" w:rsidRDefault="00A26837" w:rsidP="008A59D3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307E84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7E84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29</w:t>
            </w:r>
            <w:r w:rsidR="00307E84"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07E84" w:rsidRPr="008B7BC4" w:rsidRDefault="00307E84" w:rsidP="00307E8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29</w:t>
            </w:r>
            <w:r w:rsidR="009F10EB"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307E84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29</w:t>
            </w:r>
            <w:r w:rsidR="009F10EB"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29</w:t>
            </w:r>
            <w:r w:rsidR="009F10EB"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307E84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7E84" w:rsidRPr="008B7BC4" w:rsidRDefault="00307E84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 xml:space="preserve">. 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07E84" w:rsidRPr="008B7BC4" w:rsidRDefault="00307E84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ПТП2022/01785 от 16.02.2022</w:t>
            </w:r>
          </w:p>
          <w:p w:rsidR="00307E84" w:rsidRPr="008B7BC4" w:rsidRDefault="00307E84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строительство ВЛИ-0,4 кВ от существующей ВЛИ-0,4 кВ фидер №4 КТП-277 Л-1011.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307E84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7E84" w:rsidRPr="008B7BC4" w:rsidRDefault="00307E84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7E84" w:rsidRPr="008B7BC4" w:rsidRDefault="00307E84" w:rsidP="00307E84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Строительство ЛЭП-0,4 кВ от ЛЭП-0,4 </w:t>
            </w:r>
            <w:r w:rsidRPr="008B7BC4">
              <w:rPr>
                <w:i/>
                <w:sz w:val="22"/>
                <w:szCs w:val="26"/>
              </w:rPr>
              <w:lastRenderedPageBreak/>
              <w:t>кВ фидер № 4 КТП №277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7E84" w:rsidRPr="008B7BC4" w:rsidRDefault="00307E84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lastRenderedPageBreak/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7E84" w:rsidRPr="008B7BC4" w:rsidRDefault="00307E84" w:rsidP="008A59D3">
            <w:pPr>
              <w:jc w:val="center"/>
              <w:rPr>
                <w:i/>
                <w:sz w:val="22"/>
                <w:szCs w:val="26"/>
              </w:rPr>
            </w:pPr>
          </w:p>
          <w:p w:rsidR="00307E84" w:rsidRPr="008B7BC4" w:rsidRDefault="00307E84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0,1</w:t>
            </w:r>
          </w:p>
          <w:p w:rsidR="00307E84" w:rsidRPr="008B7BC4" w:rsidRDefault="00307E84" w:rsidP="008A59D3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7E84" w:rsidRPr="008B7BC4" w:rsidRDefault="00307E84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 xml:space="preserve">Уточнить </w:t>
            </w:r>
            <w:r w:rsidRPr="008B7BC4">
              <w:rPr>
                <w:i/>
                <w:sz w:val="22"/>
                <w:szCs w:val="26"/>
              </w:rPr>
              <w:lastRenderedPageBreak/>
              <w:t>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307E84" w:rsidRPr="008B7BC4" w:rsidRDefault="00307E84" w:rsidP="008A59D3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 xml:space="preserve">Работы </w:t>
            </w:r>
            <w:r w:rsidRPr="008B7BC4">
              <w:rPr>
                <w:i/>
                <w:sz w:val="22"/>
                <w:szCs w:val="26"/>
              </w:rPr>
              <w:lastRenderedPageBreak/>
              <w:t>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307E84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7E84" w:rsidRPr="008B7BC4" w:rsidRDefault="00307E84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3</w:t>
            </w:r>
            <w:r w:rsidR="00AB511B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07E84" w:rsidRPr="008B7BC4" w:rsidRDefault="00307E84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0.</w:t>
            </w:r>
            <w:r w:rsidRPr="008B7BC4">
              <w:rPr>
                <w:sz w:val="22"/>
                <w:szCs w:val="26"/>
              </w:rPr>
              <w:t>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787127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87127" w:rsidRPr="008B7BC4" w:rsidRDefault="00787127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87127" w:rsidRPr="008B7BC4" w:rsidRDefault="00787127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ПТП2022/01790 от 16.02.2022</w:t>
            </w:r>
          </w:p>
          <w:p w:rsidR="00787127" w:rsidRPr="008B7BC4" w:rsidRDefault="00787127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Орбита строительство ВЛИ-0,4 кВ от существующей ВЛИ-0,4 кВ фидер №3 КТП-168 Л-1009.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787127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87127" w:rsidRPr="008B7BC4" w:rsidRDefault="00787127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87127" w:rsidRPr="008B7BC4" w:rsidRDefault="00787127" w:rsidP="00787127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 3 КТП №168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87127" w:rsidRPr="008B7BC4" w:rsidRDefault="00787127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87127" w:rsidRPr="008B7BC4" w:rsidRDefault="00787127" w:rsidP="008A59D3">
            <w:pPr>
              <w:jc w:val="center"/>
              <w:rPr>
                <w:i/>
                <w:sz w:val="22"/>
                <w:szCs w:val="26"/>
              </w:rPr>
            </w:pPr>
          </w:p>
          <w:p w:rsidR="00787127" w:rsidRPr="008B7BC4" w:rsidRDefault="00787127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0,1</w:t>
            </w:r>
          </w:p>
          <w:p w:rsidR="00787127" w:rsidRPr="008B7BC4" w:rsidRDefault="00787127" w:rsidP="008A59D3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87127" w:rsidRPr="008B7BC4" w:rsidRDefault="00787127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787127" w:rsidRPr="008B7BC4" w:rsidRDefault="00787127" w:rsidP="008A59D3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8A59D3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59D3" w:rsidRPr="008B7BC4" w:rsidRDefault="008A59D3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A59D3" w:rsidRPr="008B7BC4" w:rsidRDefault="008A59D3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75EC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5EC2" w:rsidRPr="008B7BC4" w:rsidRDefault="00975EC2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75EC2" w:rsidRPr="008B7BC4" w:rsidRDefault="00975EC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ПТП2022/01794 от 16.02.2022</w:t>
            </w:r>
          </w:p>
          <w:p w:rsidR="00975EC2" w:rsidRPr="008B7BC4" w:rsidRDefault="00975EC2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Арзамас-110 строительство ВЛИ-0,4 кВ от существующей ВЛИ-0,4 кВ ЗТП-224 Л-1001.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975EC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5EC2" w:rsidRPr="008B7BC4" w:rsidRDefault="00975EC2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5EC2" w:rsidRPr="008B7BC4" w:rsidRDefault="00975EC2" w:rsidP="00975EC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 5 ЗТП №224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5EC2" w:rsidRPr="008B7BC4" w:rsidRDefault="00975EC2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5EC2" w:rsidRPr="008B7BC4" w:rsidRDefault="00975EC2" w:rsidP="00200A33">
            <w:pPr>
              <w:jc w:val="center"/>
              <w:rPr>
                <w:i/>
                <w:sz w:val="22"/>
                <w:szCs w:val="26"/>
              </w:rPr>
            </w:pPr>
          </w:p>
          <w:p w:rsidR="00975EC2" w:rsidRPr="008B7BC4" w:rsidRDefault="00975EC2" w:rsidP="00200A3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0,25</w:t>
            </w:r>
          </w:p>
          <w:p w:rsidR="00975EC2" w:rsidRPr="008B7BC4" w:rsidRDefault="00975EC2" w:rsidP="00200A33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5EC2" w:rsidRPr="008B7BC4" w:rsidRDefault="00975EC2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975EC2" w:rsidRPr="008B7BC4" w:rsidRDefault="00975EC2" w:rsidP="00200A33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Работы производятся в условиях городской и промышленной застройки, </w:t>
            </w:r>
            <w:r w:rsidRPr="008B7BC4">
              <w:rPr>
                <w:i/>
                <w:sz w:val="22"/>
                <w:szCs w:val="26"/>
              </w:rPr>
              <w:lastRenderedPageBreak/>
              <w:t>вблизи объектов, находящихся под высоким напряжением</w:t>
            </w:r>
          </w:p>
        </w:tc>
      </w:tr>
      <w:tr w:rsidR="00975EC2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5EC2" w:rsidRPr="008B7BC4" w:rsidRDefault="00975EC2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3</w:t>
            </w:r>
            <w:r w:rsidR="00AB511B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75EC2" w:rsidRPr="008B7BC4" w:rsidRDefault="00975EC2" w:rsidP="00975EC2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975EC2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2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573D51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3D51" w:rsidRPr="008B7BC4" w:rsidRDefault="00573D51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3D51" w:rsidRPr="008B7BC4" w:rsidRDefault="00573D5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ПТП2022/01795 от 16.02.2022</w:t>
            </w:r>
          </w:p>
          <w:p w:rsidR="00573D51" w:rsidRPr="008B7BC4" w:rsidRDefault="00573D5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Орбита строительство ВЛИ-0,4 кВ от существующей ВЛИ-0,4 кВ фидер №3 ЗТП-101 Л-1009.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573D51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3D51" w:rsidRPr="008B7BC4" w:rsidRDefault="00573D51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3D51" w:rsidRPr="008B7BC4" w:rsidRDefault="00573D51" w:rsidP="00573D51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 3 ЗТП №101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3D51" w:rsidRPr="008B7BC4" w:rsidRDefault="00573D51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3D51" w:rsidRPr="008B7BC4" w:rsidRDefault="00573D51" w:rsidP="00200A33">
            <w:pPr>
              <w:jc w:val="center"/>
              <w:rPr>
                <w:i/>
                <w:sz w:val="22"/>
                <w:szCs w:val="26"/>
              </w:rPr>
            </w:pPr>
          </w:p>
          <w:p w:rsidR="00573D51" w:rsidRPr="008B7BC4" w:rsidRDefault="00573D51" w:rsidP="00200A3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0,1</w:t>
            </w:r>
          </w:p>
          <w:p w:rsidR="00573D51" w:rsidRPr="008B7BC4" w:rsidRDefault="00573D51" w:rsidP="00200A33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3D51" w:rsidRPr="008B7BC4" w:rsidRDefault="00573D51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573D51" w:rsidRPr="008B7BC4" w:rsidRDefault="00573D51" w:rsidP="00200A33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573D51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3D51" w:rsidRPr="008B7BC4" w:rsidRDefault="00573D51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3D51" w:rsidRPr="008B7BC4" w:rsidRDefault="00573D51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3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573D51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3D51" w:rsidRPr="008B7BC4" w:rsidRDefault="00E53C13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AB511B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3D51" w:rsidRPr="008B7BC4" w:rsidRDefault="00E53C13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ПТП2022/01797 от 16.02.2022</w:t>
            </w:r>
          </w:p>
          <w:p w:rsidR="00E53C13" w:rsidRPr="008B7BC4" w:rsidRDefault="00E53C13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Шатки строительство ВЛИ-0,4 кВ от существующей ВЛИ-0,4 кВ фидер №3 КТП-1784 Л-1011.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E53C13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3C13" w:rsidRPr="008B7BC4" w:rsidRDefault="00E53C13" w:rsidP="00AB511B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E09B1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3C13" w:rsidRPr="008B7BC4" w:rsidRDefault="00E53C13" w:rsidP="00E53C1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 3 КТП №1784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3C13" w:rsidRPr="008B7BC4" w:rsidRDefault="00E53C13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3C13" w:rsidRPr="008B7BC4" w:rsidRDefault="00E53C13" w:rsidP="00200A33">
            <w:pPr>
              <w:jc w:val="center"/>
              <w:rPr>
                <w:i/>
                <w:sz w:val="22"/>
                <w:szCs w:val="26"/>
              </w:rPr>
            </w:pPr>
          </w:p>
          <w:p w:rsidR="00E53C13" w:rsidRPr="008B7BC4" w:rsidRDefault="00E53C13" w:rsidP="00200A3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0,04</w:t>
            </w:r>
          </w:p>
          <w:p w:rsidR="00E53C13" w:rsidRPr="008B7BC4" w:rsidRDefault="00E53C13" w:rsidP="00200A33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3C13" w:rsidRPr="008B7BC4" w:rsidRDefault="00E53C13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E53C13" w:rsidRPr="008B7BC4" w:rsidRDefault="00E53C13" w:rsidP="00200A33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E53C13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3C13" w:rsidRPr="008B7BC4" w:rsidRDefault="00E53C13" w:rsidP="00BE09B1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3</w:t>
            </w:r>
            <w:r w:rsidR="00BE09B1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53C13" w:rsidRPr="008B7BC4" w:rsidRDefault="00E53C13" w:rsidP="00E53C13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E09B1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E09B1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E53C1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E09B1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E09B1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E09B1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E09B1" w:rsidRPr="008B7BC4">
              <w:rPr>
                <w:sz w:val="22"/>
                <w:szCs w:val="26"/>
              </w:rPr>
              <w:t>4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4A64F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64FA" w:rsidRPr="008B7BC4" w:rsidRDefault="004A64FA" w:rsidP="00BE09B1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E09B1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A64FA" w:rsidRPr="008B7BC4" w:rsidRDefault="004A64F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ПТП2022/01800 от 16.02.2022</w:t>
            </w:r>
          </w:p>
          <w:p w:rsidR="004A64FA" w:rsidRPr="008B7BC4" w:rsidRDefault="004A64F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строительство ВЛИ-0,4 кВ от существующей ВЛИ-0,4 кВ КТП-4359 Л-1011.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4A64F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64FA" w:rsidRPr="008B7BC4" w:rsidRDefault="004A64FA" w:rsidP="00BE09B1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E09B1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64FA" w:rsidRPr="008B7BC4" w:rsidRDefault="004A64FA" w:rsidP="004A64F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№1 КТП №4359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64FA" w:rsidRPr="008B7BC4" w:rsidRDefault="004A64F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64FA" w:rsidRPr="008B7BC4" w:rsidRDefault="004A64FA" w:rsidP="00200A33">
            <w:pPr>
              <w:jc w:val="center"/>
              <w:rPr>
                <w:i/>
                <w:sz w:val="22"/>
                <w:szCs w:val="26"/>
              </w:rPr>
            </w:pPr>
          </w:p>
          <w:p w:rsidR="004A64FA" w:rsidRPr="008B7BC4" w:rsidRDefault="004A64FA" w:rsidP="00200A3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0,04</w:t>
            </w:r>
          </w:p>
          <w:p w:rsidR="004A64FA" w:rsidRPr="008B7BC4" w:rsidRDefault="004A64FA" w:rsidP="00200A33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64FA" w:rsidRPr="008B7BC4" w:rsidRDefault="004A64F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A64FA" w:rsidRPr="008B7BC4" w:rsidRDefault="004A64FA" w:rsidP="00200A33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4A64F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64FA" w:rsidRPr="008B7BC4" w:rsidRDefault="004A64FA" w:rsidP="00BE09B1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E09B1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A64FA" w:rsidRPr="008B7BC4" w:rsidRDefault="004A64FA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E09B1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E09B1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E09B1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E09B1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E09B1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E09B1" w:rsidRPr="008B7BC4">
              <w:rPr>
                <w:sz w:val="22"/>
                <w:szCs w:val="26"/>
              </w:rPr>
              <w:t>5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4A64FA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64FA" w:rsidRPr="008B7BC4" w:rsidRDefault="008E2A0C" w:rsidP="00BE09B1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E09B1" w:rsidRPr="008B7BC4">
              <w:rPr>
                <w:sz w:val="22"/>
                <w:szCs w:val="26"/>
              </w:rPr>
              <w:t>6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A64FA" w:rsidRPr="008B7BC4" w:rsidRDefault="008E2A0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ПТП2022/01806 от 16.02.2022</w:t>
            </w:r>
          </w:p>
          <w:p w:rsidR="008E2A0C" w:rsidRPr="008B7BC4" w:rsidRDefault="008E2A0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Выездное строительство ВЛИ-0,4 кВ от существующей ВЛИ-0,4 кВ КТП-2851 Л-1004.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8E2A0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2A0C" w:rsidRPr="008B7BC4" w:rsidRDefault="008E2A0C" w:rsidP="00BE09B1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E09B1" w:rsidRPr="008B7BC4">
              <w:rPr>
                <w:sz w:val="22"/>
                <w:szCs w:val="26"/>
              </w:rPr>
              <w:t>6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2A0C" w:rsidRPr="008B7BC4" w:rsidRDefault="008E2A0C" w:rsidP="008E2A0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№3 КТП №2851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2A0C" w:rsidRPr="008B7BC4" w:rsidRDefault="008E2A0C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2A0C" w:rsidRPr="008B7BC4" w:rsidRDefault="008E2A0C" w:rsidP="00200A33">
            <w:pPr>
              <w:jc w:val="center"/>
              <w:rPr>
                <w:i/>
                <w:sz w:val="22"/>
                <w:szCs w:val="26"/>
              </w:rPr>
            </w:pPr>
          </w:p>
          <w:p w:rsidR="008E2A0C" w:rsidRPr="008B7BC4" w:rsidRDefault="008E2A0C" w:rsidP="00200A3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0,019</w:t>
            </w:r>
          </w:p>
          <w:p w:rsidR="008E2A0C" w:rsidRPr="008B7BC4" w:rsidRDefault="008E2A0C" w:rsidP="00200A33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2A0C" w:rsidRPr="008B7BC4" w:rsidRDefault="008E2A0C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8E2A0C" w:rsidRPr="008B7BC4" w:rsidRDefault="008E2A0C" w:rsidP="00200A33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8E2A0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2A0C" w:rsidRPr="008B7BC4" w:rsidRDefault="008E2A0C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B3115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A0C" w:rsidRPr="008B7BC4" w:rsidRDefault="008E2A0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B3115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B3115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3</w:t>
            </w:r>
            <w:r w:rsidR="00BB3115" w:rsidRPr="008B7BC4">
              <w:rPr>
                <w:sz w:val="22"/>
                <w:szCs w:val="26"/>
              </w:rPr>
              <w:t>7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9711D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B3115" w:rsidRPr="008B7BC4">
              <w:rPr>
                <w:sz w:val="22"/>
                <w:szCs w:val="26"/>
              </w:rPr>
              <w:t>8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ПТП2022/01817 от 16.02.2022</w:t>
            </w:r>
          </w:p>
          <w:p w:rsidR="0019711D" w:rsidRPr="008B7BC4" w:rsidRDefault="0019711D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Березовская строительство ТП-10/0,4 кВ, ВЛЗ-10 кВ, ВЛИ-0,4 кВ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от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существующей Л-1011. Монтаж ИСУЭ</w:t>
            </w:r>
          </w:p>
        </w:tc>
      </w:tr>
      <w:tr w:rsidR="0019711D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B3115" w:rsidRPr="008B7BC4">
              <w:rPr>
                <w:sz w:val="22"/>
                <w:szCs w:val="26"/>
              </w:rPr>
              <w:t>8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Строительство новой тупиковой </w:t>
            </w:r>
            <w:proofErr w:type="spellStart"/>
            <w:r w:rsidRPr="008B7BC4">
              <w:rPr>
                <w:i/>
                <w:sz w:val="22"/>
                <w:szCs w:val="26"/>
              </w:rPr>
              <w:t>однотрансформаторной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ТП-10/0,4кВ с трансформатором мощностью 63кВА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19711D" w:rsidRPr="008B7BC4" w:rsidRDefault="0019711D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19711D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B3115" w:rsidRPr="008B7BC4">
              <w:rPr>
                <w:sz w:val="22"/>
                <w:szCs w:val="26"/>
              </w:rPr>
              <w:t>8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19711D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ЛЭП-10 кВ от ЛЭП-10 кВ Л-1011 ПС Березовская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044FEA">
            <w:pPr>
              <w:jc w:val="center"/>
              <w:rPr>
                <w:i/>
                <w:sz w:val="22"/>
                <w:szCs w:val="26"/>
              </w:rPr>
            </w:pPr>
          </w:p>
          <w:p w:rsidR="0019711D" w:rsidRPr="008B7BC4" w:rsidRDefault="0019711D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0,015</w:t>
            </w:r>
          </w:p>
          <w:p w:rsidR="0019711D" w:rsidRPr="008B7BC4" w:rsidRDefault="0019711D" w:rsidP="00044FEA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044FEA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19711D" w:rsidRPr="008B7BC4" w:rsidRDefault="0019711D" w:rsidP="0019711D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9711D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BB3115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38</w:t>
            </w:r>
            <w:r w:rsidR="0019711D" w:rsidRPr="008B7BC4">
              <w:rPr>
                <w:sz w:val="22"/>
                <w:szCs w:val="26"/>
              </w:rPr>
              <w:t>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19711D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Строительство ЛЭП-0,4 кВ от РУ-0,4 кВ </w:t>
            </w:r>
            <w:proofErr w:type="gramStart"/>
            <w:r w:rsidRPr="008B7BC4">
              <w:rPr>
                <w:i/>
                <w:sz w:val="22"/>
                <w:szCs w:val="26"/>
              </w:rPr>
              <w:t>новой</w:t>
            </w:r>
            <w:proofErr w:type="gramEnd"/>
            <w:r w:rsidRPr="008B7BC4">
              <w:rPr>
                <w:i/>
                <w:sz w:val="22"/>
                <w:szCs w:val="26"/>
              </w:rPr>
              <w:t xml:space="preserve"> ТП-10/0,4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044FEA">
            <w:pPr>
              <w:jc w:val="center"/>
              <w:rPr>
                <w:i/>
                <w:sz w:val="22"/>
                <w:szCs w:val="26"/>
              </w:rPr>
            </w:pPr>
          </w:p>
          <w:p w:rsidR="0019711D" w:rsidRPr="008B7BC4" w:rsidRDefault="0019711D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0,06</w:t>
            </w:r>
          </w:p>
          <w:p w:rsidR="0019711D" w:rsidRPr="008B7BC4" w:rsidRDefault="0019711D" w:rsidP="00044FEA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044FEA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19711D" w:rsidRPr="008B7BC4" w:rsidRDefault="0019711D" w:rsidP="00044FEA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9711D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B3115" w:rsidRPr="008B7BC4">
              <w:rPr>
                <w:sz w:val="22"/>
                <w:szCs w:val="26"/>
              </w:rPr>
              <w:t>8</w:t>
            </w:r>
            <w:r w:rsidRPr="008B7BC4">
              <w:rPr>
                <w:sz w:val="22"/>
                <w:szCs w:val="26"/>
              </w:rPr>
              <w:t>.4.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9711D" w:rsidRPr="008B7BC4" w:rsidRDefault="0019711D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B3115" w:rsidRPr="008B7BC4">
              <w:rPr>
                <w:sz w:val="22"/>
                <w:szCs w:val="26"/>
              </w:rPr>
              <w:t>8</w:t>
            </w:r>
            <w:r w:rsidRPr="008B7BC4">
              <w:rPr>
                <w:sz w:val="22"/>
                <w:szCs w:val="26"/>
              </w:rPr>
              <w:t>.4.1.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B3115" w:rsidRPr="008B7BC4">
              <w:rPr>
                <w:sz w:val="22"/>
                <w:szCs w:val="26"/>
              </w:rPr>
              <w:t>8</w:t>
            </w:r>
            <w:r w:rsidRPr="008B7BC4">
              <w:rPr>
                <w:sz w:val="22"/>
                <w:szCs w:val="26"/>
              </w:rPr>
              <w:t>.4.2.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</w:t>
            </w:r>
            <w:r w:rsidR="00BB3115" w:rsidRPr="008B7BC4">
              <w:rPr>
                <w:sz w:val="22"/>
                <w:szCs w:val="26"/>
              </w:rPr>
              <w:t>8</w:t>
            </w:r>
            <w:r w:rsidRPr="008B7BC4">
              <w:rPr>
                <w:sz w:val="22"/>
                <w:szCs w:val="26"/>
              </w:rPr>
              <w:t>.4.3.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C37D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BB3115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39</w:t>
            </w:r>
            <w:r w:rsidR="001C37DB"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ПТП2022/01818 от 16.02.2022</w:t>
            </w:r>
          </w:p>
          <w:p w:rsidR="001C37DB" w:rsidRPr="008B7BC4" w:rsidRDefault="001C37D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Первомайск строительство ВЛИ-0,4 кВ от существующей ВЛИ-0,4 кВ ТП-807 Л-604.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1C37D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BB3115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39</w:t>
            </w:r>
            <w:r w:rsidR="001C37DB"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1C37D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№9 КТП №807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044FEA">
            <w:pPr>
              <w:jc w:val="center"/>
              <w:rPr>
                <w:i/>
                <w:sz w:val="22"/>
                <w:szCs w:val="26"/>
              </w:rPr>
            </w:pPr>
          </w:p>
          <w:p w:rsidR="001C37DB" w:rsidRPr="008B7BC4" w:rsidRDefault="001C37DB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0,09</w:t>
            </w:r>
          </w:p>
          <w:p w:rsidR="001C37DB" w:rsidRPr="008B7BC4" w:rsidRDefault="001C37DB" w:rsidP="00044FEA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1C37DB" w:rsidRPr="008B7BC4" w:rsidRDefault="001C37DB" w:rsidP="00044FEA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1C37D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BB3115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39</w:t>
            </w:r>
            <w:r w:rsidR="001C37DB"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BB3115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39</w:t>
            </w:r>
            <w:r w:rsidR="009F10EB"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BB3115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39</w:t>
            </w:r>
            <w:r w:rsidR="009F10EB"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BB3115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39</w:t>
            </w:r>
            <w:r w:rsidR="009F10EB"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C37D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BB3115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ПТП2022/01822 от 16.02.2022</w:t>
            </w:r>
          </w:p>
          <w:p w:rsidR="001C37DB" w:rsidRPr="008B7BC4" w:rsidRDefault="001C37D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Орбита строительство ВЛИ-0,4 кВ от существующей ВЛИ-0,4 кВ фидер №14 ЗТП-121 Л-1009.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1C37D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4</w:t>
            </w:r>
            <w:r w:rsidR="00BB3115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1C37D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№14 ЗТП №121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044FEA">
            <w:pPr>
              <w:jc w:val="center"/>
              <w:rPr>
                <w:i/>
                <w:sz w:val="22"/>
                <w:szCs w:val="26"/>
              </w:rPr>
            </w:pPr>
          </w:p>
          <w:p w:rsidR="001C37DB" w:rsidRPr="008B7BC4" w:rsidRDefault="001C37DB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0,1</w:t>
            </w:r>
          </w:p>
          <w:p w:rsidR="001C37DB" w:rsidRPr="008B7BC4" w:rsidRDefault="001C37DB" w:rsidP="00044FEA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1C37DB" w:rsidRPr="008B7BC4" w:rsidRDefault="001C37DB" w:rsidP="00044FEA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1C37D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BB3115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C37DB" w:rsidRPr="008B7BC4" w:rsidRDefault="001C37DB" w:rsidP="001C37DB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BB3115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BB3115" w:rsidRPr="008B7BC4">
              <w:rPr>
                <w:sz w:val="22"/>
                <w:szCs w:val="26"/>
              </w:rPr>
              <w:t>0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BB3115" w:rsidP="006E0037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40</w:t>
            </w:r>
            <w:r w:rsidR="009F10EB"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C37D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37DB" w:rsidRPr="008B7BC4" w:rsidRDefault="00CD0880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BB3115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C37DB" w:rsidRPr="008B7BC4" w:rsidRDefault="00CD0880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ПТП2022/01827 от 16.02.2022</w:t>
            </w:r>
          </w:p>
          <w:p w:rsidR="00CD0880" w:rsidRPr="008B7BC4" w:rsidRDefault="00CD0880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Панфилово строительство ВЛИ-0,4 кВ от существующей ВЛИ-0,4 кВ фидер №3 КТП-3241 Л-1002.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CD0880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D0880" w:rsidRPr="008B7BC4" w:rsidRDefault="00CD0880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BB3115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D0880" w:rsidRPr="008B7BC4" w:rsidRDefault="00CD0880" w:rsidP="00CD0880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Строительство ЛЭП-0,4 кВ от ЛЭП-0,4 кВ фидер №3 КТП №3241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D0880" w:rsidRPr="008B7BC4" w:rsidRDefault="00CD0880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D0880" w:rsidRPr="008B7BC4" w:rsidRDefault="00CD0880" w:rsidP="00044FEA">
            <w:pPr>
              <w:jc w:val="center"/>
              <w:rPr>
                <w:i/>
                <w:sz w:val="22"/>
                <w:szCs w:val="26"/>
              </w:rPr>
            </w:pPr>
          </w:p>
          <w:p w:rsidR="00CD0880" w:rsidRPr="008B7BC4" w:rsidRDefault="00CD0880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0,04</w:t>
            </w:r>
          </w:p>
          <w:p w:rsidR="00CD0880" w:rsidRPr="008B7BC4" w:rsidRDefault="00CD0880" w:rsidP="00044FEA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D0880" w:rsidRPr="008B7BC4" w:rsidRDefault="00CD0880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CD0880" w:rsidRPr="008B7BC4" w:rsidRDefault="00CD0880" w:rsidP="00044FEA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CD0880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D0880" w:rsidRPr="008B7BC4" w:rsidRDefault="00CD0880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BB3115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CD0880" w:rsidRPr="008B7BC4" w:rsidRDefault="00CD0880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BB3115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BB3115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9F10EB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</w:t>
            </w:r>
            <w:r w:rsidR="00BB3115" w:rsidRPr="008B7BC4">
              <w:rPr>
                <w:sz w:val="22"/>
                <w:szCs w:val="26"/>
              </w:rPr>
              <w:t>1</w:t>
            </w:r>
            <w:r w:rsidRPr="008B7BC4">
              <w:rPr>
                <w:sz w:val="22"/>
                <w:szCs w:val="26"/>
              </w:rPr>
              <w:t>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0EB" w:rsidRPr="008B7BC4" w:rsidRDefault="009F10EB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9F10EB" w:rsidRPr="008B7BC4" w:rsidRDefault="009F10EB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E069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ПТП2021/83355 от 08.12.2021</w:t>
            </w:r>
          </w:p>
          <w:p w:rsidR="001E069C" w:rsidRPr="008B7BC4" w:rsidRDefault="001E069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Орбита в части строительства ВЛИ-0,4 кВ от фидера №1 ВЛ-0,4 кВ СТП-253 Л-1011. Монтаж ИСУЭ</w:t>
            </w:r>
          </w:p>
        </w:tc>
      </w:tr>
      <w:tr w:rsidR="001E069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pStyle w:val="Default"/>
              <w:rPr>
                <w:sz w:val="22"/>
                <w:szCs w:val="26"/>
              </w:rPr>
            </w:pPr>
            <w:r w:rsidRPr="008B7BC4">
              <w:rPr>
                <w:i/>
                <w:iCs/>
                <w:sz w:val="22"/>
                <w:szCs w:val="26"/>
              </w:rPr>
              <w:t xml:space="preserve">Строительство ЛЭП-0,4 кВ от ЛЭП-0,4 кВ фидер №1 СТП №253 </w:t>
            </w:r>
          </w:p>
          <w:p w:rsidR="001E069C" w:rsidRPr="008B7BC4" w:rsidRDefault="001E069C" w:rsidP="00044FEA">
            <w:pPr>
              <w:rPr>
                <w:i/>
                <w:sz w:val="22"/>
                <w:szCs w:val="26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pStyle w:val="Default"/>
              <w:jc w:val="center"/>
              <w:rPr>
                <w:sz w:val="22"/>
                <w:szCs w:val="26"/>
              </w:rPr>
            </w:pPr>
            <w:r w:rsidRPr="008B7BC4">
              <w:rPr>
                <w:i/>
                <w:iCs/>
                <w:sz w:val="22"/>
                <w:szCs w:val="26"/>
              </w:rPr>
              <w:t xml:space="preserve">0,065 </w:t>
            </w:r>
          </w:p>
          <w:p w:rsidR="001E069C" w:rsidRPr="008B7BC4" w:rsidRDefault="001E069C" w:rsidP="00044FEA">
            <w:pPr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1E069C" w:rsidRPr="008B7BC4" w:rsidRDefault="001E069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Работы производятся в условиях городской и промышленной </w:t>
            </w:r>
            <w:r w:rsidRPr="008B7BC4">
              <w:rPr>
                <w:i/>
                <w:sz w:val="22"/>
                <w:szCs w:val="26"/>
              </w:rPr>
              <w:lastRenderedPageBreak/>
              <w:t>застройки, вблизи объектов, находящихся под высоким напряжением</w:t>
            </w:r>
          </w:p>
        </w:tc>
      </w:tr>
      <w:tr w:rsidR="001E069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lastRenderedPageBreak/>
              <w:t>42.2.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1E069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42.2.1.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230В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1E069C" w:rsidRPr="008B7BC4" w:rsidRDefault="001E069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E069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42.2.2.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:rsidR="001E069C" w:rsidRPr="008B7BC4" w:rsidRDefault="001E069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E069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42.2.3.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:rsidR="001E069C" w:rsidRPr="008B7BC4" w:rsidRDefault="001E069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E069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43.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ПТП2021/83444 от 10.12.2021 </w:t>
            </w:r>
          </w:p>
          <w:p w:rsidR="001E069C" w:rsidRPr="008B7BC4" w:rsidRDefault="001E069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в части строительства ВЛИ-0,4 кВ от фидера №3 ВЛ-0,4 кВ КТП-203 Л-1006. Монтаж ИСУЭ</w:t>
            </w:r>
          </w:p>
        </w:tc>
      </w:tr>
      <w:tr w:rsidR="001E069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43.1.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pStyle w:val="Default"/>
              <w:rPr>
                <w:sz w:val="22"/>
                <w:szCs w:val="26"/>
              </w:rPr>
            </w:pPr>
            <w:r w:rsidRPr="008B7BC4">
              <w:rPr>
                <w:i/>
                <w:iCs/>
                <w:sz w:val="22"/>
                <w:szCs w:val="26"/>
              </w:rPr>
              <w:t xml:space="preserve">Строительство ЛЭП-0,4 кВ от ЛЭП-0,4 кВ фидер №3 КТП №203 </w:t>
            </w:r>
          </w:p>
          <w:p w:rsidR="001E069C" w:rsidRPr="008B7BC4" w:rsidRDefault="001E069C" w:rsidP="00044FEA">
            <w:pPr>
              <w:rPr>
                <w:i/>
                <w:sz w:val="22"/>
                <w:szCs w:val="26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1E069C" w:rsidRPr="008B7BC4" w:rsidRDefault="001E069C" w:rsidP="001E069C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1E069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43.2.</w:t>
            </w:r>
          </w:p>
        </w:tc>
        <w:tc>
          <w:tcPr>
            <w:tcW w:w="95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1E069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43.2.1.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Монтаж </w:t>
            </w: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-счетчика </w:t>
            </w:r>
            <w:r w:rsidRPr="008B7BC4">
              <w:rPr>
                <w:b/>
                <w:i/>
                <w:sz w:val="22"/>
                <w:szCs w:val="26"/>
              </w:rPr>
              <w:t xml:space="preserve">400В с </w:t>
            </w:r>
            <w:r w:rsidRPr="008B7BC4">
              <w:rPr>
                <w:b/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b/>
                <w:i/>
                <w:sz w:val="22"/>
                <w:szCs w:val="26"/>
              </w:rPr>
              <w:t>-модемом</w:t>
            </w:r>
            <w:r w:rsidRPr="008B7BC4">
              <w:rPr>
                <w:i/>
                <w:sz w:val="22"/>
                <w:szCs w:val="26"/>
              </w:rPr>
              <w:t xml:space="preserve"> на опоре ВЛ-0,4 кВ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1E069C" w:rsidRPr="008B7BC4" w:rsidRDefault="001E069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E069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43.2.2.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  шкафа с комплектом оборудования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:rsidR="001E069C" w:rsidRPr="008B7BC4" w:rsidRDefault="001E069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  <w:tr w:rsidR="001E069C" w:rsidRPr="008B7BC4" w:rsidTr="008B7BC4">
        <w:trPr>
          <w:trHeight w:val="20"/>
          <w:jc w:val="center"/>
        </w:trPr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AB511B" w:rsidP="00BB3115">
            <w:pPr>
              <w:tabs>
                <w:tab w:val="left" w:pos="0"/>
              </w:tabs>
              <w:ind w:left="53" w:right="-72"/>
              <w:jc w:val="center"/>
              <w:rPr>
                <w:sz w:val="22"/>
                <w:szCs w:val="26"/>
              </w:rPr>
            </w:pPr>
            <w:r w:rsidRPr="008B7BC4">
              <w:rPr>
                <w:sz w:val="22"/>
                <w:szCs w:val="26"/>
              </w:rPr>
              <w:t>43.2.3.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Монтаж спуска СИП-4 по опоре  от счетчика до шкафа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E069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069C" w:rsidRPr="008B7BC4" w:rsidRDefault="001E069C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:rsidR="001E069C" w:rsidRPr="008B7BC4" w:rsidRDefault="001E069C" w:rsidP="001679F4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22"/>
                <w:szCs w:val="26"/>
              </w:rPr>
            </w:pPr>
          </w:p>
        </w:tc>
      </w:tr>
    </w:tbl>
    <w:p w:rsidR="00F852D0" w:rsidRPr="008B7BC4" w:rsidRDefault="00F852D0" w:rsidP="009F10EB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2"/>
          <w:szCs w:val="26"/>
        </w:rPr>
      </w:pPr>
      <w:r w:rsidRPr="008B7BC4">
        <w:rPr>
          <w:b/>
          <w:sz w:val="22"/>
          <w:szCs w:val="26"/>
        </w:rPr>
        <w:t>Потребность в материально-технических ресурсах.</w:t>
      </w:r>
    </w:p>
    <w:p w:rsidR="00F852D0" w:rsidRPr="008B7BC4" w:rsidRDefault="00F852D0" w:rsidP="0017519D">
      <w:pPr>
        <w:pStyle w:val="af0"/>
        <w:numPr>
          <w:ilvl w:val="1"/>
          <w:numId w:val="17"/>
        </w:numPr>
        <w:tabs>
          <w:tab w:val="left" w:pos="1276"/>
        </w:tabs>
        <w:suppressAutoHyphens w:val="0"/>
        <w:ind w:left="0" w:firstLine="709"/>
        <w:contextualSpacing/>
        <w:jc w:val="both"/>
        <w:rPr>
          <w:sz w:val="22"/>
          <w:szCs w:val="26"/>
        </w:rPr>
      </w:pPr>
      <w:r w:rsidRPr="008B7BC4">
        <w:rPr>
          <w:sz w:val="22"/>
          <w:szCs w:val="26"/>
        </w:rPr>
        <w:t>Объемы МТР определяются проектными решениями;</w:t>
      </w:r>
    </w:p>
    <w:p w:rsidR="00F852D0" w:rsidRPr="008B7BC4" w:rsidRDefault="00F852D0" w:rsidP="0017519D">
      <w:pPr>
        <w:pStyle w:val="af0"/>
        <w:numPr>
          <w:ilvl w:val="1"/>
          <w:numId w:val="17"/>
        </w:numPr>
        <w:tabs>
          <w:tab w:val="left" w:pos="1276"/>
        </w:tabs>
        <w:suppressAutoHyphens w:val="0"/>
        <w:ind w:left="0" w:firstLine="709"/>
        <w:contextualSpacing/>
        <w:jc w:val="both"/>
        <w:rPr>
          <w:sz w:val="22"/>
          <w:szCs w:val="26"/>
        </w:rPr>
      </w:pPr>
      <w:r w:rsidRPr="008B7BC4">
        <w:rPr>
          <w:sz w:val="22"/>
          <w:szCs w:val="26"/>
        </w:rPr>
        <w:t>Поставка материально-технических ресурсов на объект осуществляется Подрядчиком;</w:t>
      </w:r>
    </w:p>
    <w:p w:rsidR="00F852D0" w:rsidRPr="008B7BC4" w:rsidRDefault="00F852D0" w:rsidP="0017519D">
      <w:pPr>
        <w:pStyle w:val="af0"/>
        <w:numPr>
          <w:ilvl w:val="1"/>
          <w:numId w:val="17"/>
        </w:numPr>
        <w:tabs>
          <w:tab w:val="left" w:pos="1276"/>
        </w:tabs>
        <w:suppressAutoHyphens w:val="0"/>
        <w:ind w:left="0" w:firstLine="709"/>
        <w:contextualSpacing/>
        <w:jc w:val="both"/>
        <w:rPr>
          <w:sz w:val="22"/>
          <w:szCs w:val="26"/>
        </w:rPr>
      </w:pPr>
      <w:r w:rsidRPr="008B7BC4">
        <w:rPr>
          <w:sz w:val="22"/>
          <w:szCs w:val="26"/>
        </w:rPr>
        <w:t>Укрупненный объем МТР:</w:t>
      </w:r>
    </w:p>
    <w:tbl>
      <w:tblPr>
        <w:tblW w:w="10454" w:type="dxa"/>
        <w:jc w:val="center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040"/>
        <w:gridCol w:w="998"/>
        <w:gridCol w:w="1846"/>
        <w:gridCol w:w="1441"/>
      </w:tblGrid>
      <w:tr w:rsidR="006C5358" w:rsidRPr="008B7BC4" w:rsidTr="008B7BC4">
        <w:trPr>
          <w:trHeight w:val="20"/>
          <w:tblHeader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№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п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>/п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Характеристика (наименование) МТР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Единица измерения</w:t>
            </w: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Количество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ind w:left="-74" w:right="-119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Примечание</w:t>
            </w:r>
          </w:p>
        </w:tc>
      </w:tr>
      <w:tr w:rsidR="006C5358" w:rsidRPr="008B7BC4" w:rsidTr="008B7BC4">
        <w:trPr>
          <w:trHeight w:val="20"/>
          <w:tblHeader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2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3</w:t>
            </w: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="006C5358" w:rsidRPr="008B7BC4" w:rsidRDefault="006C5358" w:rsidP="00FD490A">
            <w:pPr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5</w:t>
            </w:r>
          </w:p>
        </w:tc>
      </w:tr>
      <w:tr w:rsidR="006C5358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358" w:rsidRPr="008B7BC4" w:rsidDel="00293D46" w:rsidRDefault="006C5358" w:rsidP="0017519D">
            <w:pPr>
              <w:numPr>
                <w:ilvl w:val="0"/>
                <w:numId w:val="20"/>
              </w:numPr>
              <w:tabs>
                <w:tab w:val="left" w:pos="208"/>
              </w:tabs>
              <w:ind w:left="-157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</w:tcPr>
          <w:p w:rsidR="00D26C71" w:rsidRPr="008B7BC4" w:rsidRDefault="00D26C71" w:rsidP="00D26C71">
            <w:pPr>
              <w:snapToGrid w:val="0"/>
              <w:ind w:left="-108" w:right="-81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ПТП2021/83322 от 08.12.2021</w:t>
            </w:r>
          </w:p>
          <w:p w:rsidR="006C5358" w:rsidRPr="008B7BC4" w:rsidRDefault="00D26C71" w:rsidP="00D26C71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Модернизация распределительной сети ПС Орбита в части строительства ВЛИ-0,4 кВ от фидера №3 ВЛ-0,4 кВ ЗТП-101 Л-1009. Монтаж ИСУЭ</w:t>
            </w:r>
          </w:p>
        </w:tc>
      </w:tr>
      <w:tr w:rsidR="00083E88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083E88" w:rsidRPr="008B7BC4" w:rsidDel="00293D46" w:rsidRDefault="00083E88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083E88" w:rsidRPr="008B7BC4" w:rsidRDefault="00F65584" w:rsidP="009C3B6F">
            <w:pPr>
              <w:ind w:right="-108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Стойки СВм-95-3 (Патент № 140055 от </w:t>
            </w:r>
            <w:r w:rsidRPr="008B7BC4">
              <w:rPr>
                <w:i/>
                <w:sz w:val="22"/>
                <w:szCs w:val="26"/>
              </w:rPr>
              <w:lastRenderedPageBreak/>
              <w:t>28.03.2014)</w:t>
            </w:r>
          </w:p>
          <w:p w:rsidR="00083E88" w:rsidRPr="008B7BC4" w:rsidRDefault="00083E88" w:rsidP="009C3B6F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083E88" w:rsidRPr="008B7BC4" w:rsidRDefault="00083E88" w:rsidP="009C3B6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083E88" w:rsidRPr="008B7BC4" w:rsidRDefault="00083E88" w:rsidP="009C3B6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7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083E88" w:rsidRPr="008B7BC4" w:rsidRDefault="00083E88" w:rsidP="00FD490A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Уточнить </w:t>
            </w:r>
            <w:r w:rsidRPr="008B7BC4">
              <w:rPr>
                <w:i/>
                <w:sz w:val="22"/>
                <w:szCs w:val="26"/>
              </w:rPr>
              <w:lastRenderedPageBreak/>
              <w:t>проектом</w:t>
            </w:r>
          </w:p>
        </w:tc>
      </w:tr>
      <w:tr w:rsidR="00083E88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083E88" w:rsidRPr="008B7BC4" w:rsidDel="00293D46" w:rsidRDefault="00083E88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083E88" w:rsidRPr="008B7BC4" w:rsidRDefault="00083E88" w:rsidP="009C3B6F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083E88" w:rsidRPr="008B7BC4" w:rsidRDefault="00083E88" w:rsidP="009C3B6F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083E88" w:rsidRPr="008B7BC4" w:rsidRDefault="00083E88" w:rsidP="009C3B6F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0,23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083E88" w:rsidRPr="008B7BC4" w:rsidRDefault="00083E88" w:rsidP="00FD490A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083E88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083E88" w:rsidRPr="008B7BC4" w:rsidDel="00293D46" w:rsidRDefault="00083E88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083E88" w:rsidRPr="008B7BC4" w:rsidRDefault="00083E88" w:rsidP="009C3B6F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083E88" w:rsidRPr="008B7BC4" w:rsidRDefault="00083E88" w:rsidP="009C3B6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083E88" w:rsidRPr="008B7BC4" w:rsidRDefault="00083E88" w:rsidP="009C3B6F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083E88" w:rsidRPr="008B7BC4" w:rsidRDefault="00083E88" w:rsidP="00FD490A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083E88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083E88" w:rsidRPr="008B7BC4" w:rsidDel="00293D46" w:rsidRDefault="00083E88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083E88" w:rsidRPr="008B7BC4" w:rsidRDefault="00083E88" w:rsidP="009C3B6F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083E88" w:rsidRPr="008B7BC4" w:rsidRDefault="00083E88" w:rsidP="009C3B6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083E88" w:rsidRPr="008B7BC4" w:rsidRDefault="00083E88" w:rsidP="009C3B6F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083E88" w:rsidRPr="008B7BC4" w:rsidRDefault="00083E88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083E88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083E88" w:rsidRPr="008B7BC4" w:rsidDel="00293D46" w:rsidRDefault="00083E88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083E88" w:rsidRPr="008B7BC4" w:rsidRDefault="00083E88" w:rsidP="00083E88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-счетчик </w:t>
            </w:r>
          </w:p>
        </w:tc>
      </w:tr>
      <w:tr w:rsidR="00F02D25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F02D25" w:rsidRPr="008B7BC4" w:rsidDel="00293D46" w:rsidRDefault="00F02D25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F02D25" w:rsidRPr="008B7BC4" w:rsidRDefault="00F02D25" w:rsidP="00044FEA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F02D25" w:rsidRPr="008B7BC4" w:rsidRDefault="00F02D25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02D25" w:rsidRPr="008B7BC4" w:rsidRDefault="00F02D25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F02D25" w:rsidRPr="008B7BC4" w:rsidRDefault="00F02D25" w:rsidP="00FD490A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F02D25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F02D25" w:rsidRPr="008B7BC4" w:rsidDel="00293D46" w:rsidRDefault="00F02D25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F02D25" w:rsidRPr="008B7BC4" w:rsidRDefault="00F02D25" w:rsidP="00F02D25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F02D25" w:rsidRPr="008B7BC4" w:rsidRDefault="00F02D25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02D25" w:rsidRPr="008B7BC4" w:rsidRDefault="00F02D25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F02D25" w:rsidRPr="008B7BC4" w:rsidRDefault="00F02D25" w:rsidP="00FD490A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proofErr w:type="gramStart"/>
            <w:r w:rsidRPr="008B7BC4">
              <w:rPr>
                <w:i/>
                <w:sz w:val="22"/>
                <w:szCs w:val="24"/>
              </w:rPr>
              <w:t>км</w:t>
            </w:r>
            <w:proofErr w:type="gramEnd"/>
            <w:r w:rsidRPr="008B7BC4">
              <w:rPr>
                <w:i/>
                <w:sz w:val="22"/>
                <w:szCs w:val="24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0,002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FD490A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proofErr w:type="gramStart"/>
            <w:r w:rsidRPr="008B7BC4">
              <w:rPr>
                <w:i/>
                <w:sz w:val="22"/>
                <w:szCs w:val="24"/>
              </w:rPr>
              <w:t>км</w:t>
            </w:r>
            <w:proofErr w:type="gramEnd"/>
            <w:r w:rsidRPr="008B7BC4">
              <w:rPr>
                <w:i/>
                <w:sz w:val="22"/>
                <w:szCs w:val="24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FD490A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FD490A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FD490A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Распределительный шкаф в составе:</w:t>
            </w:r>
          </w:p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- Выключатель нагрузки;</w:t>
            </w:r>
          </w:p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- Клемма;</w:t>
            </w:r>
          </w:p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 xml:space="preserve">- Сальник </w:t>
            </w:r>
            <w:r w:rsidRPr="008B7BC4">
              <w:rPr>
                <w:i/>
                <w:sz w:val="22"/>
                <w:szCs w:val="24"/>
                <w:lang w:val="en-US"/>
              </w:rPr>
              <w:t>PG</w:t>
            </w:r>
            <w:r w:rsidRPr="008B7BC4">
              <w:rPr>
                <w:i/>
                <w:sz w:val="22"/>
                <w:szCs w:val="24"/>
              </w:rPr>
              <w:t>;</w:t>
            </w:r>
          </w:p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proofErr w:type="spellStart"/>
            <w:r w:rsidRPr="008B7BC4">
              <w:rPr>
                <w:i/>
                <w:sz w:val="22"/>
                <w:szCs w:val="24"/>
              </w:rPr>
              <w:t>компл</w:t>
            </w:r>
            <w:proofErr w:type="spellEnd"/>
            <w:r w:rsidRPr="008B7BC4">
              <w:rPr>
                <w:i/>
                <w:sz w:val="22"/>
                <w:szCs w:val="24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FD490A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0"/>
                <w:numId w:val="20"/>
              </w:numPr>
              <w:tabs>
                <w:tab w:val="left" w:pos="208"/>
              </w:tabs>
              <w:ind w:left="-157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</w:tcPr>
          <w:p w:rsidR="006C586A" w:rsidRPr="008B7BC4" w:rsidRDefault="006C586A" w:rsidP="00083E88">
            <w:pPr>
              <w:snapToGrid w:val="0"/>
              <w:ind w:left="-108" w:right="-81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ПТП2021/83327 от 08.12.2021</w:t>
            </w:r>
          </w:p>
          <w:p w:rsidR="006C586A" w:rsidRPr="008B7BC4" w:rsidRDefault="006C586A" w:rsidP="00083E88">
            <w:pPr>
              <w:snapToGrid w:val="0"/>
              <w:ind w:left="-108" w:right="-81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Модернизация распределительной сети ПС Арзамас-110 в части строительства ВЛИ-0,4 кВ от фидера №4 ВЛ-0,4 кВ КТП-242 Л-1008.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F532B5">
            <w:pPr>
              <w:ind w:right="-108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F532B5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F532B5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F532B5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F532B5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F532B5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F532B5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83E88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0,042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F532B5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C09F7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C09F7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C09F7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0C09F7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72470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ОПН-0,4кВ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72470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72470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72470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083E88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proofErr w:type="spellStart"/>
            <w:r w:rsidRPr="008B7BC4">
              <w:rPr>
                <w:i/>
                <w:sz w:val="22"/>
                <w:szCs w:val="24"/>
              </w:rPr>
              <w:t>Split</w:t>
            </w:r>
            <w:proofErr w:type="spellEnd"/>
            <w:r w:rsidRPr="008B7BC4">
              <w:rPr>
                <w:i/>
                <w:sz w:val="22"/>
                <w:szCs w:val="24"/>
              </w:rPr>
              <w:t xml:space="preserve">-счетчик 400В с </w:t>
            </w:r>
            <w:r w:rsidRPr="008B7BC4">
              <w:rPr>
                <w:i/>
                <w:sz w:val="22"/>
                <w:szCs w:val="24"/>
                <w:lang w:val="en-US"/>
              </w:rPr>
              <w:t>GSM</w:t>
            </w:r>
            <w:r w:rsidRPr="008B7BC4">
              <w:rPr>
                <w:i/>
                <w:sz w:val="22"/>
                <w:szCs w:val="24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72470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proofErr w:type="gramStart"/>
            <w:r w:rsidRPr="008B7BC4">
              <w:rPr>
                <w:i/>
                <w:sz w:val="22"/>
                <w:szCs w:val="24"/>
              </w:rPr>
              <w:t>км</w:t>
            </w:r>
            <w:proofErr w:type="gramEnd"/>
            <w:r w:rsidRPr="008B7BC4">
              <w:rPr>
                <w:i/>
                <w:sz w:val="22"/>
                <w:szCs w:val="24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72470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72470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72470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Распределительный шкаф в составе:</w:t>
            </w:r>
          </w:p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- Выключатель нагрузки;</w:t>
            </w:r>
          </w:p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- Клемма;</w:t>
            </w:r>
          </w:p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 xml:space="preserve">- Сальник </w:t>
            </w:r>
            <w:r w:rsidRPr="008B7BC4">
              <w:rPr>
                <w:i/>
                <w:sz w:val="22"/>
                <w:szCs w:val="24"/>
                <w:lang w:val="en-US"/>
              </w:rPr>
              <w:t>PG</w:t>
            </w:r>
            <w:r w:rsidRPr="008B7BC4">
              <w:rPr>
                <w:i/>
                <w:sz w:val="22"/>
                <w:szCs w:val="24"/>
              </w:rPr>
              <w:t>;</w:t>
            </w:r>
          </w:p>
          <w:p w:rsidR="006C586A" w:rsidRPr="008B7BC4" w:rsidRDefault="006C586A" w:rsidP="006C586A">
            <w:pPr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proofErr w:type="spellStart"/>
            <w:r w:rsidRPr="008B7BC4">
              <w:rPr>
                <w:i/>
                <w:sz w:val="22"/>
                <w:szCs w:val="24"/>
              </w:rPr>
              <w:t>компл</w:t>
            </w:r>
            <w:proofErr w:type="spellEnd"/>
            <w:r w:rsidRPr="008B7BC4">
              <w:rPr>
                <w:i/>
                <w:sz w:val="22"/>
                <w:szCs w:val="24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6C586A">
            <w:pPr>
              <w:jc w:val="center"/>
              <w:rPr>
                <w:i/>
                <w:sz w:val="22"/>
                <w:szCs w:val="24"/>
              </w:rPr>
            </w:pPr>
            <w:r w:rsidRPr="008B7BC4">
              <w:rPr>
                <w:i/>
                <w:sz w:val="22"/>
                <w:szCs w:val="24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72470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0"/>
                <w:numId w:val="20"/>
              </w:numPr>
              <w:tabs>
                <w:tab w:val="left" w:pos="208"/>
              </w:tabs>
              <w:ind w:left="-157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</w:tcPr>
          <w:p w:rsidR="006C586A" w:rsidRPr="008B7BC4" w:rsidRDefault="006C586A" w:rsidP="00083E88">
            <w:pPr>
              <w:snapToGrid w:val="0"/>
              <w:ind w:left="-108" w:right="-81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ПТП2021/83341 от 08.12.2021</w:t>
            </w:r>
          </w:p>
          <w:p w:rsidR="006C586A" w:rsidRPr="008B7BC4" w:rsidRDefault="006C586A" w:rsidP="00083E88">
            <w:pPr>
              <w:snapToGrid w:val="0"/>
              <w:ind w:left="-108" w:right="-81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 xml:space="preserve">Модернизация распределительной сети ПС </w:t>
            </w:r>
            <w:proofErr w:type="gramStart"/>
            <w:r w:rsidRPr="008B7BC4">
              <w:rPr>
                <w:b/>
                <w:bCs/>
                <w:i/>
                <w:sz w:val="22"/>
                <w:szCs w:val="26"/>
              </w:rPr>
              <w:t>Выездное</w:t>
            </w:r>
            <w:proofErr w:type="gramEnd"/>
            <w:r w:rsidRPr="008B7BC4">
              <w:rPr>
                <w:b/>
                <w:bCs/>
                <w:i/>
                <w:sz w:val="22"/>
                <w:szCs w:val="26"/>
              </w:rPr>
              <w:t xml:space="preserve"> в части строительства СТП 10/0,4кВ, ВЛИ-0,4 кВ Л-1001.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8B7BC4">
            <w:pPr>
              <w:ind w:right="-108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Стойки СВм-110-5 (Патент № 140055 от 28.03.2014)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9C3B6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9C3B6F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6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9C3B6F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СИП-3 1х35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9C3B6F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9C3B6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1,1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9C3B6F">
            <w:pPr>
              <w:ind w:right="-108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Стойки </w:t>
            </w:r>
            <w:r w:rsidR="00C934D7" w:rsidRPr="008B7BC4">
              <w:rPr>
                <w:i/>
                <w:sz w:val="22"/>
                <w:szCs w:val="26"/>
              </w:rPr>
              <w:t>СВ</w:t>
            </w:r>
            <w:r w:rsidRPr="008B7BC4">
              <w:rPr>
                <w:i/>
                <w:sz w:val="22"/>
                <w:szCs w:val="26"/>
              </w:rPr>
              <w:t>-95</w:t>
            </w:r>
            <w:r w:rsidRPr="008B7BC4">
              <w:rPr>
                <w:i/>
                <w:sz w:val="22"/>
                <w:szCs w:val="26"/>
                <w:lang w:val="en-US"/>
              </w:rPr>
              <w:t>-</w:t>
            </w:r>
            <w:r w:rsidRPr="008B7BC4">
              <w:rPr>
                <w:i/>
                <w:sz w:val="22"/>
                <w:szCs w:val="26"/>
              </w:rPr>
              <w:t>3</w:t>
            </w:r>
          </w:p>
          <w:p w:rsidR="006C586A" w:rsidRPr="008B7BC4" w:rsidRDefault="006C586A" w:rsidP="009C3B6F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9C3B6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9C3B6F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9C3B6F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9C3B6F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9C3B6F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0,016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9C3B6F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9C3B6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9C3B6F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9C3B6F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ОПН-0,4кВ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9C3B6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9C3B6F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C61D8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РЛК-10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C61D8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СТП 10/0,4 (16кКВА)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9C3B6F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к-т</w:t>
            </w:r>
            <w:proofErr w:type="gramEnd"/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9C3B6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numPr>
                <w:ilvl w:val="1"/>
                <w:numId w:val="20"/>
              </w:numPr>
              <w:tabs>
                <w:tab w:val="left" w:pos="343"/>
              </w:tabs>
              <w:ind w:left="-40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083E88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F02D25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F02D25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0"/>
                <w:numId w:val="20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C61D86">
            <w:pPr>
              <w:snapToGrid w:val="0"/>
              <w:ind w:left="-108" w:right="-81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 xml:space="preserve">ПТП2021/83359 от 08.12.2021 </w:t>
            </w:r>
          </w:p>
          <w:p w:rsidR="006C586A" w:rsidRPr="008B7BC4" w:rsidRDefault="006C586A" w:rsidP="00C61D86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Модернизация распределительной сети ПС Березовская в части строительства ВЛИ-0,4 кВ от фидера №1 ВЛ-0,4 кВ КТПП-277 Л-1011.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F02D25">
            <w:pPr>
              <w:pStyle w:val="af7"/>
              <w:numPr>
                <w:ilvl w:val="1"/>
                <w:numId w:val="20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1B4B6B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F02D25">
            <w:pPr>
              <w:pStyle w:val="af7"/>
              <w:numPr>
                <w:ilvl w:val="1"/>
                <w:numId w:val="20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9079BE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0,052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F02D25">
            <w:pPr>
              <w:pStyle w:val="af7"/>
              <w:numPr>
                <w:ilvl w:val="1"/>
                <w:numId w:val="20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F02D25">
            <w:pPr>
              <w:pStyle w:val="af7"/>
              <w:numPr>
                <w:ilvl w:val="1"/>
                <w:numId w:val="20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F02D25">
            <w:pPr>
              <w:pStyle w:val="af7"/>
              <w:numPr>
                <w:ilvl w:val="1"/>
                <w:numId w:val="20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 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2"/>
                <w:numId w:val="2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0"/>
                <w:numId w:val="20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C61D86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 xml:space="preserve">ПТП2021/83415 от 10.12.2021 </w:t>
            </w:r>
          </w:p>
          <w:p w:rsidR="006C586A" w:rsidRPr="008B7BC4" w:rsidRDefault="006C586A" w:rsidP="00C61D86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Модернизация распределительной сети ПС Орбита в части строительства ВЛИ-0,4 кВ от фидера №8 ВЛ-0,4 кВ ЗТП-59 Л-1015.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6F43AF">
            <w:pPr>
              <w:tabs>
                <w:tab w:val="left" w:pos="343"/>
              </w:tabs>
              <w:ind w:left="140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6.1.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1B4B6B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5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0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C61D8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0,072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0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0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C61D86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0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- Клемма;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lastRenderedPageBreak/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E09B1">
            <w:pPr>
              <w:pStyle w:val="af7"/>
              <w:numPr>
                <w:ilvl w:val="0"/>
                <w:numId w:val="20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C61D86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 xml:space="preserve">ПТП2021/83418 от 10.12.2021 </w:t>
            </w:r>
          </w:p>
          <w:p w:rsidR="006C586A" w:rsidRPr="008B7BC4" w:rsidRDefault="006C586A" w:rsidP="00C61D86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Модернизация распределительной сети ПС Березовская в части строительства ВЛИ-0,4 кВ от фидера №1 ВЛ-0,4 кВ КТПП-3191 Л-1011.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1B4B6B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C61D8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3х35+1х54,6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6F43A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1679F4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F02D25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F02D25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0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C61D86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 xml:space="preserve">ПТП2021/83428 от 10.12.2021 </w:t>
            </w:r>
          </w:p>
          <w:p w:rsidR="006C586A" w:rsidRPr="008B7BC4" w:rsidRDefault="006C586A" w:rsidP="00C61D86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Модернизация распределительной сети ПС Березовская в части строительства ВЛИ-0,4 кВ от фидера №4 ВЛ-0,4 кВ КТПП-277 Л-1011.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1B4B6B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C61D8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0,047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8B1A52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0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8B1A52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bCs/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 xml:space="preserve">ПТП2021/83436 от 10.12.2021 </w:t>
            </w:r>
          </w:p>
          <w:p w:rsidR="006C586A" w:rsidRPr="008B7BC4" w:rsidRDefault="006C586A" w:rsidP="008B1A52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bCs/>
                <w:i/>
                <w:sz w:val="22"/>
                <w:szCs w:val="26"/>
              </w:rPr>
              <w:t>Модернизация распределительной сети ПС Арзамас-110 в части строительства ВЛИ-0,4 кВ от фидера №1 ВЛ-0,4 кВ ЗТП-265 Л-1011.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1B4B6B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B1A52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0,055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421A6D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0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8B1A52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ПТП2021/83454 от 10.12.2021 </w:t>
            </w:r>
          </w:p>
          <w:p w:rsidR="006C586A" w:rsidRPr="008B7BC4" w:rsidRDefault="006C586A" w:rsidP="008B1A52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РП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Ломовка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в части строительства ВЛИ-0,4 кВ от фидера №1 ВЛ-0,4 кВ КТП-2848 Л-1001.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1B4B6B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8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B1A52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0,271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0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8B1A52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ПТП2021/83457 от 10.12.2021</w:t>
            </w:r>
          </w:p>
          <w:p w:rsidR="006C586A" w:rsidRPr="008B7BC4" w:rsidRDefault="006C586A" w:rsidP="008B1A52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Выездное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в части строительства ВЛИ-0,4 кВ от фидера № ВЛ-0,4 кВ КТП-3206 Л-1003.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1B4B6B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B1A52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0,052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lastRenderedPageBreak/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0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8B1A52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ПТП2021/83484 от 13.12.2021 </w:t>
            </w:r>
          </w:p>
          <w:p w:rsidR="006C586A" w:rsidRPr="008B7BC4" w:rsidRDefault="006C586A" w:rsidP="008B1A52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Выездное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в части строительства ВЛИ-0,4 кВ от фидера №2 ВЛ-0,4 кВ КТП-2852 Л-1004.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1B4B6B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7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B1A52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0,125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8B1A52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0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8B1A52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ПТП2021/83485 от 13.12.2021 </w:t>
            </w:r>
          </w:p>
          <w:p w:rsidR="006C586A" w:rsidRPr="008B7BC4" w:rsidRDefault="006C586A" w:rsidP="008B1A52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Выездное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в части строительства ВЛИ-0,4 кВ от фидера №3 ВЛ-0,4 кВ КТП-2851 Л-1004.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1B4B6B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B1A52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0,024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1B4B6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B4B6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8B1A52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0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ПТП2021/83494 от 13.12.2021 </w:t>
            </w:r>
          </w:p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Выездное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в части строительства ВЛИ-0,4 кВ от фидера №3 существующей ВЛ-0,4 кВ КТП-2851 Л-1004.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D2180F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D2180F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D2180F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4236F0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0,018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D2180F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D2180F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0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1B4B6B">
            <w:pPr>
              <w:ind w:right="10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ПТП2021/83542 от 13.12.2021</w:t>
            </w:r>
          </w:p>
          <w:p w:rsidR="006C586A" w:rsidRPr="008B7BC4" w:rsidRDefault="006C586A" w:rsidP="001B4B6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Выездное строительство ВЛИ-0,4 кВ от фидера №3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сущетвующей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ВЛИ-0,4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кВ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КТП-2851 Л-1004.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7C0E2B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5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4236F0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0,062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4236F0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0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ПТП2021/83497 от 13.12.2021</w:t>
            </w: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Реконструкция ВЛ-0,4 кВ КТП №352 Л-1002 ПС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Водоватово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Провод А-35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4236F0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0,21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0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ПТП2021/83519 от 13.12.2021 </w:t>
            </w: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в части строительства ВЛИ-0,4 кВ от фидера №2 ВЛИ-0,4 кВ КТП-4385 Л-1011.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7C0E2B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EF2EC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0,105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0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ПТП2021/83535 от 13.12.2021 </w:t>
            </w:r>
          </w:p>
          <w:p w:rsidR="006C586A" w:rsidRPr="008B7BC4" w:rsidRDefault="006C586A" w:rsidP="004236F0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в части строительства ВЛИ-0,4 кВ от фидера №3 ВЛИ-0,4 кВ КТП-2783 Л-1006.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7C0E2B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4236F0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0,37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8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6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4236F0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0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ПТП2021/83552 от 13.12.2021 </w:t>
            </w: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Реконструкция ВЛ-0,4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кВ.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Модернизация распределительной сети ПС Березовская в части строительства ВЛИ-0,4 кВ от фидера №2 ВЛИ-0,4 кВ КТП-3306 Л-1005.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ind w:right="-108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Провод А-35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0,310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8B7BC4">
            <w:pPr>
              <w:ind w:right="-108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8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EE05CE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0,275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0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ПТП2021/83564 от 13.12.2021</w:t>
            </w: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Орбита в части строительства ВЛИ-0,4 кВ от  ВЛ-0,4 кВ КТП-273 Л-1011.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7C0E2B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5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D64D2E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0,062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C0E2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C0E2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D64D2E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D2180F">
            <w:pPr>
              <w:pStyle w:val="af7"/>
              <w:numPr>
                <w:ilvl w:val="0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D2180F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ПТП2022/01749 от 15.02.2022</w:t>
            </w:r>
          </w:p>
          <w:p w:rsidR="006C586A" w:rsidRPr="008B7BC4" w:rsidRDefault="006C586A" w:rsidP="00D2180F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 строительство ВЛИ-0,4 кВ от существующей ВЛИ-0,4 кВ фидер №2 КТП-4385 Л-1011.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8D5363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8B7BC4">
            <w:pPr>
              <w:ind w:right="-108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8D5363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D2180F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0,042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8D5363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D2180F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8D5363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D2180F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D2180F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8D5363">
            <w:pPr>
              <w:pStyle w:val="af7"/>
              <w:numPr>
                <w:ilvl w:val="1"/>
                <w:numId w:val="31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2520A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17519D">
            <w:pPr>
              <w:pStyle w:val="af7"/>
              <w:numPr>
                <w:ilvl w:val="2"/>
                <w:numId w:val="31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lastRenderedPageBreak/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tabs>
                <w:tab w:val="left" w:pos="343"/>
              </w:tabs>
              <w:ind w:left="283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2</w:t>
            </w:r>
            <w:r w:rsidR="00BB3115" w:rsidRPr="008B7BC4">
              <w:rPr>
                <w:i/>
                <w:sz w:val="22"/>
                <w:szCs w:val="26"/>
              </w:rPr>
              <w:t>2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3F0593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ПТП2022/01753 от 15.02.2022</w:t>
            </w:r>
          </w:p>
          <w:p w:rsidR="006C586A" w:rsidRPr="008B7BC4" w:rsidRDefault="006C586A" w:rsidP="003F0593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 строительство ВЛИ-0,4 кВ от существующей ВЛИ-0,4 кВ фидер №3 КТП-2783 Л-1006.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1"/>
                <w:numId w:val="36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871BEC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871BEC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1"/>
                <w:numId w:val="36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0,042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1"/>
                <w:numId w:val="36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71BEC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1"/>
                <w:numId w:val="36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1"/>
                <w:numId w:val="36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2520A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2"/>
                <w:numId w:val="36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2"/>
                <w:numId w:val="36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2"/>
                <w:numId w:val="36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2"/>
                <w:numId w:val="36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pStyle w:val="af7"/>
              <w:numPr>
                <w:ilvl w:val="2"/>
                <w:numId w:val="36"/>
              </w:numPr>
              <w:tabs>
                <w:tab w:val="left" w:pos="343"/>
              </w:tabs>
              <w:ind w:left="-25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tabs>
                <w:tab w:val="left" w:pos="343"/>
              </w:tabs>
              <w:ind w:left="208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B3115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2520A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ПТП2022/01755 от 15.02.2022 </w:t>
            </w:r>
          </w:p>
          <w:p w:rsidR="006C586A" w:rsidRPr="008B7BC4" w:rsidRDefault="006C586A" w:rsidP="0072520A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 строительство ВЛИ-0,4 кВ от существующей ВЛИ-0,4 кВ фидер №3 КТП-206 Л-1006.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B3115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871BEC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871BEC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B3115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0,042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B3115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71BEC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B3115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B3115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B3115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B3115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 xml:space="preserve">.5.2. 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B3115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B3115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Del="00293D46" w:rsidRDefault="006C586A" w:rsidP="00BB3115">
            <w:pPr>
              <w:tabs>
                <w:tab w:val="left" w:pos="343"/>
              </w:tabs>
              <w:ind w:left="-7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B3115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pStyle w:val="af7"/>
              <w:numPr>
                <w:ilvl w:val="0"/>
                <w:numId w:val="37"/>
              </w:numPr>
              <w:tabs>
                <w:tab w:val="left" w:pos="-76"/>
                <w:tab w:val="left" w:pos="170"/>
                <w:tab w:val="left" w:pos="492"/>
              </w:tabs>
              <w:ind w:left="-218" w:right="237" w:firstLine="0"/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ПТП2022/01758 от 15.02.2022</w:t>
            </w: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Арзамас-110  строительство ВЛИ-0,4 кВ от существующей ВЛИ-0,4 кВ фидер №1 КТП-3280 Л-1001.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B265A4">
            <w:pPr>
              <w:tabs>
                <w:tab w:val="left" w:pos="343"/>
                <w:tab w:val="left" w:pos="814"/>
              </w:tabs>
              <w:ind w:left="142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24.1. 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871BEC">
            <w:pPr>
              <w:ind w:right="-108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871BEC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pStyle w:val="af7"/>
              <w:numPr>
                <w:ilvl w:val="1"/>
                <w:numId w:val="38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0,042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pStyle w:val="af7"/>
              <w:numPr>
                <w:ilvl w:val="1"/>
                <w:numId w:val="38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71BEC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pStyle w:val="af7"/>
              <w:numPr>
                <w:ilvl w:val="1"/>
                <w:numId w:val="38"/>
              </w:numPr>
              <w:tabs>
                <w:tab w:val="left" w:pos="343"/>
              </w:tabs>
              <w:jc w:val="center"/>
              <w:rPr>
                <w:i/>
                <w:sz w:val="22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71BEC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4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4</w:t>
            </w:r>
            <w:r w:rsidRPr="008B7BC4">
              <w:rPr>
                <w:i/>
                <w:sz w:val="22"/>
                <w:szCs w:val="26"/>
              </w:rPr>
              <w:t xml:space="preserve">.5.1. 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4</w:t>
            </w:r>
            <w:r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4</w:t>
            </w:r>
            <w:r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4</w:t>
            </w:r>
            <w:r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4</w:t>
            </w:r>
            <w:r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880670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ПТП2022/01762 от 15.02.2022 </w:t>
            </w:r>
          </w:p>
          <w:p w:rsidR="006C586A" w:rsidRPr="008B7BC4" w:rsidRDefault="006C586A" w:rsidP="00880670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Карьер строительство ВЛИ-0,4 кВ от существующей ВЛИ-0,4 кВ фидер №2 КТП-1969 Л-1002.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8A59D3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751CAE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0,032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51CAE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ПТП2022/01773 от 15.02.2022</w:t>
            </w:r>
          </w:p>
          <w:p w:rsidR="006C586A" w:rsidRPr="008B7BC4" w:rsidRDefault="006C586A" w:rsidP="00751CAE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Реконструкция ТП-1568 в части установки ком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а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ппарата в РУ 0,4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кВ.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Модернизация распределительной сети ПС Перевоз строительство ВЛИ-0,4 кВ от существующей ВЛИ-0,4 кВ КТП-1568 Л-1006.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71BE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Автоматический выключатель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8A59D3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8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B3288E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.6.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  <w:lang w:val="en-US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.6.1.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.6.2.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.6.3.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.6.4.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.6.5.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lastRenderedPageBreak/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2</w:t>
            </w:r>
            <w:r w:rsidR="00B265A4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D131B3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ПТП2022/01777 от 15.02.2022</w:t>
            </w:r>
          </w:p>
          <w:p w:rsidR="006C586A" w:rsidRPr="008B7BC4" w:rsidRDefault="006C586A" w:rsidP="00D131B3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Орбита строительство ВЛИ-0,4 кВ от существующей ВЛИ-0,4 кВ фидер №2 КТП-159 Л-1011.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8A59D3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1942FD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ПТП2022/01782 от 16.02.2022</w:t>
            </w:r>
          </w:p>
          <w:p w:rsidR="006C586A" w:rsidRPr="008B7BC4" w:rsidRDefault="006C586A" w:rsidP="001942FD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Реконструкция ВЛ-0,4 кВ фидер №3 ТП-981 в части подвеса дополнительного провода.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Шатки строительство ВЛИ-0,4 кВ от существующей ВЛИ-0,4 кВ ТП-981 Л-1004.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Провод А-50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0,405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8A59D3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6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942FD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0,12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.6.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.6.1.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.6.2.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.6.3.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.6.4.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  <w:r w:rsidR="00B265A4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.6.5.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29</w:t>
            </w:r>
            <w:r w:rsidR="006C586A"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431ABA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ПТП2022/01783 от 16.02.2022</w:t>
            </w:r>
          </w:p>
          <w:p w:rsidR="006C586A" w:rsidRPr="008B7BC4" w:rsidRDefault="006C586A" w:rsidP="00431ABA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Выездное строительство ВЛИ-0,4 кВ от существующей ВЛИ-0,4 кВ фидер №1 КТП-312 Л-1004.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29</w:t>
            </w:r>
            <w:r w:rsidR="006C586A"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8A59D3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29</w:t>
            </w:r>
            <w:r w:rsidR="006C586A"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431AB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0,025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29</w:t>
            </w:r>
            <w:r w:rsidR="006C586A"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29</w:t>
            </w:r>
            <w:r w:rsidR="006C586A"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29</w:t>
            </w:r>
            <w:r w:rsidR="006C586A"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29</w:t>
            </w:r>
            <w:r w:rsidR="006C586A"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50C16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29</w:t>
            </w:r>
            <w:r w:rsidR="006C586A"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50C1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29</w:t>
            </w:r>
            <w:r w:rsidR="006C586A"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29</w:t>
            </w:r>
            <w:r w:rsidR="006C586A"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29</w:t>
            </w:r>
            <w:r w:rsidR="006C586A"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307E8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ПТП2022/01784 от 16.02.2022</w:t>
            </w:r>
          </w:p>
          <w:p w:rsidR="006C586A" w:rsidRPr="008B7BC4" w:rsidRDefault="006C586A" w:rsidP="00307E84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</w:t>
            </w:r>
            <w:r w:rsidR="00C934D7" w:rsidRPr="008B7BC4">
              <w:rPr>
                <w:b/>
                <w:i/>
                <w:sz w:val="22"/>
                <w:szCs w:val="26"/>
              </w:rPr>
              <w:t>елительной сети ПС Березо</w:t>
            </w:r>
            <w:r w:rsidRPr="008B7BC4">
              <w:rPr>
                <w:b/>
                <w:i/>
                <w:sz w:val="22"/>
                <w:szCs w:val="26"/>
              </w:rPr>
              <w:t xml:space="preserve">вская строительство ВЛИ-0,4 кВ от существующей ВЛИ-0,4 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кВ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 xml:space="preserve"> КТП-3314 (</w:t>
            </w:r>
            <w:proofErr w:type="spellStart"/>
            <w:r w:rsidRPr="008B7BC4">
              <w:rPr>
                <w:b/>
                <w:i/>
                <w:sz w:val="22"/>
                <w:szCs w:val="26"/>
              </w:rPr>
              <w:t>аб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.)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Л-1006.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8A59D3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6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307E84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0,155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307E84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.5.6.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307E84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ПТП2022/01785 от 16.02.2022</w:t>
            </w:r>
          </w:p>
          <w:p w:rsidR="006C586A" w:rsidRPr="008B7BC4" w:rsidRDefault="006C586A" w:rsidP="00307E84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строительство ВЛИ-0,4 кВ от существующей ВЛИ-0,4 кВ фидер №4 КТП-277 Л-1011.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8A59D3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6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0,105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50C16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50C1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3</w:t>
            </w:r>
            <w:r w:rsidR="00B265A4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2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8A59D3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ПТП2022/01790 от 16.02.2022</w:t>
            </w:r>
          </w:p>
          <w:p w:rsidR="006C586A" w:rsidRPr="008B7BC4" w:rsidRDefault="006C586A" w:rsidP="008A59D3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Орбита строительство ВЛИ-0,4 кВ от существующей ВЛИ-0,4 кВ фидер №3 КТП-168 Л-1009.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2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8A59D3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2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0,312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2</w:t>
            </w:r>
            <w:r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2</w:t>
            </w:r>
            <w:r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A59D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8A59D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2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2</w:t>
            </w:r>
            <w:r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50C16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2</w:t>
            </w:r>
            <w:r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50C1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2</w:t>
            </w:r>
            <w:r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2</w:t>
            </w:r>
            <w:r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2</w:t>
            </w:r>
            <w:r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573D51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ПТП2022/01794 от 16.02.2022</w:t>
            </w:r>
          </w:p>
          <w:p w:rsidR="006C586A" w:rsidRPr="008B7BC4" w:rsidRDefault="006C586A" w:rsidP="00573D51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Арзамас-110 строительство ВЛИ-0,4 кВ от существующей ВЛИ-0,4 кВ ЗТП-224 Л-1001.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200A33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0,312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33</w:t>
            </w:r>
            <w:r w:rsidR="006C586A"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33</w:t>
            </w:r>
            <w:r w:rsidR="006C586A"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33</w:t>
            </w:r>
            <w:r w:rsidR="006C586A"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573D51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33</w:t>
            </w:r>
            <w:r w:rsidR="006C586A"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33</w:t>
            </w:r>
            <w:r w:rsidR="006C586A"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3</w:t>
            </w:r>
            <w:r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4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573D51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ПТП2022/01795 от 16.02.2022</w:t>
            </w:r>
          </w:p>
          <w:p w:rsidR="006C586A" w:rsidRPr="008B7BC4" w:rsidRDefault="006C586A" w:rsidP="00573D51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Орбита строительство ВЛИ-0,4 кВ от </w:t>
            </w:r>
            <w:r w:rsidRPr="008B7BC4">
              <w:rPr>
                <w:b/>
                <w:i/>
                <w:sz w:val="22"/>
                <w:szCs w:val="26"/>
              </w:rPr>
              <w:lastRenderedPageBreak/>
              <w:t>существующей ВЛИ-0,4 кВ фидер №3 ЗТП-101 Л-1009.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3</w:t>
            </w:r>
            <w:r w:rsidR="00B265A4" w:rsidRPr="008B7BC4">
              <w:rPr>
                <w:i/>
                <w:sz w:val="22"/>
                <w:szCs w:val="26"/>
              </w:rPr>
              <w:t>4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200A33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5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4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573D51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0,11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34</w:t>
            </w:r>
            <w:r w:rsidR="006C586A"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34</w:t>
            </w:r>
            <w:r w:rsidR="006C586A"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34</w:t>
            </w:r>
            <w:r w:rsidR="006C586A"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E53C13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B265A4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B265A4" w:rsidRPr="008B7BC4">
              <w:rPr>
                <w:i/>
                <w:sz w:val="22"/>
                <w:szCs w:val="26"/>
              </w:rPr>
              <w:t>4</w:t>
            </w:r>
            <w:r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50C16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34</w:t>
            </w:r>
            <w:r w:rsidR="006C586A"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650C1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34</w:t>
            </w:r>
            <w:r w:rsidR="006C586A"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B265A4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34</w:t>
            </w:r>
            <w:r w:rsidR="006C586A"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E12085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34</w:t>
            </w:r>
            <w:r w:rsidR="006C586A"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E53C13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ПТП2022/01797 от 16.02.2022</w:t>
            </w:r>
          </w:p>
          <w:p w:rsidR="006C586A" w:rsidRPr="008B7BC4" w:rsidRDefault="006C586A" w:rsidP="00E53C13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Шатки строительство ВЛИ-0,4 кВ от существующей ВЛИ-0,4 кВ фидер №3 КТП-1784 Л-1011.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E12085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35</w:t>
            </w:r>
            <w:r w:rsidR="006C586A"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200A33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5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0,11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5</w:t>
            </w:r>
            <w:r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4A64FA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ПТП2022/01800 от 16.02.2022</w:t>
            </w: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строительство ВЛИ-0,4 кВ от существующей ВЛИ-0,4 кВ КТП-4359 Л-1011.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200A33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4A64F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8E2A0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Уточнить </w:t>
            </w:r>
            <w:r w:rsidRPr="008B7BC4">
              <w:rPr>
                <w:i/>
                <w:sz w:val="22"/>
                <w:szCs w:val="26"/>
              </w:rPr>
              <w:lastRenderedPageBreak/>
              <w:t>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3</w:t>
            </w:r>
            <w:r w:rsidR="00E12085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8E2A0C">
            <w:pPr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3</w:t>
            </w:r>
            <w:r w:rsidR="00E12085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8E2A0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8E2A0C">
            <w:pPr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8E2A0C">
            <w:pPr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6</w:t>
            </w:r>
            <w:r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200A33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8E2A0C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200A33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8E2A0C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ПТП2022/01806 от 16.02.2022</w:t>
            </w:r>
          </w:p>
          <w:p w:rsidR="006C586A" w:rsidRPr="008B7BC4" w:rsidRDefault="006C586A" w:rsidP="008E2A0C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Выездное строительство ВЛИ-0,4 кВ от существующей ВЛИ-0,4 кВ КТП-2851 Л-1004.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044FEA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AA3DB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0,019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7</w:t>
            </w:r>
            <w:r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8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19711D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ПТП2022/01817 от 16.02.2022</w:t>
            </w:r>
          </w:p>
          <w:p w:rsidR="006C586A" w:rsidRPr="008B7BC4" w:rsidRDefault="006C586A" w:rsidP="0019711D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 xml:space="preserve">Модернизация распределительной сети ПС Березовская строительство ТП-10/0,4 кВ, ВЛЗ-10 кВ, ВЛИ-0,4 кВ </w:t>
            </w:r>
            <w:proofErr w:type="gramStart"/>
            <w:r w:rsidRPr="008B7BC4">
              <w:rPr>
                <w:b/>
                <w:i/>
                <w:sz w:val="22"/>
                <w:szCs w:val="26"/>
              </w:rPr>
              <w:t>от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существующей Л-1011.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ind w:right="-108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Тупиковая</w:t>
            </w:r>
            <w:proofErr w:type="gramEnd"/>
            <w:r w:rsidRPr="008B7BC4">
              <w:rPr>
                <w:i/>
                <w:sz w:val="22"/>
                <w:szCs w:val="26"/>
              </w:rPr>
              <w:t xml:space="preserve"> </w:t>
            </w:r>
            <w:proofErr w:type="spellStart"/>
            <w:r w:rsidRPr="008B7BC4">
              <w:rPr>
                <w:i/>
                <w:sz w:val="22"/>
                <w:szCs w:val="26"/>
              </w:rPr>
              <w:t>однотрансформаторная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ТП-10/0,4кВ с трансформатором мощностью 63кВА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 xml:space="preserve">Стойки </w:t>
            </w:r>
            <w:r w:rsidR="00C934D7" w:rsidRPr="008B7BC4">
              <w:rPr>
                <w:i/>
                <w:sz w:val="22"/>
                <w:szCs w:val="26"/>
              </w:rPr>
              <w:t>СВ</w:t>
            </w:r>
            <w:r w:rsidRPr="008B7BC4">
              <w:rPr>
                <w:i/>
                <w:sz w:val="22"/>
                <w:szCs w:val="26"/>
              </w:rPr>
              <w:t>-110-3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044FEA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63E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СИП-3 1х50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0,047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0,019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.6.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.7.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.8.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63EEA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.8.1.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63EEA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.8.2.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763E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.8.3.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.8.4.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  <w:r w:rsidR="00E12085" w:rsidRPr="008B7BC4">
              <w:rPr>
                <w:i/>
                <w:sz w:val="22"/>
                <w:szCs w:val="26"/>
              </w:rPr>
              <w:t>8</w:t>
            </w:r>
            <w:r w:rsidRPr="008B7BC4">
              <w:rPr>
                <w:i/>
                <w:sz w:val="22"/>
                <w:szCs w:val="26"/>
              </w:rPr>
              <w:t>.8.5.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- Выключатель нагрузки;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lastRenderedPageBreak/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E12085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39</w:t>
            </w:r>
            <w:r w:rsidR="006C586A"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1C37DB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ПТП2022/01818 от 16.02.2022</w:t>
            </w:r>
          </w:p>
          <w:p w:rsidR="006C586A" w:rsidRPr="008B7BC4" w:rsidRDefault="006C586A" w:rsidP="001C37D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Первомайск строительство ВЛИ-0,4 кВ от существующей ВЛИ-0,4 кВ ТП-807 Л-604.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E12085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39</w:t>
            </w:r>
            <w:r w:rsidR="006C586A"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044FEA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E12085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39</w:t>
            </w:r>
            <w:r w:rsidR="006C586A"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1C37D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0,092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E12085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39</w:t>
            </w:r>
            <w:r w:rsidR="006C586A"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E12085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39</w:t>
            </w:r>
            <w:r w:rsidR="006C586A"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E12085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39</w:t>
            </w:r>
            <w:r w:rsidR="006C586A"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E12085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39</w:t>
            </w:r>
            <w:r w:rsidR="006C586A"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E12085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39</w:t>
            </w:r>
            <w:r w:rsidR="006C586A"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E12085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39</w:t>
            </w:r>
            <w:r w:rsidR="006C586A"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E12085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39</w:t>
            </w:r>
            <w:r w:rsidR="006C586A"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E12085" w:rsidP="00871BEC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39</w:t>
            </w:r>
            <w:r w:rsidR="006C586A"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1C37DB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ПТП2022/01822 от 16.02.2022</w:t>
            </w:r>
          </w:p>
          <w:p w:rsidR="006C586A" w:rsidRPr="008B7BC4" w:rsidRDefault="006C586A" w:rsidP="001C37D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Орбита строительство ВЛИ-0,4 кВ от существующей ВЛИ-0,4 кВ фидер №14 ЗТП-121 Л-1009.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044FEA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3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0,092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CD0880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CD0880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CD0880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0</w:t>
            </w:r>
            <w:r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CD0880">
            <w:pPr>
              <w:widowControl w:val="0"/>
              <w:tabs>
                <w:tab w:val="left" w:pos="720"/>
              </w:tabs>
              <w:ind w:right="-4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ПТП2022/01827 от 16.02.2022</w:t>
            </w:r>
          </w:p>
          <w:p w:rsidR="006C586A" w:rsidRPr="008B7BC4" w:rsidRDefault="006C586A" w:rsidP="00CD0880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Панфилово строительство ВЛИ-0,4 кВ от существующей ВЛИ-0,4 кВ фидер №3 КТП-3241 Л-1002.</w:t>
            </w:r>
            <w:proofErr w:type="gramEnd"/>
            <w:r w:rsidRPr="008B7BC4">
              <w:rPr>
                <w:b/>
                <w:i/>
                <w:sz w:val="22"/>
                <w:szCs w:val="26"/>
              </w:rPr>
              <w:t xml:space="preserve"> Монтаж ИСУЭ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F65584" w:rsidP="00044FEA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4</w:t>
            </w:r>
            <w:r w:rsidR="00E12085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CD0880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0,042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6C586A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6C586A" w:rsidRPr="008B7BC4" w:rsidRDefault="006C586A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  <w:r w:rsidR="00E12085" w:rsidRPr="008B7BC4">
              <w:rPr>
                <w:i/>
                <w:sz w:val="22"/>
                <w:szCs w:val="26"/>
              </w:rPr>
              <w:t>1</w:t>
            </w:r>
            <w:r w:rsidRPr="008B7BC4">
              <w:rPr>
                <w:i/>
                <w:sz w:val="22"/>
                <w:szCs w:val="26"/>
              </w:rPr>
              <w:t>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6C586A" w:rsidRPr="008B7BC4" w:rsidRDefault="006C586A" w:rsidP="00044FEA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C586A" w:rsidRPr="008B7BC4" w:rsidRDefault="006C586A" w:rsidP="00044FEA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6C586A" w:rsidRPr="008B7BC4" w:rsidRDefault="006C586A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AB511B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AB511B" w:rsidRPr="008B7BC4" w:rsidRDefault="00AB511B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42.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AB511B" w:rsidRPr="008B7BC4" w:rsidRDefault="00AB511B" w:rsidP="007C0E2B">
            <w:pPr>
              <w:ind w:right="10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ПТП2021/83355 от 08.12.2021</w:t>
            </w:r>
          </w:p>
          <w:p w:rsidR="00AB511B" w:rsidRPr="008B7BC4" w:rsidRDefault="00AB511B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Орбита в части строительства ВЛИ-0,4 кВ от фидера №1 ВЛ-0,4 кВ СТП-253 Л-1011. Монтаж ИСУЭ</w:t>
            </w: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42.1.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AB511B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BE09B1" w:rsidRPr="008B7BC4" w:rsidRDefault="00BE09B1" w:rsidP="00AB511B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42.2.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AB511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0,067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42.3.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AB511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42.4.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AB511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AB511B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AB511B" w:rsidRPr="008B7BC4" w:rsidRDefault="00AB511B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42.5.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AB511B" w:rsidRPr="008B7BC4" w:rsidRDefault="00AB511B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230В</w:t>
            </w: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42.5.1.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AB511B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230В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42.5.2.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AB511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2х16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42.5.3.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AB511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42.5.4.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AB511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42.5.5.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AB511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BE09B1" w:rsidRPr="008B7BC4" w:rsidRDefault="00BE09B1" w:rsidP="00AB511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BE09B1" w:rsidRPr="008B7BC4" w:rsidRDefault="00BE09B1" w:rsidP="00AB511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BE09B1" w:rsidRPr="008B7BC4" w:rsidRDefault="00BE09B1" w:rsidP="00AB511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BE09B1" w:rsidRPr="008B7BC4" w:rsidRDefault="00BE09B1" w:rsidP="00AB511B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AB511B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AB511B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AB511B" w:rsidRPr="008B7BC4" w:rsidRDefault="00AB511B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43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AB511B" w:rsidRPr="008B7BC4" w:rsidRDefault="00AB511B" w:rsidP="007C0E2B">
            <w:pPr>
              <w:ind w:right="107"/>
              <w:jc w:val="center"/>
              <w:rPr>
                <w:b/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ПТП2021/83444 от 10.12.2021</w:t>
            </w:r>
          </w:p>
          <w:p w:rsidR="00AB511B" w:rsidRPr="008B7BC4" w:rsidRDefault="00AB511B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b/>
                <w:i/>
                <w:sz w:val="22"/>
                <w:szCs w:val="26"/>
              </w:rPr>
              <w:t>Модернизация распределительной сети ПС Березовская в части строительства ВЛИ-0,4 кВ от фидера №3 ВЛ-0,4 кВ КТП-203 Л-1006. Монтаж ИСУЭ</w:t>
            </w: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43.1.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802DE6">
            <w:pPr>
              <w:ind w:right="-108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</w:rPr>
              <w:t>Стойки СВм-95-3 (Патент № 140055 от 28.03.2014)</w:t>
            </w:r>
          </w:p>
          <w:p w:rsidR="00BE09B1" w:rsidRPr="008B7BC4" w:rsidRDefault="00BE09B1" w:rsidP="00802DE6">
            <w:pPr>
              <w:rPr>
                <w:i/>
                <w:sz w:val="22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43.2.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802DE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СИП-2 3х50+1х54,6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BE09B1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43.3.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802DE6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Ответвительный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 зажим для ПЗ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43.4.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802DE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ОПН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  <w:lang w:val="en-US"/>
              </w:rPr>
            </w:pPr>
            <w:r w:rsidRPr="008B7BC4">
              <w:rPr>
                <w:i/>
                <w:sz w:val="22"/>
                <w:szCs w:val="26"/>
                <w:lang w:val="en-US"/>
              </w:rPr>
              <w:t>3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43.5.</w:t>
            </w:r>
          </w:p>
        </w:tc>
        <w:tc>
          <w:tcPr>
            <w:tcW w:w="9325" w:type="dxa"/>
            <w:gridSpan w:val="4"/>
            <w:shd w:val="clear" w:color="auto" w:fill="auto"/>
            <w:vAlign w:val="center"/>
          </w:tcPr>
          <w:p w:rsidR="00BE09B1" w:rsidRPr="008B7BC4" w:rsidRDefault="00BE09B1" w:rsidP="00BE09B1">
            <w:pPr>
              <w:ind w:right="107"/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b/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b/>
                <w:i/>
                <w:sz w:val="22"/>
                <w:szCs w:val="26"/>
              </w:rPr>
              <w:t>-счетчик 400В</w:t>
            </w: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43.5.1.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802DE6">
            <w:pPr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Split</w:t>
            </w:r>
            <w:proofErr w:type="spellEnd"/>
            <w:r w:rsidRPr="008B7BC4">
              <w:rPr>
                <w:i/>
                <w:sz w:val="22"/>
                <w:szCs w:val="26"/>
              </w:rPr>
              <w:t xml:space="preserve">-счетчик 400В с </w:t>
            </w:r>
            <w:r w:rsidRPr="008B7BC4">
              <w:rPr>
                <w:i/>
                <w:sz w:val="22"/>
                <w:szCs w:val="26"/>
                <w:lang w:val="en-US"/>
              </w:rPr>
              <w:t>GSM</w:t>
            </w:r>
            <w:r w:rsidRPr="008B7BC4">
              <w:rPr>
                <w:i/>
                <w:sz w:val="22"/>
                <w:szCs w:val="26"/>
              </w:rPr>
              <w:t>-модемом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Уточнить проектом</w:t>
            </w: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43.5.2.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802DE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СИП-4 4х16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proofErr w:type="gramStart"/>
            <w:r w:rsidRPr="008B7BC4">
              <w:rPr>
                <w:i/>
                <w:sz w:val="22"/>
                <w:szCs w:val="26"/>
              </w:rPr>
              <w:t>км</w:t>
            </w:r>
            <w:proofErr w:type="gram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0,002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43.5.3.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802DE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Наконечник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43.5.4.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802DE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Кронштейн анкерный СА16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  <w:tr w:rsidR="00BE09B1" w:rsidRPr="008B7BC4" w:rsidTr="008B7BC4">
        <w:trPr>
          <w:trHeight w:val="20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BE09B1" w:rsidRPr="008B7BC4" w:rsidRDefault="00BE09B1" w:rsidP="00E12085">
            <w:pPr>
              <w:tabs>
                <w:tab w:val="left" w:pos="343"/>
              </w:tabs>
              <w:ind w:left="66"/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lastRenderedPageBreak/>
              <w:t>43.5.5.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09B1" w:rsidRPr="008B7BC4" w:rsidRDefault="00BE09B1" w:rsidP="00802DE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Распределительный шкаф в составе:</w:t>
            </w:r>
          </w:p>
          <w:p w:rsidR="00BE09B1" w:rsidRPr="008B7BC4" w:rsidRDefault="00BE09B1" w:rsidP="00802DE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Выключатель нагрузки;</w:t>
            </w:r>
          </w:p>
          <w:p w:rsidR="00BE09B1" w:rsidRPr="008B7BC4" w:rsidRDefault="00BE09B1" w:rsidP="00802DE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Клемма;</w:t>
            </w:r>
          </w:p>
          <w:p w:rsidR="00BE09B1" w:rsidRPr="008B7BC4" w:rsidRDefault="00BE09B1" w:rsidP="00802DE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 xml:space="preserve">- Сальник </w:t>
            </w:r>
            <w:r w:rsidRPr="008B7BC4">
              <w:rPr>
                <w:i/>
                <w:sz w:val="22"/>
                <w:szCs w:val="26"/>
                <w:lang w:val="en-US"/>
              </w:rPr>
              <w:t>PG</w:t>
            </w:r>
            <w:r w:rsidRPr="008B7BC4">
              <w:rPr>
                <w:i/>
                <w:sz w:val="22"/>
                <w:szCs w:val="26"/>
              </w:rPr>
              <w:t>;</w:t>
            </w:r>
          </w:p>
          <w:p w:rsidR="00BE09B1" w:rsidRPr="008B7BC4" w:rsidRDefault="00BE09B1" w:rsidP="00802DE6">
            <w:pPr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- Провод ПВ-10.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proofErr w:type="spellStart"/>
            <w:r w:rsidRPr="008B7BC4">
              <w:rPr>
                <w:i/>
                <w:sz w:val="22"/>
                <w:szCs w:val="26"/>
              </w:rPr>
              <w:t>компл</w:t>
            </w:r>
            <w:proofErr w:type="spellEnd"/>
            <w:r w:rsidRPr="008B7BC4">
              <w:rPr>
                <w:i/>
                <w:sz w:val="22"/>
                <w:szCs w:val="26"/>
              </w:rPr>
              <w:t>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E09B1" w:rsidRPr="008B7BC4" w:rsidRDefault="00BE09B1" w:rsidP="00802DE6">
            <w:pPr>
              <w:jc w:val="center"/>
              <w:rPr>
                <w:i/>
                <w:sz w:val="22"/>
                <w:szCs w:val="26"/>
              </w:rPr>
            </w:pPr>
            <w:r w:rsidRPr="008B7BC4">
              <w:rPr>
                <w:i/>
                <w:sz w:val="22"/>
                <w:szCs w:val="26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BE09B1" w:rsidRPr="008B7BC4" w:rsidRDefault="00BE09B1" w:rsidP="007C0E2B">
            <w:pPr>
              <w:ind w:right="107"/>
              <w:jc w:val="center"/>
              <w:rPr>
                <w:i/>
                <w:sz w:val="22"/>
                <w:szCs w:val="26"/>
              </w:rPr>
            </w:pPr>
          </w:p>
        </w:tc>
      </w:tr>
    </w:tbl>
    <w:p w:rsidR="00F94547" w:rsidRPr="00C67635" w:rsidRDefault="00F94547" w:rsidP="001D7193">
      <w:pPr>
        <w:widowControl w:val="0"/>
        <w:tabs>
          <w:tab w:val="left" w:pos="720"/>
        </w:tabs>
        <w:jc w:val="both"/>
        <w:rPr>
          <w:sz w:val="26"/>
          <w:szCs w:val="26"/>
        </w:rPr>
      </w:pPr>
    </w:p>
    <w:p w:rsidR="00F852D0" w:rsidRPr="00C67635" w:rsidRDefault="001D7193" w:rsidP="003873BD">
      <w:pPr>
        <w:widowControl w:val="0"/>
        <w:tabs>
          <w:tab w:val="left" w:pos="720"/>
        </w:tabs>
        <w:jc w:val="both"/>
        <w:rPr>
          <w:sz w:val="26"/>
          <w:szCs w:val="26"/>
        </w:rPr>
      </w:pPr>
      <w:r w:rsidRPr="00C67635">
        <w:rPr>
          <w:sz w:val="26"/>
          <w:szCs w:val="26"/>
        </w:rPr>
        <w:t>Примечание: Указаны только основные материалы, необходимые для выполнения указанных работ.</w:t>
      </w:r>
    </w:p>
    <w:p w:rsidR="001D7193" w:rsidRPr="00C67635" w:rsidRDefault="001D7193" w:rsidP="00E100BE">
      <w:pPr>
        <w:widowControl w:val="0"/>
        <w:tabs>
          <w:tab w:val="left" w:pos="720"/>
        </w:tabs>
        <w:jc w:val="both"/>
        <w:rPr>
          <w:sz w:val="26"/>
          <w:szCs w:val="26"/>
        </w:rPr>
      </w:pPr>
    </w:p>
    <w:p w:rsidR="00FF1F0A" w:rsidRPr="00C67635" w:rsidRDefault="00FF1F0A" w:rsidP="003873BD">
      <w:pPr>
        <w:widowControl w:val="0"/>
        <w:tabs>
          <w:tab w:val="left" w:pos="720"/>
        </w:tabs>
        <w:jc w:val="both"/>
        <w:rPr>
          <w:sz w:val="26"/>
          <w:szCs w:val="26"/>
        </w:rPr>
      </w:pPr>
    </w:p>
    <w:p w:rsidR="00FF1F0A" w:rsidRPr="00C67635" w:rsidRDefault="00FF1F0A" w:rsidP="003873BD">
      <w:pPr>
        <w:widowControl w:val="0"/>
        <w:tabs>
          <w:tab w:val="left" w:pos="720"/>
        </w:tabs>
        <w:jc w:val="both"/>
        <w:rPr>
          <w:sz w:val="26"/>
          <w:szCs w:val="26"/>
        </w:rPr>
      </w:pPr>
    </w:p>
    <w:p w:rsidR="00860556" w:rsidRDefault="00860556" w:rsidP="003873BD"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</w:p>
    <w:p w:rsidR="004B1746" w:rsidRDefault="0091141B" w:rsidP="003873BD">
      <w:pPr>
        <w:rPr>
          <w:sz w:val="26"/>
          <w:szCs w:val="26"/>
        </w:rPr>
      </w:pPr>
      <w:r>
        <w:rPr>
          <w:sz w:val="26"/>
          <w:szCs w:val="26"/>
        </w:rPr>
        <w:t>Арзамасского сельского</w:t>
      </w:r>
      <w:r w:rsidR="003C26BF" w:rsidRPr="00C67635">
        <w:rPr>
          <w:sz w:val="26"/>
          <w:szCs w:val="26"/>
        </w:rPr>
        <w:t xml:space="preserve"> РЭС</w:t>
      </w:r>
      <w:r w:rsidR="00F852D0" w:rsidRPr="00C67635">
        <w:rPr>
          <w:sz w:val="26"/>
          <w:szCs w:val="26"/>
        </w:rPr>
        <w:t xml:space="preserve"> </w:t>
      </w:r>
      <w:r w:rsidR="003C26BF" w:rsidRPr="00C67635">
        <w:rPr>
          <w:sz w:val="26"/>
          <w:szCs w:val="26"/>
        </w:rPr>
        <w:t xml:space="preserve">  </w:t>
      </w:r>
      <w:r w:rsidR="00F852D0" w:rsidRPr="00C67635">
        <w:rPr>
          <w:sz w:val="26"/>
          <w:szCs w:val="26"/>
        </w:rPr>
        <w:tab/>
      </w:r>
      <w:r w:rsidR="00B206AA" w:rsidRPr="00C67635">
        <w:rPr>
          <w:sz w:val="26"/>
          <w:szCs w:val="26"/>
        </w:rPr>
        <w:tab/>
      </w:r>
      <w:r w:rsidR="00983986" w:rsidRPr="00C67635">
        <w:rPr>
          <w:sz w:val="26"/>
          <w:szCs w:val="26"/>
        </w:rPr>
        <w:tab/>
        <w:t xml:space="preserve">  </w:t>
      </w:r>
      <w:r w:rsidR="00A76D5B" w:rsidRPr="00C67635">
        <w:rPr>
          <w:sz w:val="26"/>
          <w:szCs w:val="26"/>
        </w:rPr>
        <w:tab/>
      </w:r>
      <w:r w:rsidR="00A76D5B" w:rsidRPr="00C67635">
        <w:rPr>
          <w:sz w:val="26"/>
          <w:szCs w:val="26"/>
        </w:rPr>
        <w:tab/>
      </w:r>
      <w:r w:rsidR="00A76D5B" w:rsidRPr="00C67635">
        <w:rPr>
          <w:sz w:val="26"/>
          <w:szCs w:val="26"/>
        </w:rPr>
        <w:tab/>
      </w:r>
      <w:r w:rsidR="007C4856" w:rsidRPr="00C67635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>А</w:t>
      </w:r>
      <w:r w:rsidR="00C22AC5">
        <w:rPr>
          <w:sz w:val="26"/>
          <w:szCs w:val="26"/>
        </w:rPr>
        <w:t xml:space="preserve">.В. </w:t>
      </w:r>
      <w:r>
        <w:rPr>
          <w:sz w:val="26"/>
          <w:szCs w:val="26"/>
        </w:rPr>
        <w:t>Щелик</w:t>
      </w:r>
      <w:r w:rsidR="007C4856" w:rsidRPr="00C67635">
        <w:rPr>
          <w:sz w:val="26"/>
          <w:szCs w:val="26"/>
        </w:rPr>
        <w:t xml:space="preserve"> </w:t>
      </w:r>
    </w:p>
    <w:p w:rsidR="009F10EB" w:rsidRDefault="009F10EB" w:rsidP="003873BD">
      <w:pPr>
        <w:rPr>
          <w:sz w:val="26"/>
          <w:szCs w:val="26"/>
        </w:rPr>
      </w:pPr>
    </w:p>
    <w:p w:rsidR="00044FEA" w:rsidRDefault="00044FEA" w:rsidP="003873BD">
      <w:pPr>
        <w:rPr>
          <w:sz w:val="26"/>
          <w:szCs w:val="26"/>
        </w:rPr>
      </w:pPr>
    </w:p>
    <w:p w:rsidR="00044FEA" w:rsidRPr="004B5683" w:rsidRDefault="00044FEA" w:rsidP="00044FEA">
      <w:pPr>
        <w:widowControl w:val="0"/>
        <w:tabs>
          <w:tab w:val="left" w:pos="720"/>
        </w:tabs>
        <w:jc w:val="both"/>
        <w:rPr>
          <w:sz w:val="26"/>
          <w:szCs w:val="26"/>
        </w:rPr>
      </w:pPr>
    </w:p>
    <w:p w:rsidR="00044FEA" w:rsidRDefault="00044FEA" w:rsidP="00044FEA"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</w:p>
    <w:p w:rsidR="00044FEA" w:rsidRDefault="00044FEA" w:rsidP="00044FEA">
      <w:pPr>
        <w:rPr>
          <w:sz w:val="26"/>
          <w:szCs w:val="26"/>
        </w:rPr>
      </w:pPr>
      <w:r>
        <w:rPr>
          <w:sz w:val="26"/>
          <w:szCs w:val="26"/>
        </w:rPr>
        <w:t>Шатковского РЭС</w:t>
      </w:r>
      <w:r w:rsidRPr="004B568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Pr="004B5683">
        <w:rPr>
          <w:sz w:val="26"/>
          <w:szCs w:val="26"/>
        </w:rPr>
        <w:tab/>
      </w:r>
      <w:r w:rsidRPr="004B5683">
        <w:rPr>
          <w:sz w:val="26"/>
          <w:szCs w:val="26"/>
        </w:rPr>
        <w:tab/>
      </w:r>
      <w:r w:rsidRPr="004B5683">
        <w:rPr>
          <w:sz w:val="26"/>
          <w:szCs w:val="26"/>
        </w:rPr>
        <w:tab/>
        <w:t xml:space="preserve">  </w:t>
      </w:r>
      <w:r w:rsidRPr="004B5683">
        <w:rPr>
          <w:sz w:val="26"/>
          <w:szCs w:val="26"/>
        </w:rPr>
        <w:tab/>
      </w:r>
      <w:r w:rsidRPr="004B5683">
        <w:rPr>
          <w:sz w:val="26"/>
          <w:szCs w:val="26"/>
        </w:rPr>
        <w:tab/>
      </w:r>
      <w:r w:rsidRPr="004B5683"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                      </w:t>
      </w:r>
      <w:r w:rsidR="009F10EB">
        <w:rPr>
          <w:sz w:val="26"/>
          <w:szCs w:val="26"/>
        </w:rPr>
        <w:t xml:space="preserve"> </w:t>
      </w:r>
      <w:r>
        <w:rPr>
          <w:sz w:val="26"/>
          <w:szCs w:val="26"/>
        </w:rPr>
        <w:t>М.В. Крупин</w:t>
      </w:r>
    </w:p>
    <w:p w:rsidR="009F10EB" w:rsidRDefault="009F10EB" w:rsidP="00044FEA">
      <w:pPr>
        <w:rPr>
          <w:sz w:val="26"/>
          <w:szCs w:val="26"/>
        </w:rPr>
      </w:pPr>
    </w:p>
    <w:p w:rsidR="009F10EB" w:rsidRDefault="009F10EB" w:rsidP="00044FEA">
      <w:pPr>
        <w:rPr>
          <w:sz w:val="26"/>
          <w:szCs w:val="26"/>
        </w:rPr>
      </w:pPr>
    </w:p>
    <w:p w:rsidR="00044FEA" w:rsidRPr="00017CC3" w:rsidRDefault="00044FEA" w:rsidP="00044FE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044FEA" w:rsidRPr="009F10EB" w:rsidRDefault="00044FEA" w:rsidP="00044FEA">
      <w:pPr>
        <w:rPr>
          <w:sz w:val="26"/>
          <w:szCs w:val="26"/>
        </w:rPr>
      </w:pPr>
      <w:r w:rsidRPr="009F10EB">
        <w:rPr>
          <w:sz w:val="26"/>
          <w:szCs w:val="26"/>
        </w:rPr>
        <w:t xml:space="preserve">Начальник </w:t>
      </w:r>
    </w:p>
    <w:p w:rsidR="00044FEA" w:rsidRPr="009F10EB" w:rsidRDefault="00044FEA" w:rsidP="00044FEA">
      <w:pPr>
        <w:rPr>
          <w:sz w:val="26"/>
          <w:szCs w:val="26"/>
        </w:rPr>
      </w:pPr>
      <w:proofErr w:type="spellStart"/>
      <w:r w:rsidRPr="009F10EB">
        <w:rPr>
          <w:sz w:val="26"/>
          <w:szCs w:val="26"/>
        </w:rPr>
        <w:t>Перевозского</w:t>
      </w:r>
      <w:proofErr w:type="spellEnd"/>
      <w:r w:rsidRPr="009F10EB">
        <w:rPr>
          <w:sz w:val="26"/>
          <w:szCs w:val="26"/>
        </w:rPr>
        <w:t xml:space="preserve"> РЭС   </w:t>
      </w:r>
      <w:r w:rsidRPr="009F10EB">
        <w:rPr>
          <w:sz w:val="26"/>
          <w:szCs w:val="26"/>
        </w:rPr>
        <w:tab/>
      </w:r>
      <w:r w:rsidRPr="009F10EB">
        <w:rPr>
          <w:sz w:val="26"/>
          <w:szCs w:val="26"/>
        </w:rPr>
        <w:tab/>
      </w:r>
      <w:r w:rsidRPr="009F10EB">
        <w:rPr>
          <w:sz w:val="26"/>
          <w:szCs w:val="26"/>
        </w:rPr>
        <w:tab/>
        <w:t xml:space="preserve">  </w:t>
      </w:r>
      <w:r w:rsidRPr="009F10EB">
        <w:rPr>
          <w:sz w:val="26"/>
          <w:szCs w:val="26"/>
        </w:rPr>
        <w:tab/>
      </w:r>
      <w:r w:rsidRPr="009F10EB">
        <w:rPr>
          <w:sz w:val="26"/>
          <w:szCs w:val="26"/>
        </w:rPr>
        <w:tab/>
      </w:r>
      <w:r w:rsidRPr="009F10EB">
        <w:rPr>
          <w:sz w:val="26"/>
          <w:szCs w:val="26"/>
        </w:rPr>
        <w:tab/>
        <w:t xml:space="preserve">                     </w:t>
      </w:r>
      <w:r w:rsidR="009F10EB" w:rsidRPr="009F10EB">
        <w:rPr>
          <w:sz w:val="26"/>
          <w:szCs w:val="26"/>
        </w:rPr>
        <w:t xml:space="preserve">   </w:t>
      </w:r>
      <w:r w:rsidRPr="009F10EB">
        <w:rPr>
          <w:sz w:val="26"/>
          <w:szCs w:val="26"/>
        </w:rPr>
        <w:t xml:space="preserve"> М.А. Федоров </w:t>
      </w:r>
    </w:p>
    <w:p w:rsidR="00044FEA" w:rsidRPr="000C51FC" w:rsidRDefault="00044FEA" w:rsidP="00044FEA">
      <w:pPr>
        <w:rPr>
          <w:sz w:val="26"/>
          <w:szCs w:val="26"/>
        </w:rPr>
      </w:pPr>
    </w:p>
    <w:p w:rsidR="00044FEA" w:rsidRPr="00C67635" w:rsidRDefault="00044FEA" w:rsidP="003873BD">
      <w:pPr>
        <w:rPr>
          <w:sz w:val="26"/>
          <w:szCs w:val="26"/>
        </w:rPr>
      </w:pPr>
    </w:p>
    <w:sectPr w:rsidR="00044FEA" w:rsidRPr="00C67635" w:rsidSect="00D059AB">
      <w:headerReference w:type="default" r:id="rId10"/>
      <w:pgSz w:w="12240" w:h="15840"/>
      <w:pgMar w:top="851" w:right="758" w:bottom="709" w:left="170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AD" w:rsidRDefault="003442AD">
      <w:r>
        <w:separator/>
      </w:r>
    </w:p>
  </w:endnote>
  <w:endnote w:type="continuationSeparator" w:id="0">
    <w:p w:rsidR="003442AD" w:rsidRDefault="00344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AD" w:rsidRDefault="003442AD">
      <w:r>
        <w:separator/>
      </w:r>
    </w:p>
  </w:footnote>
  <w:footnote w:type="continuationSeparator" w:id="0">
    <w:p w:rsidR="003442AD" w:rsidRDefault="00344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11B" w:rsidRDefault="00AB511B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16622B">
      <w:rPr>
        <w:noProof/>
      </w:rPr>
      <w:t>2</w:t>
    </w:r>
    <w:r>
      <w:fldChar w:fldCharType="end"/>
    </w:r>
  </w:p>
  <w:p w:rsidR="00AB511B" w:rsidRDefault="00AB511B">
    <w:pPr>
      <w:pStyle w:val="af1"/>
      <w:ind w:right="360"/>
      <w:rPr>
        <w:sz w:val="30"/>
      </w:rPr>
    </w:pPr>
  </w:p>
  <w:p w:rsidR="00AB511B" w:rsidRDefault="00AB511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>
    <w:nsid w:val="0000000A"/>
    <w:multiLevelType w:val="multilevel"/>
    <w:tmpl w:val="3BF0E9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08" w:hanging="114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5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717781"/>
    <w:multiLevelType w:val="multilevel"/>
    <w:tmpl w:val="F98889A4"/>
    <w:lvl w:ilvl="0">
      <w:start w:val="1"/>
      <w:numFmt w:val="decimal"/>
      <w:pStyle w:val="a"/>
      <w:lvlText w:val="1.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397"/>
      </w:p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851" w:hanging="17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>
    <w:nsid w:val="10CD47DC"/>
    <w:multiLevelType w:val="multilevel"/>
    <w:tmpl w:val="1B5E389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1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B717850"/>
    <w:multiLevelType w:val="hybridMultilevel"/>
    <w:tmpl w:val="BFE8A11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2A6428"/>
    <w:multiLevelType w:val="multilevel"/>
    <w:tmpl w:val="F1E8F2C6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5FC638B"/>
    <w:multiLevelType w:val="multilevel"/>
    <w:tmpl w:val="0AE092F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16">
    <w:nsid w:val="295737C7"/>
    <w:multiLevelType w:val="hybridMultilevel"/>
    <w:tmpl w:val="355C8268"/>
    <w:lvl w:ilvl="0" w:tplc="041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02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5121A4"/>
    <w:multiLevelType w:val="multilevel"/>
    <w:tmpl w:val="9EDAA10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18">
    <w:nsid w:val="2EA10A22"/>
    <w:multiLevelType w:val="multilevel"/>
    <w:tmpl w:val="B35ED406"/>
    <w:lvl w:ilvl="0">
      <w:start w:val="2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9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>
    <w:nsid w:val="3F752CDA"/>
    <w:multiLevelType w:val="multilevel"/>
    <w:tmpl w:val="BEBCBD9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6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0C943E8"/>
    <w:multiLevelType w:val="multilevel"/>
    <w:tmpl w:val="0FAC75C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>
    <w:nsid w:val="6A3676DF"/>
    <w:multiLevelType w:val="multilevel"/>
    <w:tmpl w:val="3BF0E9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08" w:hanging="114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>
    <w:nsid w:val="6AA87196"/>
    <w:multiLevelType w:val="multilevel"/>
    <w:tmpl w:val="98383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D872BB8"/>
    <w:multiLevelType w:val="multilevel"/>
    <w:tmpl w:val="EF52D880"/>
    <w:lvl w:ilvl="0">
      <w:start w:val="2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4">
    <w:nsid w:val="6DA4694E"/>
    <w:multiLevelType w:val="multilevel"/>
    <w:tmpl w:val="69CE5BA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5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7E1F90"/>
    <w:multiLevelType w:val="multilevel"/>
    <w:tmpl w:val="40D6D2F2"/>
    <w:lvl w:ilvl="0">
      <w:start w:val="2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6"/>
  </w:num>
  <w:num w:numId="7">
    <w:abstractNumId w:val="21"/>
  </w:num>
  <w:num w:numId="8">
    <w:abstractNumId w:val="28"/>
  </w:num>
  <w:num w:numId="9">
    <w:abstractNumId w:val="38"/>
  </w:num>
  <w:num w:numId="10">
    <w:abstractNumId w:val="22"/>
  </w:num>
  <w:num w:numId="11">
    <w:abstractNumId w:val="40"/>
  </w:num>
  <w:num w:numId="12">
    <w:abstractNumId w:val="36"/>
  </w:num>
  <w:num w:numId="13">
    <w:abstractNumId w:val="19"/>
  </w:num>
  <w:num w:numId="14">
    <w:abstractNumId w:val="23"/>
  </w:num>
  <w:num w:numId="15">
    <w:abstractNumId w:val="11"/>
  </w:num>
  <w:num w:numId="16">
    <w:abstractNumId w:val="20"/>
  </w:num>
  <w:num w:numId="17">
    <w:abstractNumId w:val="34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25"/>
  </w:num>
  <w:num w:numId="21">
    <w:abstractNumId w:val="24"/>
  </w:num>
  <w:num w:numId="22">
    <w:abstractNumId w:val="10"/>
  </w:num>
  <w:num w:numId="23">
    <w:abstractNumId w:val="12"/>
  </w:num>
  <w:num w:numId="24">
    <w:abstractNumId w:val="35"/>
  </w:num>
  <w:num w:numId="25">
    <w:abstractNumId w:val="14"/>
  </w:num>
  <w:num w:numId="26">
    <w:abstractNumId w:val="37"/>
  </w:num>
  <w:num w:numId="27">
    <w:abstractNumId w:val="30"/>
  </w:num>
  <w:num w:numId="28">
    <w:abstractNumId w:val="32"/>
  </w:num>
  <w:num w:numId="29">
    <w:abstractNumId w:val="9"/>
  </w:num>
  <w:num w:numId="30">
    <w:abstractNumId w:val="15"/>
  </w:num>
  <w:num w:numId="31">
    <w:abstractNumId w:val="17"/>
  </w:num>
  <w:num w:numId="32">
    <w:abstractNumId w:val="7"/>
  </w:num>
  <w:num w:numId="33">
    <w:abstractNumId w:val="18"/>
  </w:num>
  <w:num w:numId="34">
    <w:abstractNumId w:val="13"/>
  </w:num>
  <w:num w:numId="35">
    <w:abstractNumId w:val="31"/>
  </w:num>
  <w:num w:numId="36">
    <w:abstractNumId w:val="33"/>
  </w:num>
  <w:num w:numId="37">
    <w:abstractNumId w:val="16"/>
  </w:num>
  <w:num w:numId="38">
    <w:abstractNumId w:val="39"/>
  </w:num>
  <w:num w:numId="39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2D0"/>
    <w:rsid w:val="00000BD1"/>
    <w:rsid w:val="00002696"/>
    <w:rsid w:val="00002B5D"/>
    <w:rsid w:val="00003B95"/>
    <w:rsid w:val="00003BED"/>
    <w:rsid w:val="00007034"/>
    <w:rsid w:val="0000761B"/>
    <w:rsid w:val="00010673"/>
    <w:rsid w:val="00010E54"/>
    <w:rsid w:val="00011767"/>
    <w:rsid w:val="00011E67"/>
    <w:rsid w:val="00015292"/>
    <w:rsid w:val="000176D3"/>
    <w:rsid w:val="000265EC"/>
    <w:rsid w:val="00032586"/>
    <w:rsid w:val="00036B9A"/>
    <w:rsid w:val="00037060"/>
    <w:rsid w:val="0004112D"/>
    <w:rsid w:val="000424A8"/>
    <w:rsid w:val="00043AB2"/>
    <w:rsid w:val="00044FEA"/>
    <w:rsid w:val="00046DAF"/>
    <w:rsid w:val="00055CC9"/>
    <w:rsid w:val="000567BD"/>
    <w:rsid w:val="00062319"/>
    <w:rsid w:val="00062A04"/>
    <w:rsid w:val="0006305D"/>
    <w:rsid w:val="000645EB"/>
    <w:rsid w:val="00067AAA"/>
    <w:rsid w:val="00070D3D"/>
    <w:rsid w:val="0007260B"/>
    <w:rsid w:val="0007378F"/>
    <w:rsid w:val="000737A6"/>
    <w:rsid w:val="00073842"/>
    <w:rsid w:val="0007700E"/>
    <w:rsid w:val="00080169"/>
    <w:rsid w:val="00082209"/>
    <w:rsid w:val="00083E88"/>
    <w:rsid w:val="00084C56"/>
    <w:rsid w:val="00085EC9"/>
    <w:rsid w:val="0008668A"/>
    <w:rsid w:val="0009110D"/>
    <w:rsid w:val="00091CBB"/>
    <w:rsid w:val="0009307C"/>
    <w:rsid w:val="00094128"/>
    <w:rsid w:val="000A123C"/>
    <w:rsid w:val="000A2016"/>
    <w:rsid w:val="000A3975"/>
    <w:rsid w:val="000A3C38"/>
    <w:rsid w:val="000A3C72"/>
    <w:rsid w:val="000A572D"/>
    <w:rsid w:val="000B026C"/>
    <w:rsid w:val="000B48B2"/>
    <w:rsid w:val="000C09F7"/>
    <w:rsid w:val="000C1C92"/>
    <w:rsid w:val="000C1E5E"/>
    <w:rsid w:val="000C3503"/>
    <w:rsid w:val="000C51FC"/>
    <w:rsid w:val="000C5541"/>
    <w:rsid w:val="000C6165"/>
    <w:rsid w:val="000D1400"/>
    <w:rsid w:val="000D5BC0"/>
    <w:rsid w:val="000D6285"/>
    <w:rsid w:val="000D71C7"/>
    <w:rsid w:val="000E17DE"/>
    <w:rsid w:val="000E1986"/>
    <w:rsid w:val="000E3126"/>
    <w:rsid w:val="000E3DC0"/>
    <w:rsid w:val="000E70E9"/>
    <w:rsid w:val="000F6C79"/>
    <w:rsid w:val="001021B2"/>
    <w:rsid w:val="00104192"/>
    <w:rsid w:val="0010484B"/>
    <w:rsid w:val="00104BDF"/>
    <w:rsid w:val="001055C8"/>
    <w:rsid w:val="001108B6"/>
    <w:rsid w:val="00113C4E"/>
    <w:rsid w:val="00114208"/>
    <w:rsid w:val="0011656C"/>
    <w:rsid w:val="0012397A"/>
    <w:rsid w:val="00125FDB"/>
    <w:rsid w:val="00131FFC"/>
    <w:rsid w:val="001334E3"/>
    <w:rsid w:val="001357EA"/>
    <w:rsid w:val="00140879"/>
    <w:rsid w:val="001456DB"/>
    <w:rsid w:val="00150907"/>
    <w:rsid w:val="001521AD"/>
    <w:rsid w:val="001607E1"/>
    <w:rsid w:val="001644CC"/>
    <w:rsid w:val="00165ADF"/>
    <w:rsid w:val="0016622B"/>
    <w:rsid w:val="001663B8"/>
    <w:rsid w:val="0016763E"/>
    <w:rsid w:val="001679F4"/>
    <w:rsid w:val="0017193F"/>
    <w:rsid w:val="00172470"/>
    <w:rsid w:val="0017256E"/>
    <w:rsid w:val="00173070"/>
    <w:rsid w:val="00173328"/>
    <w:rsid w:val="001734AE"/>
    <w:rsid w:val="0017519D"/>
    <w:rsid w:val="00175BD1"/>
    <w:rsid w:val="00175C39"/>
    <w:rsid w:val="001765E0"/>
    <w:rsid w:val="00182D9F"/>
    <w:rsid w:val="00182F40"/>
    <w:rsid w:val="00187290"/>
    <w:rsid w:val="001908D9"/>
    <w:rsid w:val="001942FD"/>
    <w:rsid w:val="001949B4"/>
    <w:rsid w:val="0019711D"/>
    <w:rsid w:val="001A10E1"/>
    <w:rsid w:val="001A1131"/>
    <w:rsid w:val="001A338C"/>
    <w:rsid w:val="001A42E0"/>
    <w:rsid w:val="001B0810"/>
    <w:rsid w:val="001B1047"/>
    <w:rsid w:val="001B11F4"/>
    <w:rsid w:val="001B42F2"/>
    <w:rsid w:val="001B49DD"/>
    <w:rsid w:val="001B4B6B"/>
    <w:rsid w:val="001C37DB"/>
    <w:rsid w:val="001C5B82"/>
    <w:rsid w:val="001D05AC"/>
    <w:rsid w:val="001D2C91"/>
    <w:rsid w:val="001D3B30"/>
    <w:rsid w:val="001D4836"/>
    <w:rsid w:val="001D7193"/>
    <w:rsid w:val="001E069C"/>
    <w:rsid w:val="001E4E56"/>
    <w:rsid w:val="001E5077"/>
    <w:rsid w:val="001E54B8"/>
    <w:rsid w:val="001E569E"/>
    <w:rsid w:val="001E5ED5"/>
    <w:rsid w:val="001E73AF"/>
    <w:rsid w:val="001F2E78"/>
    <w:rsid w:val="001F332F"/>
    <w:rsid w:val="001F54FC"/>
    <w:rsid w:val="00200A33"/>
    <w:rsid w:val="0020421A"/>
    <w:rsid w:val="00204C59"/>
    <w:rsid w:val="002054C5"/>
    <w:rsid w:val="002071DC"/>
    <w:rsid w:val="00212149"/>
    <w:rsid w:val="0021301F"/>
    <w:rsid w:val="00214290"/>
    <w:rsid w:val="00220246"/>
    <w:rsid w:val="00220E82"/>
    <w:rsid w:val="00220F40"/>
    <w:rsid w:val="00221613"/>
    <w:rsid w:val="0022475F"/>
    <w:rsid w:val="0022697E"/>
    <w:rsid w:val="002356F5"/>
    <w:rsid w:val="00242B23"/>
    <w:rsid w:val="0024629A"/>
    <w:rsid w:val="00250125"/>
    <w:rsid w:val="002710A8"/>
    <w:rsid w:val="002713DE"/>
    <w:rsid w:val="0027299D"/>
    <w:rsid w:val="002755C2"/>
    <w:rsid w:val="002763B9"/>
    <w:rsid w:val="00276779"/>
    <w:rsid w:val="00280E2D"/>
    <w:rsid w:val="00282B7B"/>
    <w:rsid w:val="0028411C"/>
    <w:rsid w:val="00294996"/>
    <w:rsid w:val="002958DD"/>
    <w:rsid w:val="002969A7"/>
    <w:rsid w:val="002A056E"/>
    <w:rsid w:val="002A0B7A"/>
    <w:rsid w:val="002A235A"/>
    <w:rsid w:val="002A2410"/>
    <w:rsid w:val="002A29ED"/>
    <w:rsid w:val="002A3E9C"/>
    <w:rsid w:val="002A437A"/>
    <w:rsid w:val="002A4E84"/>
    <w:rsid w:val="002A5607"/>
    <w:rsid w:val="002A7F2A"/>
    <w:rsid w:val="002B1398"/>
    <w:rsid w:val="002B17B9"/>
    <w:rsid w:val="002B1807"/>
    <w:rsid w:val="002C1B7B"/>
    <w:rsid w:val="002C2B69"/>
    <w:rsid w:val="002C37DF"/>
    <w:rsid w:val="002C6F15"/>
    <w:rsid w:val="002C6FC1"/>
    <w:rsid w:val="002D5AED"/>
    <w:rsid w:val="002D738C"/>
    <w:rsid w:val="002E1FD9"/>
    <w:rsid w:val="002E3EFB"/>
    <w:rsid w:val="002F151F"/>
    <w:rsid w:val="002F426D"/>
    <w:rsid w:val="002F473E"/>
    <w:rsid w:val="002F7107"/>
    <w:rsid w:val="003024C9"/>
    <w:rsid w:val="003035AB"/>
    <w:rsid w:val="00307E84"/>
    <w:rsid w:val="0031458E"/>
    <w:rsid w:val="003168EE"/>
    <w:rsid w:val="00317498"/>
    <w:rsid w:val="00321190"/>
    <w:rsid w:val="00324E38"/>
    <w:rsid w:val="00325116"/>
    <w:rsid w:val="00325B4D"/>
    <w:rsid w:val="003274CE"/>
    <w:rsid w:val="00337DEB"/>
    <w:rsid w:val="00341AF0"/>
    <w:rsid w:val="00342DA6"/>
    <w:rsid w:val="003442AD"/>
    <w:rsid w:val="00345DD1"/>
    <w:rsid w:val="00346AE9"/>
    <w:rsid w:val="003513DE"/>
    <w:rsid w:val="003514B4"/>
    <w:rsid w:val="00352071"/>
    <w:rsid w:val="0035611F"/>
    <w:rsid w:val="00356F3A"/>
    <w:rsid w:val="003636A3"/>
    <w:rsid w:val="00367885"/>
    <w:rsid w:val="00370F76"/>
    <w:rsid w:val="003719AA"/>
    <w:rsid w:val="003722BA"/>
    <w:rsid w:val="00374130"/>
    <w:rsid w:val="0038096B"/>
    <w:rsid w:val="003820A5"/>
    <w:rsid w:val="0038369D"/>
    <w:rsid w:val="003873BD"/>
    <w:rsid w:val="00391150"/>
    <w:rsid w:val="003924CF"/>
    <w:rsid w:val="00394917"/>
    <w:rsid w:val="00396B27"/>
    <w:rsid w:val="003A1DBA"/>
    <w:rsid w:val="003A4149"/>
    <w:rsid w:val="003A438F"/>
    <w:rsid w:val="003A4A54"/>
    <w:rsid w:val="003A53B3"/>
    <w:rsid w:val="003B1C48"/>
    <w:rsid w:val="003B58ED"/>
    <w:rsid w:val="003C043D"/>
    <w:rsid w:val="003C1F92"/>
    <w:rsid w:val="003C26BF"/>
    <w:rsid w:val="003C73FE"/>
    <w:rsid w:val="003D0F34"/>
    <w:rsid w:val="003D39EF"/>
    <w:rsid w:val="003E3F92"/>
    <w:rsid w:val="003E53DE"/>
    <w:rsid w:val="003E647C"/>
    <w:rsid w:val="003E68E5"/>
    <w:rsid w:val="003F0593"/>
    <w:rsid w:val="003F1D31"/>
    <w:rsid w:val="003F5188"/>
    <w:rsid w:val="003F6BE9"/>
    <w:rsid w:val="0040035A"/>
    <w:rsid w:val="004008EC"/>
    <w:rsid w:val="00401A70"/>
    <w:rsid w:val="00405914"/>
    <w:rsid w:val="0040655D"/>
    <w:rsid w:val="004069D0"/>
    <w:rsid w:val="00410931"/>
    <w:rsid w:val="0041093F"/>
    <w:rsid w:val="00411DCD"/>
    <w:rsid w:val="00414E70"/>
    <w:rsid w:val="00415336"/>
    <w:rsid w:val="00416088"/>
    <w:rsid w:val="00420AFD"/>
    <w:rsid w:val="00420BE9"/>
    <w:rsid w:val="0042145C"/>
    <w:rsid w:val="00421A6D"/>
    <w:rsid w:val="00422CBE"/>
    <w:rsid w:val="004236F0"/>
    <w:rsid w:val="00426822"/>
    <w:rsid w:val="00426C2B"/>
    <w:rsid w:val="00431ABA"/>
    <w:rsid w:val="00433AB9"/>
    <w:rsid w:val="00437D0D"/>
    <w:rsid w:val="00440FE6"/>
    <w:rsid w:val="00442344"/>
    <w:rsid w:val="00445A79"/>
    <w:rsid w:val="0045019C"/>
    <w:rsid w:val="00450E59"/>
    <w:rsid w:val="00451076"/>
    <w:rsid w:val="0045343B"/>
    <w:rsid w:val="00460FD7"/>
    <w:rsid w:val="00461517"/>
    <w:rsid w:val="00461567"/>
    <w:rsid w:val="00463AF8"/>
    <w:rsid w:val="00464F29"/>
    <w:rsid w:val="0048111A"/>
    <w:rsid w:val="00483063"/>
    <w:rsid w:val="00483567"/>
    <w:rsid w:val="00491A85"/>
    <w:rsid w:val="00491C80"/>
    <w:rsid w:val="00492650"/>
    <w:rsid w:val="00492EA4"/>
    <w:rsid w:val="004943CD"/>
    <w:rsid w:val="00497290"/>
    <w:rsid w:val="004A64FA"/>
    <w:rsid w:val="004A7198"/>
    <w:rsid w:val="004A7AD0"/>
    <w:rsid w:val="004B0771"/>
    <w:rsid w:val="004B1746"/>
    <w:rsid w:val="004B5683"/>
    <w:rsid w:val="004B5F07"/>
    <w:rsid w:val="004B64B6"/>
    <w:rsid w:val="004C44D3"/>
    <w:rsid w:val="004C49D5"/>
    <w:rsid w:val="004D288A"/>
    <w:rsid w:val="004D68D4"/>
    <w:rsid w:val="004D7741"/>
    <w:rsid w:val="004E0A3C"/>
    <w:rsid w:val="004E1586"/>
    <w:rsid w:val="004E3954"/>
    <w:rsid w:val="004E46CE"/>
    <w:rsid w:val="004F32C8"/>
    <w:rsid w:val="004F3CAC"/>
    <w:rsid w:val="004F4F51"/>
    <w:rsid w:val="0050133F"/>
    <w:rsid w:val="00501C38"/>
    <w:rsid w:val="00503353"/>
    <w:rsid w:val="00504D67"/>
    <w:rsid w:val="0050736B"/>
    <w:rsid w:val="00510AA9"/>
    <w:rsid w:val="005122A0"/>
    <w:rsid w:val="005155FC"/>
    <w:rsid w:val="00515E55"/>
    <w:rsid w:val="00521B18"/>
    <w:rsid w:val="00534DB6"/>
    <w:rsid w:val="00542FA4"/>
    <w:rsid w:val="005446B2"/>
    <w:rsid w:val="00545830"/>
    <w:rsid w:val="00545FC8"/>
    <w:rsid w:val="0055205E"/>
    <w:rsid w:val="0056057B"/>
    <w:rsid w:val="00560981"/>
    <w:rsid w:val="00561BFE"/>
    <w:rsid w:val="00563E20"/>
    <w:rsid w:val="00564D46"/>
    <w:rsid w:val="0056525C"/>
    <w:rsid w:val="00571591"/>
    <w:rsid w:val="00571EDD"/>
    <w:rsid w:val="00571F83"/>
    <w:rsid w:val="00573D51"/>
    <w:rsid w:val="00575032"/>
    <w:rsid w:val="0057600B"/>
    <w:rsid w:val="005763C9"/>
    <w:rsid w:val="00577EBB"/>
    <w:rsid w:val="00580CB9"/>
    <w:rsid w:val="0058318E"/>
    <w:rsid w:val="00584F9F"/>
    <w:rsid w:val="005850ED"/>
    <w:rsid w:val="005853E6"/>
    <w:rsid w:val="00586F52"/>
    <w:rsid w:val="005878EC"/>
    <w:rsid w:val="005926B1"/>
    <w:rsid w:val="00592AB7"/>
    <w:rsid w:val="00593715"/>
    <w:rsid w:val="0059624D"/>
    <w:rsid w:val="005A3C80"/>
    <w:rsid w:val="005A400D"/>
    <w:rsid w:val="005A44F4"/>
    <w:rsid w:val="005B1625"/>
    <w:rsid w:val="005B4926"/>
    <w:rsid w:val="005B5578"/>
    <w:rsid w:val="005B70C0"/>
    <w:rsid w:val="005B7216"/>
    <w:rsid w:val="005C15A8"/>
    <w:rsid w:val="005C63FC"/>
    <w:rsid w:val="005D1011"/>
    <w:rsid w:val="005E1B95"/>
    <w:rsid w:val="005F0728"/>
    <w:rsid w:val="005F2318"/>
    <w:rsid w:val="005F24EB"/>
    <w:rsid w:val="005F4241"/>
    <w:rsid w:val="005F7CF0"/>
    <w:rsid w:val="005F7F18"/>
    <w:rsid w:val="00605BC4"/>
    <w:rsid w:val="0061075C"/>
    <w:rsid w:val="00616910"/>
    <w:rsid w:val="00623170"/>
    <w:rsid w:val="006236E8"/>
    <w:rsid w:val="00624EDC"/>
    <w:rsid w:val="006307EB"/>
    <w:rsid w:val="006370B0"/>
    <w:rsid w:val="00640E36"/>
    <w:rsid w:val="00645463"/>
    <w:rsid w:val="00646332"/>
    <w:rsid w:val="006467EB"/>
    <w:rsid w:val="00646BF0"/>
    <w:rsid w:val="00646FF7"/>
    <w:rsid w:val="0065041F"/>
    <w:rsid w:val="00650C16"/>
    <w:rsid w:val="006510E4"/>
    <w:rsid w:val="0065226B"/>
    <w:rsid w:val="00654497"/>
    <w:rsid w:val="00654D31"/>
    <w:rsid w:val="0065578F"/>
    <w:rsid w:val="00655FDB"/>
    <w:rsid w:val="00656BF7"/>
    <w:rsid w:val="0065713E"/>
    <w:rsid w:val="00657D3B"/>
    <w:rsid w:val="00660D7E"/>
    <w:rsid w:val="00661A37"/>
    <w:rsid w:val="00663374"/>
    <w:rsid w:val="00670CAF"/>
    <w:rsid w:val="00671058"/>
    <w:rsid w:val="0067112E"/>
    <w:rsid w:val="00671A75"/>
    <w:rsid w:val="006722F4"/>
    <w:rsid w:val="00675D61"/>
    <w:rsid w:val="0068052E"/>
    <w:rsid w:val="00680552"/>
    <w:rsid w:val="00681B43"/>
    <w:rsid w:val="00686183"/>
    <w:rsid w:val="00690645"/>
    <w:rsid w:val="0069182B"/>
    <w:rsid w:val="00695F59"/>
    <w:rsid w:val="00696541"/>
    <w:rsid w:val="006A3841"/>
    <w:rsid w:val="006B0D2B"/>
    <w:rsid w:val="006B0F90"/>
    <w:rsid w:val="006B1CF1"/>
    <w:rsid w:val="006B27F0"/>
    <w:rsid w:val="006B2DED"/>
    <w:rsid w:val="006B3EC8"/>
    <w:rsid w:val="006B6E8E"/>
    <w:rsid w:val="006B7EB4"/>
    <w:rsid w:val="006C438C"/>
    <w:rsid w:val="006C5358"/>
    <w:rsid w:val="006C586A"/>
    <w:rsid w:val="006C67D1"/>
    <w:rsid w:val="006C7DD3"/>
    <w:rsid w:val="006D0756"/>
    <w:rsid w:val="006D4236"/>
    <w:rsid w:val="006D639D"/>
    <w:rsid w:val="006E0037"/>
    <w:rsid w:val="006E09CD"/>
    <w:rsid w:val="006E10D3"/>
    <w:rsid w:val="006E1170"/>
    <w:rsid w:val="006F2E3C"/>
    <w:rsid w:val="006F3850"/>
    <w:rsid w:val="006F436B"/>
    <w:rsid w:val="006F43AF"/>
    <w:rsid w:val="006F4A86"/>
    <w:rsid w:val="0070168B"/>
    <w:rsid w:val="00702ADA"/>
    <w:rsid w:val="0070376B"/>
    <w:rsid w:val="00704F8C"/>
    <w:rsid w:val="00711090"/>
    <w:rsid w:val="007119D9"/>
    <w:rsid w:val="00714389"/>
    <w:rsid w:val="00716996"/>
    <w:rsid w:val="00720788"/>
    <w:rsid w:val="00721645"/>
    <w:rsid w:val="00721D20"/>
    <w:rsid w:val="00723064"/>
    <w:rsid w:val="0072520A"/>
    <w:rsid w:val="007443A2"/>
    <w:rsid w:val="007447DC"/>
    <w:rsid w:val="00745569"/>
    <w:rsid w:val="0074610F"/>
    <w:rsid w:val="007468A0"/>
    <w:rsid w:val="00746F73"/>
    <w:rsid w:val="00751CAE"/>
    <w:rsid w:val="00752920"/>
    <w:rsid w:val="00761DAB"/>
    <w:rsid w:val="0076252C"/>
    <w:rsid w:val="00762DD8"/>
    <w:rsid w:val="00763EEA"/>
    <w:rsid w:val="00766BE5"/>
    <w:rsid w:val="00767486"/>
    <w:rsid w:val="00771937"/>
    <w:rsid w:val="007726DD"/>
    <w:rsid w:val="00772EDB"/>
    <w:rsid w:val="00773052"/>
    <w:rsid w:val="00774878"/>
    <w:rsid w:val="00777F42"/>
    <w:rsid w:val="007810F8"/>
    <w:rsid w:val="00782513"/>
    <w:rsid w:val="00782644"/>
    <w:rsid w:val="00782B01"/>
    <w:rsid w:val="00785B71"/>
    <w:rsid w:val="0078636A"/>
    <w:rsid w:val="00787127"/>
    <w:rsid w:val="00790532"/>
    <w:rsid w:val="00792454"/>
    <w:rsid w:val="007933D4"/>
    <w:rsid w:val="00794F60"/>
    <w:rsid w:val="00795C86"/>
    <w:rsid w:val="007967A9"/>
    <w:rsid w:val="00796AAB"/>
    <w:rsid w:val="007A0E15"/>
    <w:rsid w:val="007A3763"/>
    <w:rsid w:val="007A4EE8"/>
    <w:rsid w:val="007A6554"/>
    <w:rsid w:val="007B4651"/>
    <w:rsid w:val="007B5B93"/>
    <w:rsid w:val="007B6569"/>
    <w:rsid w:val="007C04F7"/>
    <w:rsid w:val="007C0E2B"/>
    <w:rsid w:val="007C3BE5"/>
    <w:rsid w:val="007C4856"/>
    <w:rsid w:val="007C7783"/>
    <w:rsid w:val="007C7A47"/>
    <w:rsid w:val="007D00ED"/>
    <w:rsid w:val="007D065E"/>
    <w:rsid w:val="007D14D2"/>
    <w:rsid w:val="007D1DCC"/>
    <w:rsid w:val="007D21E8"/>
    <w:rsid w:val="007D3438"/>
    <w:rsid w:val="007D6A11"/>
    <w:rsid w:val="007E2063"/>
    <w:rsid w:val="007E3226"/>
    <w:rsid w:val="007E672F"/>
    <w:rsid w:val="007F0492"/>
    <w:rsid w:val="007F2144"/>
    <w:rsid w:val="007F2864"/>
    <w:rsid w:val="007F2E38"/>
    <w:rsid w:val="007F2EA5"/>
    <w:rsid w:val="007F6E37"/>
    <w:rsid w:val="00800F02"/>
    <w:rsid w:val="00800F20"/>
    <w:rsid w:val="00803545"/>
    <w:rsid w:val="00804C1B"/>
    <w:rsid w:val="00806926"/>
    <w:rsid w:val="008131E2"/>
    <w:rsid w:val="008149B9"/>
    <w:rsid w:val="008167D3"/>
    <w:rsid w:val="00820C20"/>
    <w:rsid w:val="008215AA"/>
    <w:rsid w:val="00823312"/>
    <w:rsid w:val="008271F6"/>
    <w:rsid w:val="008316E8"/>
    <w:rsid w:val="0083296D"/>
    <w:rsid w:val="00835812"/>
    <w:rsid w:val="008417C4"/>
    <w:rsid w:val="0084187F"/>
    <w:rsid w:val="0084660E"/>
    <w:rsid w:val="0085287A"/>
    <w:rsid w:val="008533F6"/>
    <w:rsid w:val="008565EC"/>
    <w:rsid w:val="00860556"/>
    <w:rsid w:val="00862340"/>
    <w:rsid w:val="008625F7"/>
    <w:rsid w:val="00864B4D"/>
    <w:rsid w:val="00865E12"/>
    <w:rsid w:val="00865E1D"/>
    <w:rsid w:val="0086723F"/>
    <w:rsid w:val="00870DA4"/>
    <w:rsid w:val="00871A1D"/>
    <w:rsid w:val="00871BEC"/>
    <w:rsid w:val="00880670"/>
    <w:rsid w:val="00882D98"/>
    <w:rsid w:val="0088550F"/>
    <w:rsid w:val="00886A61"/>
    <w:rsid w:val="00890041"/>
    <w:rsid w:val="00895333"/>
    <w:rsid w:val="00896993"/>
    <w:rsid w:val="008A034F"/>
    <w:rsid w:val="008A18BC"/>
    <w:rsid w:val="008A59D3"/>
    <w:rsid w:val="008A78EC"/>
    <w:rsid w:val="008B03A3"/>
    <w:rsid w:val="008B1A52"/>
    <w:rsid w:val="008B35DD"/>
    <w:rsid w:val="008B496A"/>
    <w:rsid w:val="008B4C77"/>
    <w:rsid w:val="008B5C8E"/>
    <w:rsid w:val="008B7BC4"/>
    <w:rsid w:val="008C7296"/>
    <w:rsid w:val="008D1087"/>
    <w:rsid w:val="008D1197"/>
    <w:rsid w:val="008D5363"/>
    <w:rsid w:val="008D6D8C"/>
    <w:rsid w:val="008E0814"/>
    <w:rsid w:val="008E0B40"/>
    <w:rsid w:val="008E0DF5"/>
    <w:rsid w:val="008E1080"/>
    <w:rsid w:val="008E1AF6"/>
    <w:rsid w:val="008E2A0C"/>
    <w:rsid w:val="008E67D3"/>
    <w:rsid w:val="008F155E"/>
    <w:rsid w:val="008F3AF6"/>
    <w:rsid w:val="008F5DCD"/>
    <w:rsid w:val="00901495"/>
    <w:rsid w:val="00902B35"/>
    <w:rsid w:val="009052AD"/>
    <w:rsid w:val="009072D8"/>
    <w:rsid w:val="009079BE"/>
    <w:rsid w:val="00910940"/>
    <w:rsid w:val="0091141B"/>
    <w:rsid w:val="009124CC"/>
    <w:rsid w:val="00921322"/>
    <w:rsid w:val="00926B81"/>
    <w:rsid w:val="00927F5F"/>
    <w:rsid w:val="00930281"/>
    <w:rsid w:val="00930E62"/>
    <w:rsid w:val="0093486F"/>
    <w:rsid w:val="00934E79"/>
    <w:rsid w:val="00942163"/>
    <w:rsid w:val="00945538"/>
    <w:rsid w:val="00945925"/>
    <w:rsid w:val="009473F0"/>
    <w:rsid w:val="00951038"/>
    <w:rsid w:val="00951ABE"/>
    <w:rsid w:val="009522B3"/>
    <w:rsid w:val="00952AAA"/>
    <w:rsid w:val="009546C5"/>
    <w:rsid w:val="009550A9"/>
    <w:rsid w:val="00956C4B"/>
    <w:rsid w:val="00961329"/>
    <w:rsid w:val="00961D89"/>
    <w:rsid w:val="00964960"/>
    <w:rsid w:val="00964B29"/>
    <w:rsid w:val="00971A0E"/>
    <w:rsid w:val="0097435C"/>
    <w:rsid w:val="00975A85"/>
    <w:rsid w:val="00975D4C"/>
    <w:rsid w:val="00975EC2"/>
    <w:rsid w:val="00976600"/>
    <w:rsid w:val="00980CFC"/>
    <w:rsid w:val="00983986"/>
    <w:rsid w:val="00985CB1"/>
    <w:rsid w:val="009871F7"/>
    <w:rsid w:val="00990DCC"/>
    <w:rsid w:val="009914ED"/>
    <w:rsid w:val="009930FB"/>
    <w:rsid w:val="00995991"/>
    <w:rsid w:val="009A0AFB"/>
    <w:rsid w:val="009A3529"/>
    <w:rsid w:val="009A3BBC"/>
    <w:rsid w:val="009A3C90"/>
    <w:rsid w:val="009B190C"/>
    <w:rsid w:val="009B53A4"/>
    <w:rsid w:val="009C2303"/>
    <w:rsid w:val="009C3B6F"/>
    <w:rsid w:val="009C5945"/>
    <w:rsid w:val="009C77DD"/>
    <w:rsid w:val="009C78C0"/>
    <w:rsid w:val="009D04B6"/>
    <w:rsid w:val="009D35D3"/>
    <w:rsid w:val="009D4D46"/>
    <w:rsid w:val="009D71A3"/>
    <w:rsid w:val="009E076A"/>
    <w:rsid w:val="009E1EA5"/>
    <w:rsid w:val="009E268F"/>
    <w:rsid w:val="009E363B"/>
    <w:rsid w:val="009E656F"/>
    <w:rsid w:val="009E69FD"/>
    <w:rsid w:val="009E7BB2"/>
    <w:rsid w:val="009F094E"/>
    <w:rsid w:val="009F10EB"/>
    <w:rsid w:val="009F3181"/>
    <w:rsid w:val="009F3300"/>
    <w:rsid w:val="009F56C9"/>
    <w:rsid w:val="009F71F9"/>
    <w:rsid w:val="00A07CFE"/>
    <w:rsid w:val="00A1030D"/>
    <w:rsid w:val="00A11006"/>
    <w:rsid w:val="00A11651"/>
    <w:rsid w:val="00A127FC"/>
    <w:rsid w:val="00A16522"/>
    <w:rsid w:val="00A204AF"/>
    <w:rsid w:val="00A208B5"/>
    <w:rsid w:val="00A21ED3"/>
    <w:rsid w:val="00A248AB"/>
    <w:rsid w:val="00A24F17"/>
    <w:rsid w:val="00A26837"/>
    <w:rsid w:val="00A2732C"/>
    <w:rsid w:val="00A3375A"/>
    <w:rsid w:val="00A3428B"/>
    <w:rsid w:val="00A3433D"/>
    <w:rsid w:val="00A3446B"/>
    <w:rsid w:val="00A43E6B"/>
    <w:rsid w:val="00A46174"/>
    <w:rsid w:val="00A4760C"/>
    <w:rsid w:val="00A53D20"/>
    <w:rsid w:val="00A547A4"/>
    <w:rsid w:val="00A5579C"/>
    <w:rsid w:val="00A61243"/>
    <w:rsid w:val="00A617DB"/>
    <w:rsid w:val="00A64427"/>
    <w:rsid w:val="00A66865"/>
    <w:rsid w:val="00A71154"/>
    <w:rsid w:val="00A71996"/>
    <w:rsid w:val="00A76D5B"/>
    <w:rsid w:val="00A82547"/>
    <w:rsid w:val="00A82B88"/>
    <w:rsid w:val="00A85DBD"/>
    <w:rsid w:val="00A925CB"/>
    <w:rsid w:val="00A942B0"/>
    <w:rsid w:val="00A949CF"/>
    <w:rsid w:val="00A950C2"/>
    <w:rsid w:val="00A96945"/>
    <w:rsid w:val="00A974D7"/>
    <w:rsid w:val="00AA0E20"/>
    <w:rsid w:val="00AA0E82"/>
    <w:rsid w:val="00AA234B"/>
    <w:rsid w:val="00AA2A43"/>
    <w:rsid w:val="00AA3DBA"/>
    <w:rsid w:val="00AB15D7"/>
    <w:rsid w:val="00AB511B"/>
    <w:rsid w:val="00AB68BA"/>
    <w:rsid w:val="00AB7078"/>
    <w:rsid w:val="00AC100C"/>
    <w:rsid w:val="00AC232A"/>
    <w:rsid w:val="00AC3B59"/>
    <w:rsid w:val="00AC44D2"/>
    <w:rsid w:val="00AC72E0"/>
    <w:rsid w:val="00AD13E6"/>
    <w:rsid w:val="00AD35B4"/>
    <w:rsid w:val="00AE32D5"/>
    <w:rsid w:val="00AF1BD3"/>
    <w:rsid w:val="00AF5600"/>
    <w:rsid w:val="00AF616C"/>
    <w:rsid w:val="00AF7863"/>
    <w:rsid w:val="00AF7E65"/>
    <w:rsid w:val="00B006E0"/>
    <w:rsid w:val="00B023B1"/>
    <w:rsid w:val="00B04455"/>
    <w:rsid w:val="00B119A4"/>
    <w:rsid w:val="00B12DC4"/>
    <w:rsid w:val="00B158A6"/>
    <w:rsid w:val="00B1637F"/>
    <w:rsid w:val="00B1674C"/>
    <w:rsid w:val="00B175E1"/>
    <w:rsid w:val="00B206AA"/>
    <w:rsid w:val="00B2214B"/>
    <w:rsid w:val="00B26292"/>
    <w:rsid w:val="00B265A4"/>
    <w:rsid w:val="00B2712D"/>
    <w:rsid w:val="00B30499"/>
    <w:rsid w:val="00B3288E"/>
    <w:rsid w:val="00B35710"/>
    <w:rsid w:val="00B360A6"/>
    <w:rsid w:val="00B360B7"/>
    <w:rsid w:val="00B37925"/>
    <w:rsid w:val="00B400AD"/>
    <w:rsid w:val="00B407D0"/>
    <w:rsid w:val="00B444BB"/>
    <w:rsid w:val="00B44878"/>
    <w:rsid w:val="00B50777"/>
    <w:rsid w:val="00B50A34"/>
    <w:rsid w:val="00B513A9"/>
    <w:rsid w:val="00B51AF5"/>
    <w:rsid w:val="00B5401A"/>
    <w:rsid w:val="00B545D5"/>
    <w:rsid w:val="00B55D14"/>
    <w:rsid w:val="00B6007B"/>
    <w:rsid w:val="00B61DC8"/>
    <w:rsid w:val="00B679A4"/>
    <w:rsid w:val="00B72CD2"/>
    <w:rsid w:val="00B77689"/>
    <w:rsid w:val="00B8210A"/>
    <w:rsid w:val="00B83411"/>
    <w:rsid w:val="00B85336"/>
    <w:rsid w:val="00B90150"/>
    <w:rsid w:val="00B91E31"/>
    <w:rsid w:val="00B931B3"/>
    <w:rsid w:val="00B9540E"/>
    <w:rsid w:val="00B95B80"/>
    <w:rsid w:val="00B960CC"/>
    <w:rsid w:val="00B975DD"/>
    <w:rsid w:val="00BA11D2"/>
    <w:rsid w:val="00BA1E9C"/>
    <w:rsid w:val="00BA25CD"/>
    <w:rsid w:val="00BA59B4"/>
    <w:rsid w:val="00BA6EA4"/>
    <w:rsid w:val="00BB3115"/>
    <w:rsid w:val="00BB42A1"/>
    <w:rsid w:val="00BC430C"/>
    <w:rsid w:val="00BD0F5B"/>
    <w:rsid w:val="00BD3A30"/>
    <w:rsid w:val="00BD4438"/>
    <w:rsid w:val="00BD4538"/>
    <w:rsid w:val="00BE09B1"/>
    <w:rsid w:val="00BF2AA4"/>
    <w:rsid w:val="00BF2B14"/>
    <w:rsid w:val="00BF60E0"/>
    <w:rsid w:val="00BF6680"/>
    <w:rsid w:val="00BF7EB8"/>
    <w:rsid w:val="00C01CAF"/>
    <w:rsid w:val="00C05876"/>
    <w:rsid w:val="00C07149"/>
    <w:rsid w:val="00C07DC0"/>
    <w:rsid w:val="00C101A5"/>
    <w:rsid w:val="00C108BE"/>
    <w:rsid w:val="00C11BB0"/>
    <w:rsid w:val="00C1492A"/>
    <w:rsid w:val="00C161CD"/>
    <w:rsid w:val="00C16B9E"/>
    <w:rsid w:val="00C1727D"/>
    <w:rsid w:val="00C21621"/>
    <w:rsid w:val="00C22AC5"/>
    <w:rsid w:val="00C233D1"/>
    <w:rsid w:val="00C25239"/>
    <w:rsid w:val="00C25F0D"/>
    <w:rsid w:val="00C27734"/>
    <w:rsid w:val="00C35561"/>
    <w:rsid w:val="00C377DC"/>
    <w:rsid w:val="00C47784"/>
    <w:rsid w:val="00C517C8"/>
    <w:rsid w:val="00C53087"/>
    <w:rsid w:val="00C5539D"/>
    <w:rsid w:val="00C55439"/>
    <w:rsid w:val="00C56EEC"/>
    <w:rsid w:val="00C61D86"/>
    <w:rsid w:val="00C63614"/>
    <w:rsid w:val="00C67635"/>
    <w:rsid w:val="00C712E6"/>
    <w:rsid w:val="00C719A1"/>
    <w:rsid w:val="00C72374"/>
    <w:rsid w:val="00C72990"/>
    <w:rsid w:val="00C75B77"/>
    <w:rsid w:val="00C761FE"/>
    <w:rsid w:val="00C81264"/>
    <w:rsid w:val="00C81D8B"/>
    <w:rsid w:val="00C839F4"/>
    <w:rsid w:val="00C867AA"/>
    <w:rsid w:val="00C87676"/>
    <w:rsid w:val="00C900ED"/>
    <w:rsid w:val="00C934D7"/>
    <w:rsid w:val="00C93B6D"/>
    <w:rsid w:val="00C955C9"/>
    <w:rsid w:val="00C95D7D"/>
    <w:rsid w:val="00C96D73"/>
    <w:rsid w:val="00CA3190"/>
    <w:rsid w:val="00CA3A1A"/>
    <w:rsid w:val="00CA4C0A"/>
    <w:rsid w:val="00CA6111"/>
    <w:rsid w:val="00CB13F8"/>
    <w:rsid w:val="00CB1630"/>
    <w:rsid w:val="00CB20C3"/>
    <w:rsid w:val="00CB61C8"/>
    <w:rsid w:val="00CB64A4"/>
    <w:rsid w:val="00CB6BAE"/>
    <w:rsid w:val="00CC2984"/>
    <w:rsid w:val="00CC727A"/>
    <w:rsid w:val="00CD0880"/>
    <w:rsid w:val="00CD3360"/>
    <w:rsid w:val="00CD5F87"/>
    <w:rsid w:val="00CE25C1"/>
    <w:rsid w:val="00CE6047"/>
    <w:rsid w:val="00CE78A5"/>
    <w:rsid w:val="00CF321E"/>
    <w:rsid w:val="00CF48F1"/>
    <w:rsid w:val="00D0221E"/>
    <w:rsid w:val="00D059AB"/>
    <w:rsid w:val="00D06E96"/>
    <w:rsid w:val="00D06F0B"/>
    <w:rsid w:val="00D07A2B"/>
    <w:rsid w:val="00D10EFD"/>
    <w:rsid w:val="00D131B3"/>
    <w:rsid w:val="00D1320E"/>
    <w:rsid w:val="00D13D53"/>
    <w:rsid w:val="00D206B3"/>
    <w:rsid w:val="00D2180F"/>
    <w:rsid w:val="00D2699F"/>
    <w:rsid w:val="00D26C71"/>
    <w:rsid w:val="00D31FD7"/>
    <w:rsid w:val="00D33742"/>
    <w:rsid w:val="00D350D0"/>
    <w:rsid w:val="00D3626E"/>
    <w:rsid w:val="00D36C71"/>
    <w:rsid w:val="00D3731A"/>
    <w:rsid w:val="00D411D2"/>
    <w:rsid w:val="00D436F7"/>
    <w:rsid w:val="00D477D5"/>
    <w:rsid w:val="00D54173"/>
    <w:rsid w:val="00D553B6"/>
    <w:rsid w:val="00D55874"/>
    <w:rsid w:val="00D55C5C"/>
    <w:rsid w:val="00D56EA0"/>
    <w:rsid w:val="00D57F7D"/>
    <w:rsid w:val="00D60599"/>
    <w:rsid w:val="00D62405"/>
    <w:rsid w:val="00D63268"/>
    <w:rsid w:val="00D63CCD"/>
    <w:rsid w:val="00D63FD1"/>
    <w:rsid w:val="00D64D2E"/>
    <w:rsid w:val="00D66E08"/>
    <w:rsid w:val="00D763DD"/>
    <w:rsid w:val="00D805B8"/>
    <w:rsid w:val="00D81D57"/>
    <w:rsid w:val="00D82F77"/>
    <w:rsid w:val="00D8352E"/>
    <w:rsid w:val="00D85704"/>
    <w:rsid w:val="00D86315"/>
    <w:rsid w:val="00D87506"/>
    <w:rsid w:val="00D87F7D"/>
    <w:rsid w:val="00D928E5"/>
    <w:rsid w:val="00D973B5"/>
    <w:rsid w:val="00DA39C9"/>
    <w:rsid w:val="00DA6B2F"/>
    <w:rsid w:val="00DB29E3"/>
    <w:rsid w:val="00DC0B68"/>
    <w:rsid w:val="00DC1C48"/>
    <w:rsid w:val="00DC62EE"/>
    <w:rsid w:val="00DD1B17"/>
    <w:rsid w:val="00DD66C8"/>
    <w:rsid w:val="00DD6ECD"/>
    <w:rsid w:val="00DE0D14"/>
    <w:rsid w:val="00DE0FB7"/>
    <w:rsid w:val="00DE2B3B"/>
    <w:rsid w:val="00DE3677"/>
    <w:rsid w:val="00DE3A2D"/>
    <w:rsid w:val="00DE5978"/>
    <w:rsid w:val="00DE795F"/>
    <w:rsid w:val="00DF1808"/>
    <w:rsid w:val="00DF3C66"/>
    <w:rsid w:val="00DF7CD2"/>
    <w:rsid w:val="00E024CE"/>
    <w:rsid w:val="00E032AD"/>
    <w:rsid w:val="00E0330D"/>
    <w:rsid w:val="00E06C9E"/>
    <w:rsid w:val="00E075FD"/>
    <w:rsid w:val="00E07FCE"/>
    <w:rsid w:val="00E100BE"/>
    <w:rsid w:val="00E11350"/>
    <w:rsid w:val="00E12085"/>
    <w:rsid w:val="00E141A2"/>
    <w:rsid w:val="00E21F6A"/>
    <w:rsid w:val="00E21FF3"/>
    <w:rsid w:val="00E222FF"/>
    <w:rsid w:val="00E23DD7"/>
    <w:rsid w:val="00E26191"/>
    <w:rsid w:val="00E3091B"/>
    <w:rsid w:val="00E32346"/>
    <w:rsid w:val="00E4395A"/>
    <w:rsid w:val="00E453A0"/>
    <w:rsid w:val="00E524AC"/>
    <w:rsid w:val="00E53C13"/>
    <w:rsid w:val="00E56CFF"/>
    <w:rsid w:val="00E60236"/>
    <w:rsid w:val="00E62CD3"/>
    <w:rsid w:val="00E662E9"/>
    <w:rsid w:val="00E67019"/>
    <w:rsid w:val="00E678A0"/>
    <w:rsid w:val="00E67E1B"/>
    <w:rsid w:val="00E709EC"/>
    <w:rsid w:val="00E75B13"/>
    <w:rsid w:val="00E77E25"/>
    <w:rsid w:val="00E83C5D"/>
    <w:rsid w:val="00E86FE1"/>
    <w:rsid w:val="00E90734"/>
    <w:rsid w:val="00E90FB3"/>
    <w:rsid w:val="00E9150E"/>
    <w:rsid w:val="00E94A18"/>
    <w:rsid w:val="00EA5582"/>
    <w:rsid w:val="00EB03C0"/>
    <w:rsid w:val="00EB0D47"/>
    <w:rsid w:val="00EB27AA"/>
    <w:rsid w:val="00EC1A02"/>
    <w:rsid w:val="00EC256D"/>
    <w:rsid w:val="00EC529F"/>
    <w:rsid w:val="00EC739D"/>
    <w:rsid w:val="00ED6417"/>
    <w:rsid w:val="00ED68D8"/>
    <w:rsid w:val="00EE05CE"/>
    <w:rsid w:val="00EE214B"/>
    <w:rsid w:val="00EE5B85"/>
    <w:rsid w:val="00EE72CE"/>
    <w:rsid w:val="00EF2EC6"/>
    <w:rsid w:val="00EF5B54"/>
    <w:rsid w:val="00EF715B"/>
    <w:rsid w:val="00F01BE7"/>
    <w:rsid w:val="00F0224F"/>
    <w:rsid w:val="00F02D25"/>
    <w:rsid w:val="00F06ECE"/>
    <w:rsid w:val="00F07A37"/>
    <w:rsid w:val="00F10162"/>
    <w:rsid w:val="00F1395F"/>
    <w:rsid w:val="00F1624C"/>
    <w:rsid w:val="00F20133"/>
    <w:rsid w:val="00F22138"/>
    <w:rsid w:val="00F22923"/>
    <w:rsid w:val="00F234BE"/>
    <w:rsid w:val="00F23B9C"/>
    <w:rsid w:val="00F254EB"/>
    <w:rsid w:val="00F31264"/>
    <w:rsid w:val="00F31738"/>
    <w:rsid w:val="00F3201E"/>
    <w:rsid w:val="00F32B8C"/>
    <w:rsid w:val="00F33E01"/>
    <w:rsid w:val="00F360F7"/>
    <w:rsid w:val="00F36D0E"/>
    <w:rsid w:val="00F37B5F"/>
    <w:rsid w:val="00F45249"/>
    <w:rsid w:val="00F45825"/>
    <w:rsid w:val="00F50901"/>
    <w:rsid w:val="00F532B5"/>
    <w:rsid w:val="00F5466B"/>
    <w:rsid w:val="00F56F0A"/>
    <w:rsid w:val="00F61010"/>
    <w:rsid w:val="00F61AD3"/>
    <w:rsid w:val="00F65584"/>
    <w:rsid w:val="00F67290"/>
    <w:rsid w:val="00F7008E"/>
    <w:rsid w:val="00F70E9E"/>
    <w:rsid w:val="00F74F99"/>
    <w:rsid w:val="00F776A9"/>
    <w:rsid w:val="00F852D0"/>
    <w:rsid w:val="00F914C5"/>
    <w:rsid w:val="00F93A38"/>
    <w:rsid w:val="00F94350"/>
    <w:rsid w:val="00F94547"/>
    <w:rsid w:val="00FA0B31"/>
    <w:rsid w:val="00FA1FA3"/>
    <w:rsid w:val="00FA209F"/>
    <w:rsid w:val="00FA4671"/>
    <w:rsid w:val="00FA58AF"/>
    <w:rsid w:val="00FA6AD8"/>
    <w:rsid w:val="00FA6B4C"/>
    <w:rsid w:val="00FC1F63"/>
    <w:rsid w:val="00FC533E"/>
    <w:rsid w:val="00FC7E0B"/>
    <w:rsid w:val="00FD1825"/>
    <w:rsid w:val="00FD3618"/>
    <w:rsid w:val="00FD490A"/>
    <w:rsid w:val="00FD64D5"/>
    <w:rsid w:val="00FD74E4"/>
    <w:rsid w:val="00FD77C4"/>
    <w:rsid w:val="00FD7B1D"/>
    <w:rsid w:val="00FE0DCC"/>
    <w:rsid w:val="00FE4F77"/>
    <w:rsid w:val="00FE6666"/>
    <w:rsid w:val="00FF1387"/>
    <w:rsid w:val="00FF1F0A"/>
    <w:rsid w:val="00FF3C80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73D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1"/>
    <w:qFormat/>
    <w:rsid w:val="00F852D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F852D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F852D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0"/>
    <w:next w:val="a0"/>
    <w:link w:val="40"/>
    <w:qFormat/>
    <w:rsid w:val="00F852D0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0"/>
    <w:next w:val="a0"/>
    <w:link w:val="50"/>
    <w:qFormat/>
    <w:rsid w:val="00F852D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F852D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F852D0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qFormat/>
    <w:rsid w:val="00F852D0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0"/>
    <w:next w:val="a0"/>
    <w:link w:val="90"/>
    <w:qFormat/>
    <w:rsid w:val="00F852D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rsid w:val="00F852D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1"/>
    <w:link w:val="2"/>
    <w:rsid w:val="00F852D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1"/>
    <w:link w:val="3"/>
    <w:rsid w:val="00F852D0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F852D0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F852D0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1"/>
    <w:link w:val="6"/>
    <w:rsid w:val="00F852D0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F852D0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1"/>
    <w:link w:val="8"/>
    <w:rsid w:val="00F852D0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F852D0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852D0"/>
    <w:rPr>
      <w:rFonts w:ascii="Times New Roman" w:hAnsi="Times New Roman" w:cs="Times New Roman" w:hint="default"/>
    </w:rPr>
  </w:style>
  <w:style w:type="character" w:customStyle="1" w:styleId="WW8Num1z1">
    <w:name w:val="WW8Num1z1"/>
    <w:rsid w:val="00F852D0"/>
    <w:rPr>
      <w:rFonts w:ascii="Courier New" w:hAnsi="Courier New" w:cs="Courier New" w:hint="default"/>
    </w:rPr>
  </w:style>
  <w:style w:type="character" w:customStyle="1" w:styleId="WW8Num1z2">
    <w:name w:val="WW8Num1z2"/>
    <w:rsid w:val="00F852D0"/>
    <w:rPr>
      <w:rFonts w:ascii="Wingdings" w:hAnsi="Wingdings" w:cs="Wingdings" w:hint="default"/>
    </w:rPr>
  </w:style>
  <w:style w:type="character" w:customStyle="1" w:styleId="WW8Num1z3">
    <w:name w:val="WW8Num1z3"/>
    <w:rsid w:val="00F852D0"/>
    <w:rPr>
      <w:rFonts w:ascii="Symbol" w:hAnsi="Symbol" w:cs="Symbol" w:hint="default"/>
    </w:rPr>
  </w:style>
  <w:style w:type="character" w:customStyle="1" w:styleId="WW8Num2z0">
    <w:name w:val="WW8Num2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852D0"/>
    <w:rPr>
      <w:rFonts w:ascii="Courier New" w:hAnsi="Courier New" w:cs="Courier New" w:hint="default"/>
    </w:rPr>
  </w:style>
  <w:style w:type="character" w:customStyle="1" w:styleId="WW8Num2z2">
    <w:name w:val="WW8Num2z2"/>
    <w:rsid w:val="00F852D0"/>
    <w:rPr>
      <w:rFonts w:ascii="Wingdings" w:hAnsi="Wingdings" w:cs="Wingdings" w:hint="default"/>
    </w:rPr>
  </w:style>
  <w:style w:type="character" w:customStyle="1" w:styleId="WW8Num2z3">
    <w:name w:val="WW8Num2z3"/>
    <w:rsid w:val="00F852D0"/>
    <w:rPr>
      <w:rFonts w:ascii="Symbol" w:hAnsi="Symbol" w:cs="Symbol" w:hint="default"/>
    </w:rPr>
  </w:style>
  <w:style w:type="character" w:customStyle="1" w:styleId="WW8Num3z0">
    <w:name w:val="WW8Num3z0"/>
    <w:rsid w:val="00F852D0"/>
    <w:rPr>
      <w:rFonts w:hint="default"/>
      <w:bCs/>
      <w:sz w:val="24"/>
      <w:szCs w:val="24"/>
    </w:rPr>
  </w:style>
  <w:style w:type="character" w:customStyle="1" w:styleId="WW8Num4z0">
    <w:name w:val="WW8Num4z0"/>
    <w:rsid w:val="00F852D0"/>
    <w:rPr>
      <w:rFonts w:ascii="Symbol" w:hAnsi="Symbol" w:cs="Symbol" w:hint="default"/>
    </w:rPr>
  </w:style>
  <w:style w:type="character" w:customStyle="1" w:styleId="WW8Num4z1">
    <w:name w:val="WW8Num4z1"/>
    <w:rsid w:val="00F852D0"/>
    <w:rPr>
      <w:rFonts w:ascii="Courier New" w:hAnsi="Courier New" w:cs="Courier New" w:hint="default"/>
    </w:rPr>
  </w:style>
  <w:style w:type="character" w:customStyle="1" w:styleId="WW8Num4z2">
    <w:name w:val="WW8Num4z2"/>
    <w:rsid w:val="00F852D0"/>
    <w:rPr>
      <w:rFonts w:ascii="Wingdings" w:hAnsi="Wingdings" w:cs="Wingdings" w:hint="default"/>
    </w:rPr>
  </w:style>
  <w:style w:type="character" w:customStyle="1" w:styleId="WW8Num5z0">
    <w:name w:val="WW8Num5z0"/>
    <w:rsid w:val="00F852D0"/>
    <w:rPr>
      <w:rFonts w:ascii="Symbol" w:hAnsi="Symbol" w:cs="Symbol" w:hint="default"/>
    </w:rPr>
  </w:style>
  <w:style w:type="character" w:customStyle="1" w:styleId="WW8Num5z1">
    <w:name w:val="WW8Num5z1"/>
    <w:rsid w:val="00F852D0"/>
    <w:rPr>
      <w:rFonts w:ascii="Courier New" w:hAnsi="Courier New" w:cs="Courier New" w:hint="default"/>
    </w:rPr>
  </w:style>
  <w:style w:type="character" w:customStyle="1" w:styleId="WW8Num5z2">
    <w:name w:val="WW8Num5z2"/>
    <w:rsid w:val="00F852D0"/>
    <w:rPr>
      <w:rFonts w:ascii="Wingdings" w:hAnsi="Wingdings" w:cs="Wingdings" w:hint="default"/>
    </w:rPr>
  </w:style>
  <w:style w:type="character" w:customStyle="1" w:styleId="WW8Num6z0">
    <w:name w:val="WW8Num6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852D0"/>
    <w:rPr>
      <w:rFonts w:ascii="Courier New" w:hAnsi="Courier New" w:cs="Courier New" w:hint="default"/>
    </w:rPr>
  </w:style>
  <w:style w:type="character" w:customStyle="1" w:styleId="WW8Num6z2">
    <w:name w:val="WW8Num6z2"/>
    <w:rsid w:val="00F852D0"/>
    <w:rPr>
      <w:rFonts w:ascii="Wingdings" w:hAnsi="Wingdings" w:cs="Wingdings" w:hint="default"/>
    </w:rPr>
  </w:style>
  <w:style w:type="character" w:customStyle="1" w:styleId="WW8Num6z3">
    <w:name w:val="WW8Num6z3"/>
    <w:rsid w:val="00F852D0"/>
    <w:rPr>
      <w:rFonts w:ascii="Symbol" w:hAnsi="Symbol" w:cs="Symbol" w:hint="default"/>
    </w:rPr>
  </w:style>
  <w:style w:type="character" w:customStyle="1" w:styleId="WW8Num7z0">
    <w:name w:val="WW8Num7z0"/>
    <w:rsid w:val="00F852D0"/>
    <w:rPr>
      <w:rFonts w:ascii="Symbol" w:hAnsi="Symbol" w:cs="Symbol" w:hint="default"/>
    </w:rPr>
  </w:style>
  <w:style w:type="character" w:customStyle="1" w:styleId="WW8Num7z1">
    <w:name w:val="WW8Num7z1"/>
    <w:rsid w:val="00F852D0"/>
    <w:rPr>
      <w:rFonts w:ascii="Courier New" w:hAnsi="Courier New" w:cs="Courier New" w:hint="default"/>
    </w:rPr>
  </w:style>
  <w:style w:type="character" w:customStyle="1" w:styleId="WW8Num7z2">
    <w:name w:val="WW8Num7z2"/>
    <w:rsid w:val="00F852D0"/>
    <w:rPr>
      <w:rFonts w:ascii="Wingdings" w:hAnsi="Wingdings" w:cs="Wingdings" w:hint="default"/>
    </w:rPr>
  </w:style>
  <w:style w:type="character" w:customStyle="1" w:styleId="WW8Num8z0">
    <w:name w:val="WW8Num8z0"/>
    <w:rsid w:val="00F852D0"/>
    <w:rPr>
      <w:rFonts w:hint="default"/>
      <w:b/>
    </w:rPr>
  </w:style>
  <w:style w:type="character" w:customStyle="1" w:styleId="WW8Num8z1">
    <w:name w:val="WW8Num8z1"/>
    <w:rsid w:val="00F852D0"/>
  </w:style>
  <w:style w:type="character" w:customStyle="1" w:styleId="WW8Num8z2">
    <w:name w:val="WW8Num8z2"/>
    <w:rsid w:val="00F852D0"/>
  </w:style>
  <w:style w:type="character" w:customStyle="1" w:styleId="WW8Num8z3">
    <w:name w:val="WW8Num8z3"/>
    <w:rsid w:val="00F852D0"/>
  </w:style>
  <w:style w:type="character" w:customStyle="1" w:styleId="WW8Num8z4">
    <w:name w:val="WW8Num8z4"/>
    <w:rsid w:val="00F852D0"/>
  </w:style>
  <w:style w:type="character" w:customStyle="1" w:styleId="WW8Num8z5">
    <w:name w:val="WW8Num8z5"/>
    <w:rsid w:val="00F852D0"/>
  </w:style>
  <w:style w:type="character" w:customStyle="1" w:styleId="WW8Num8z6">
    <w:name w:val="WW8Num8z6"/>
    <w:rsid w:val="00F852D0"/>
  </w:style>
  <w:style w:type="character" w:customStyle="1" w:styleId="WW8Num8z7">
    <w:name w:val="WW8Num8z7"/>
    <w:rsid w:val="00F852D0"/>
  </w:style>
  <w:style w:type="character" w:customStyle="1" w:styleId="WW8Num8z8">
    <w:name w:val="WW8Num8z8"/>
    <w:rsid w:val="00F852D0"/>
  </w:style>
  <w:style w:type="character" w:customStyle="1" w:styleId="WW8Num9z0">
    <w:name w:val="WW8Num9z0"/>
    <w:rsid w:val="00F852D0"/>
    <w:rPr>
      <w:rFonts w:hint="default"/>
    </w:rPr>
  </w:style>
  <w:style w:type="character" w:customStyle="1" w:styleId="WW8Num10z0">
    <w:name w:val="WW8Num10z0"/>
    <w:rsid w:val="00F852D0"/>
    <w:rPr>
      <w:rFonts w:hint="default"/>
      <w:b/>
      <w:color w:val="000000"/>
    </w:rPr>
  </w:style>
  <w:style w:type="character" w:customStyle="1" w:styleId="WW8Num10z1">
    <w:name w:val="WW8Num10z1"/>
    <w:rsid w:val="00F852D0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852D0"/>
    <w:rPr>
      <w:rFonts w:hint="default"/>
      <w:b w:val="0"/>
      <w:color w:val="000000"/>
    </w:rPr>
  </w:style>
  <w:style w:type="character" w:customStyle="1" w:styleId="WW8Num11z0">
    <w:name w:val="WW8Num11z0"/>
    <w:rsid w:val="00F852D0"/>
    <w:rPr>
      <w:rFonts w:hint="default"/>
    </w:rPr>
  </w:style>
  <w:style w:type="character" w:customStyle="1" w:styleId="WW8Num11z5">
    <w:name w:val="WW8Num11z5"/>
    <w:rsid w:val="00F852D0"/>
  </w:style>
  <w:style w:type="character" w:customStyle="1" w:styleId="WW8Num12z0">
    <w:name w:val="WW8Num12z0"/>
    <w:rsid w:val="00F852D0"/>
    <w:rPr>
      <w:rFonts w:ascii="Times New Roman" w:hAnsi="Times New Roman" w:cs="Times New Roman" w:hint="default"/>
    </w:rPr>
  </w:style>
  <w:style w:type="character" w:customStyle="1" w:styleId="WW8Num12z1">
    <w:name w:val="WW8Num12z1"/>
    <w:rsid w:val="00F852D0"/>
    <w:rPr>
      <w:rFonts w:ascii="Courier New" w:hAnsi="Courier New" w:cs="Courier New" w:hint="default"/>
    </w:rPr>
  </w:style>
  <w:style w:type="character" w:customStyle="1" w:styleId="WW8Num12z2">
    <w:name w:val="WW8Num12z2"/>
    <w:rsid w:val="00F852D0"/>
    <w:rPr>
      <w:rFonts w:ascii="Wingdings" w:hAnsi="Wingdings" w:cs="Wingdings" w:hint="default"/>
    </w:rPr>
  </w:style>
  <w:style w:type="character" w:customStyle="1" w:styleId="WW8Num12z3">
    <w:name w:val="WW8Num12z3"/>
    <w:rsid w:val="00F852D0"/>
    <w:rPr>
      <w:rFonts w:ascii="Symbol" w:hAnsi="Symbol" w:cs="Symbol" w:hint="default"/>
    </w:rPr>
  </w:style>
  <w:style w:type="character" w:customStyle="1" w:styleId="WW8Num13z0">
    <w:name w:val="WW8Num13z0"/>
    <w:rsid w:val="00F852D0"/>
    <w:rPr>
      <w:rFonts w:ascii="Symbol" w:hAnsi="Symbol" w:cs="Symbol" w:hint="default"/>
    </w:rPr>
  </w:style>
  <w:style w:type="character" w:customStyle="1" w:styleId="WW8Num13z1">
    <w:name w:val="WW8Num13z1"/>
    <w:rsid w:val="00F852D0"/>
    <w:rPr>
      <w:rFonts w:ascii="Courier New" w:hAnsi="Courier New" w:cs="Courier New" w:hint="default"/>
    </w:rPr>
  </w:style>
  <w:style w:type="character" w:customStyle="1" w:styleId="WW8Num13z2">
    <w:name w:val="WW8Num13z2"/>
    <w:rsid w:val="00F852D0"/>
    <w:rPr>
      <w:rFonts w:ascii="Wingdings" w:hAnsi="Wingdings" w:cs="Wingdings" w:hint="default"/>
    </w:rPr>
  </w:style>
  <w:style w:type="character" w:customStyle="1" w:styleId="WW8Num14z0">
    <w:name w:val="WW8Num14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852D0"/>
    <w:rPr>
      <w:rFonts w:ascii="Courier New" w:hAnsi="Courier New" w:cs="Courier New" w:hint="default"/>
    </w:rPr>
  </w:style>
  <w:style w:type="character" w:customStyle="1" w:styleId="WW8Num14z2">
    <w:name w:val="WW8Num14z2"/>
    <w:rsid w:val="00F852D0"/>
    <w:rPr>
      <w:rFonts w:ascii="Wingdings" w:hAnsi="Wingdings" w:cs="Wingdings" w:hint="default"/>
    </w:rPr>
  </w:style>
  <w:style w:type="character" w:customStyle="1" w:styleId="WW8Num14z3">
    <w:name w:val="WW8Num14z3"/>
    <w:rsid w:val="00F852D0"/>
    <w:rPr>
      <w:rFonts w:ascii="Symbol" w:hAnsi="Symbol" w:cs="Symbol" w:hint="default"/>
    </w:rPr>
  </w:style>
  <w:style w:type="character" w:customStyle="1" w:styleId="WW8Num15z0">
    <w:name w:val="WW8Num15z0"/>
    <w:rsid w:val="00F852D0"/>
    <w:rPr>
      <w:rFonts w:hint="default"/>
    </w:rPr>
  </w:style>
  <w:style w:type="character" w:customStyle="1" w:styleId="WW8Num15z1">
    <w:name w:val="WW8Num15z1"/>
    <w:rsid w:val="00F852D0"/>
    <w:rPr>
      <w:rFonts w:hint="default"/>
      <w:b w:val="0"/>
    </w:rPr>
  </w:style>
  <w:style w:type="character" w:customStyle="1" w:styleId="WW8Num16z0">
    <w:name w:val="WW8Num16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852D0"/>
    <w:rPr>
      <w:rFonts w:ascii="Courier New" w:hAnsi="Courier New" w:cs="Courier New" w:hint="default"/>
    </w:rPr>
  </w:style>
  <w:style w:type="character" w:customStyle="1" w:styleId="WW8Num16z2">
    <w:name w:val="WW8Num16z2"/>
    <w:rsid w:val="00F852D0"/>
    <w:rPr>
      <w:rFonts w:ascii="Wingdings" w:hAnsi="Wingdings" w:cs="Wingdings" w:hint="default"/>
    </w:rPr>
  </w:style>
  <w:style w:type="character" w:customStyle="1" w:styleId="WW8Num16z3">
    <w:name w:val="WW8Num16z3"/>
    <w:rsid w:val="00F852D0"/>
    <w:rPr>
      <w:rFonts w:ascii="Symbol" w:hAnsi="Symbol" w:cs="Symbol" w:hint="default"/>
    </w:rPr>
  </w:style>
  <w:style w:type="character" w:customStyle="1" w:styleId="WW8Num17z0">
    <w:name w:val="WW8Num17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852D0"/>
    <w:rPr>
      <w:rFonts w:ascii="Courier New" w:hAnsi="Courier New" w:cs="Courier New" w:hint="default"/>
    </w:rPr>
  </w:style>
  <w:style w:type="character" w:customStyle="1" w:styleId="WW8Num17z2">
    <w:name w:val="WW8Num17z2"/>
    <w:rsid w:val="00F852D0"/>
    <w:rPr>
      <w:rFonts w:ascii="Wingdings" w:hAnsi="Wingdings" w:cs="Wingdings" w:hint="default"/>
    </w:rPr>
  </w:style>
  <w:style w:type="character" w:customStyle="1" w:styleId="WW8Num17z3">
    <w:name w:val="WW8Num17z3"/>
    <w:rsid w:val="00F852D0"/>
    <w:rPr>
      <w:rFonts w:ascii="Symbol" w:hAnsi="Symbol" w:cs="Symbol" w:hint="default"/>
    </w:rPr>
  </w:style>
  <w:style w:type="character" w:customStyle="1" w:styleId="WW8Num18z0">
    <w:name w:val="WW8Num18z0"/>
    <w:rsid w:val="00F852D0"/>
    <w:rPr>
      <w:rFonts w:hint="default"/>
    </w:rPr>
  </w:style>
  <w:style w:type="character" w:customStyle="1" w:styleId="WW8Num18z1">
    <w:name w:val="WW8Num18z1"/>
    <w:rsid w:val="00F852D0"/>
  </w:style>
  <w:style w:type="character" w:customStyle="1" w:styleId="WW8Num18z2">
    <w:name w:val="WW8Num18z2"/>
    <w:rsid w:val="00F852D0"/>
  </w:style>
  <w:style w:type="character" w:customStyle="1" w:styleId="WW8Num18z3">
    <w:name w:val="WW8Num18z3"/>
    <w:rsid w:val="00F852D0"/>
  </w:style>
  <w:style w:type="character" w:customStyle="1" w:styleId="WW8Num18z4">
    <w:name w:val="WW8Num18z4"/>
    <w:rsid w:val="00F852D0"/>
  </w:style>
  <w:style w:type="character" w:customStyle="1" w:styleId="WW8Num18z5">
    <w:name w:val="WW8Num18z5"/>
    <w:rsid w:val="00F852D0"/>
  </w:style>
  <w:style w:type="character" w:customStyle="1" w:styleId="WW8Num18z6">
    <w:name w:val="WW8Num18z6"/>
    <w:rsid w:val="00F852D0"/>
  </w:style>
  <w:style w:type="character" w:customStyle="1" w:styleId="WW8Num18z7">
    <w:name w:val="WW8Num18z7"/>
    <w:rsid w:val="00F852D0"/>
  </w:style>
  <w:style w:type="character" w:customStyle="1" w:styleId="WW8Num18z8">
    <w:name w:val="WW8Num18z8"/>
    <w:rsid w:val="00F852D0"/>
  </w:style>
  <w:style w:type="character" w:customStyle="1" w:styleId="WW8Num19z0">
    <w:name w:val="WW8Num19z0"/>
    <w:rsid w:val="00F852D0"/>
    <w:rPr>
      <w:rFonts w:hint="default"/>
      <w:b/>
      <w:sz w:val="24"/>
      <w:szCs w:val="24"/>
    </w:rPr>
  </w:style>
  <w:style w:type="character" w:customStyle="1" w:styleId="WW8Num19z1">
    <w:name w:val="WW8Num19z1"/>
    <w:rsid w:val="00F852D0"/>
    <w:rPr>
      <w:rFonts w:hint="default"/>
    </w:rPr>
  </w:style>
  <w:style w:type="character" w:customStyle="1" w:styleId="WW8Num19z2">
    <w:name w:val="WW8Num19z2"/>
    <w:rsid w:val="00F852D0"/>
  </w:style>
  <w:style w:type="character" w:customStyle="1" w:styleId="WW8Num19z3">
    <w:name w:val="WW8Num19z3"/>
    <w:rsid w:val="00F852D0"/>
  </w:style>
  <w:style w:type="character" w:customStyle="1" w:styleId="WW8Num19z4">
    <w:name w:val="WW8Num19z4"/>
    <w:rsid w:val="00F852D0"/>
  </w:style>
  <w:style w:type="character" w:customStyle="1" w:styleId="WW8Num19z5">
    <w:name w:val="WW8Num19z5"/>
    <w:rsid w:val="00F852D0"/>
  </w:style>
  <w:style w:type="character" w:customStyle="1" w:styleId="WW8Num19z6">
    <w:name w:val="WW8Num19z6"/>
    <w:rsid w:val="00F852D0"/>
  </w:style>
  <w:style w:type="character" w:customStyle="1" w:styleId="WW8Num19z7">
    <w:name w:val="WW8Num19z7"/>
    <w:rsid w:val="00F852D0"/>
  </w:style>
  <w:style w:type="character" w:customStyle="1" w:styleId="WW8Num19z8">
    <w:name w:val="WW8Num19z8"/>
    <w:rsid w:val="00F852D0"/>
  </w:style>
  <w:style w:type="character" w:customStyle="1" w:styleId="WW8Num20z0">
    <w:name w:val="WW8Num20z0"/>
    <w:rsid w:val="00F852D0"/>
    <w:rPr>
      <w:rFonts w:ascii="Symbol" w:hAnsi="Symbol" w:cs="Symbol" w:hint="default"/>
    </w:rPr>
  </w:style>
  <w:style w:type="character" w:customStyle="1" w:styleId="WW8Num20z1">
    <w:name w:val="WW8Num20z1"/>
    <w:rsid w:val="00F852D0"/>
    <w:rPr>
      <w:rFonts w:ascii="Courier New" w:hAnsi="Courier New" w:cs="Courier New" w:hint="default"/>
    </w:rPr>
  </w:style>
  <w:style w:type="character" w:customStyle="1" w:styleId="WW8Num20z2">
    <w:name w:val="WW8Num20z2"/>
    <w:rsid w:val="00F852D0"/>
    <w:rPr>
      <w:rFonts w:ascii="Wingdings" w:hAnsi="Wingdings" w:cs="Wingdings" w:hint="default"/>
    </w:rPr>
  </w:style>
  <w:style w:type="character" w:customStyle="1" w:styleId="WW8Num21z0">
    <w:name w:val="WW8Num21z0"/>
    <w:rsid w:val="00F852D0"/>
  </w:style>
  <w:style w:type="character" w:customStyle="1" w:styleId="WW8Num21z1">
    <w:name w:val="WW8Num21z1"/>
    <w:rsid w:val="00F852D0"/>
  </w:style>
  <w:style w:type="character" w:customStyle="1" w:styleId="WW8Num21z2">
    <w:name w:val="WW8Num21z2"/>
    <w:rsid w:val="00F852D0"/>
  </w:style>
  <w:style w:type="character" w:customStyle="1" w:styleId="WW8Num21z3">
    <w:name w:val="WW8Num21z3"/>
    <w:rsid w:val="00F852D0"/>
  </w:style>
  <w:style w:type="character" w:customStyle="1" w:styleId="WW8Num21z4">
    <w:name w:val="WW8Num21z4"/>
    <w:rsid w:val="00F852D0"/>
  </w:style>
  <w:style w:type="character" w:customStyle="1" w:styleId="WW8Num21z5">
    <w:name w:val="WW8Num21z5"/>
    <w:rsid w:val="00F852D0"/>
  </w:style>
  <w:style w:type="character" w:customStyle="1" w:styleId="WW8Num21z6">
    <w:name w:val="WW8Num21z6"/>
    <w:rsid w:val="00F852D0"/>
  </w:style>
  <w:style w:type="character" w:customStyle="1" w:styleId="WW8Num21z7">
    <w:name w:val="WW8Num21z7"/>
    <w:rsid w:val="00F852D0"/>
  </w:style>
  <w:style w:type="character" w:customStyle="1" w:styleId="WW8Num21z8">
    <w:name w:val="WW8Num21z8"/>
    <w:rsid w:val="00F852D0"/>
  </w:style>
  <w:style w:type="character" w:customStyle="1" w:styleId="WW8Num22z0">
    <w:name w:val="WW8Num22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852D0"/>
    <w:rPr>
      <w:rFonts w:ascii="Courier New" w:hAnsi="Courier New" w:cs="Courier New" w:hint="default"/>
    </w:rPr>
  </w:style>
  <w:style w:type="character" w:customStyle="1" w:styleId="WW8Num22z2">
    <w:name w:val="WW8Num22z2"/>
    <w:rsid w:val="00F852D0"/>
    <w:rPr>
      <w:rFonts w:ascii="Wingdings" w:hAnsi="Wingdings" w:cs="Wingdings" w:hint="default"/>
    </w:rPr>
  </w:style>
  <w:style w:type="character" w:customStyle="1" w:styleId="WW8Num22z3">
    <w:name w:val="WW8Num22z3"/>
    <w:rsid w:val="00F852D0"/>
    <w:rPr>
      <w:rFonts w:ascii="Symbol" w:hAnsi="Symbol" w:cs="Symbol" w:hint="default"/>
    </w:rPr>
  </w:style>
  <w:style w:type="character" w:customStyle="1" w:styleId="WW8Num23z0">
    <w:name w:val="WW8Num23z0"/>
    <w:rsid w:val="00F852D0"/>
    <w:rPr>
      <w:rFonts w:ascii="Symbol" w:hAnsi="Symbol" w:cs="Symbol" w:hint="default"/>
    </w:rPr>
  </w:style>
  <w:style w:type="character" w:customStyle="1" w:styleId="WW8Num23z1">
    <w:name w:val="WW8Num23z1"/>
    <w:rsid w:val="00F852D0"/>
    <w:rPr>
      <w:rFonts w:ascii="Courier New" w:hAnsi="Courier New" w:cs="Courier New" w:hint="default"/>
    </w:rPr>
  </w:style>
  <w:style w:type="character" w:customStyle="1" w:styleId="WW8Num23z2">
    <w:name w:val="WW8Num23z2"/>
    <w:rsid w:val="00F852D0"/>
    <w:rPr>
      <w:rFonts w:ascii="Wingdings" w:hAnsi="Wingdings" w:cs="Wingdings" w:hint="default"/>
    </w:rPr>
  </w:style>
  <w:style w:type="character" w:customStyle="1" w:styleId="WW8Num24z0">
    <w:name w:val="WW8Num24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852D0"/>
    <w:rPr>
      <w:rFonts w:ascii="Courier New" w:hAnsi="Courier New" w:cs="Courier New" w:hint="default"/>
    </w:rPr>
  </w:style>
  <w:style w:type="character" w:customStyle="1" w:styleId="WW8Num24z2">
    <w:name w:val="WW8Num24z2"/>
    <w:rsid w:val="00F852D0"/>
    <w:rPr>
      <w:rFonts w:ascii="Wingdings" w:hAnsi="Wingdings" w:cs="Wingdings" w:hint="default"/>
    </w:rPr>
  </w:style>
  <w:style w:type="character" w:customStyle="1" w:styleId="WW8Num24z3">
    <w:name w:val="WW8Num24z3"/>
    <w:rsid w:val="00F852D0"/>
    <w:rPr>
      <w:rFonts w:ascii="Symbol" w:hAnsi="Symbol" w:cs="Symbol" w:hint="default"/>
    </w:rPr>
  </w:style>
  <w:style w:type="character" w:customStyle="1" w:styleId="WW8Num25z0">
    <w:name w:val="WW8Num25z0"/>
    <w:rsid w:val="00F852D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852D0"/>
    <w:rPr>
      <w:rFonts w:ascii="Courier New" w:hAnsi="Courier New" w:cs="Courier New" w:hint="default"/>
    </w:rPr>
  </w:style>
  <w:style w:type="character" w:customStyle="1" w:styleId="WW8Num25z2">
    <w:name w:val="WW8Num25z2"/>
    <w:rsid w:val="00F852D0"/>
    <w:rPr>
      <w:rFonts w:ascii="Wingdings" w:hAnsi="Wingdings" w:cs="Wingdings" w:hint="default"/>
    </w:rPr>
  </w:style>
  <w:style w:type="character" w:customStyle="1" w:styleId="WW8Num26z0">
    <w:name w:val="WW8Num26z0"/>
    <w:rsid w:val="00F852D0"/>
    <w:rPr>
      <w:rFonts w:hint="default"/>
      <w:i w:val="0"/>
    </w:rPr>
  </w:style>
  <w:style w:type="character" w:customStyle="1" w:styleId="WW8Num27z0">
    <w:name w:val="WW8Num27z0"/>
    <w:rsid w:val="00F852D0"/>
    <w:rPr>
      <w:rFonts w:hint="default"/>
      <w:b/>
    </w:rPr>
  </w:style>
  <w:style w:type="character" w:customStyle="1" w:styleId="WW8Num27z1">
    <w:name w:val="WW8Num27z1"/>
    <w:rsid w:val="00F852D0"/>
    <w:rPr>
      <w:rFonts w:hint="default"/>
      <w:b w:val="0"/>
      <w:color w:val="auto"/>
    </w:rPr>
  </w:style>
  <w:style w:type="character" w:customStyle="1" w:styleId="WW8Num27z2">
    <w:name w:val="WW8Num27z2"/>
    <w:rsid w:val="00F852D0"/>
    <w:rPr>
      <w:rFonts w:hint="default"/>
    </w:rPr>
  </w:style>
  <w:style w:type="character" w:customStyle="1" w:styleId="WW8Num28z0">
    <w:name w:val="WW8Num28z0"/>
    <w:rsid w:val="00F852D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852D0"/>
    <w:rPr>
      <w:rFonts w:ascii="Courier New" w:hAnsi="Courier New" w:cs="Courier New" w:hint="default"/>
    </w:rPr>
  </w:style>
  <w:style w:type="character" w:customStyle="1" w:styleId="WW8Num28z2">
    <w:name w:val="WW8Num28z2"/>
    <w:rsid w:val="00F852D0"/>
    <w:rPr>
      <w:rFonts w:ascii="Wingdings" w:hAnsi="Wingdings" w:cs="Wingdings" w:hint="default"/>
    </w:rPr>
  </w:style>
  <w:style w:type="character" w:customStyle="1" w:styleId="WW8Num28z3">
    <w:name w:val="WW8Num28z3"/>
    <w:rsid w:val="00F852D0"/>
    <w:rPr>
      <w:rFonts w:ascii="Symbol" w:hAnsi="Symbol" w:cs="Symbol" w:hint="default"/>
    </w:rPr>
  </w:style>
  <w:style w:type="character" w:customStyle="1" w:styleId="WW8Num29z0">
    <w:name w:val="WW8Num29z0"/>
    <w:rsid w:val="00F852D0"/>
    <w:rPr>
      <w:rFonts w:ascii="Symbol" w:hAnsi="Symbol" w:cs="Symbol" w:hint="default"/>
    </w:rPr>
  </w:style>
  <w:style w:type="character" w:customStyle="1" w:styleId="WW8Num29z1">
    <w:name w:val="WW8Num29z1"/>
    <w:rsid w:val="00F852D0"/>
    <w:rPr>
      <w:rFonts w:ascii="Courier New" w:hAnsi="Courier New" w:cs="Courier New" w:hint="default"/>
    </w:rPr>
  </w:style>
  <w:style w:type="character" w:customStyle="1" w:styleId="WW8Num29z2">
    <w:name w:val="WW8Num29z2"/>
    <w:rsid w:val="00F852D0"/>
    <w:rPr>
      <w:rFonts w:ascii="Wingdings" w:hAnsi="Wingdings" w:cs="Wingdings" w:hint="default"/>
    </w:rPr>
  </w:style>
  <w:style w:type="character" w:customStyle="1" w:styleId="WW8Num30z0">
    <w:name w:val="WW8Num30z0"/>
    <w:rsid w:val="00F852D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852D0"/>
    <w:rPr>
      <w:rFonts w:ascii="Courier New" w:hAnsi="Courier New" w:cs="Courier New" w:hint="default"/>
    </w:rPr>
  </w:style>
  <w:style w:type="character" w:customStyle="1" w:styleId="WW8Num30z2">
    <w:name w:val="WW8Num30z2"/>
    <w:rsid w:val="00F852D0"/>
    <w:rPr>
      <w:rFonts w:ascii="Wingdings" w:hAnsi="Wingdings" w:cs="Wingdings" w:hint="default"/>
    </w:rPr>
  </w:style>
  <w:style w:type="character" w:customStyle="1" w:styleId="WW8Num30z3">
    <w:name w:val="WW8Num30z3"/>
    <w:rsid w:val="00F852D0"/>
    <w:rPr>
      <w:rFonts w:ascii="Symbol" w:hAnsi="Symbol" w:cs="Symbol" w:hint="default"/>
    </w:rPr>
  </w:style>
  <w:style w:type="character" w:customStyle="1" w:styleId="WW8Num31z0">
    <w:name w:val="WW8Num31z0"/>
    <w:rsid w:val="00F852D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852D0"/>
    <w:rPr>
      <w:rFonts w:ascii="Courier New" w:hAnsi="Courier New" w:cs="Courier New" w:hint="default"/>
    </w:rPr>
  </w:style>
  <w:style w:type="character" w:customStyle="1" w:styleId="WW8Num31z2">
    <w:name w:val="WW8Num31z2"/>
    <w:rsid w:val="00F852D0"/>
    <w:rPr>
      <w:rFonts w:ascii="Wingdings" w:hAnsi="Wingdings" w:cs="Wingdings" w:hint="default"/>
    </w:rPr>
  </w:style>
  <w:style w:type="character" w:customStyle="1" w:styleId="WW8Num32z0">
    <w:name w:val="WW8Num32z0"/>
    <w:rsid w:val="00F852D0"/>
    <w:rPr>
      <w:rFonts w:ascii="Symbol" w:hAnsi="Symbol" w:cs="Symbol" w:hint="default"/>
    </w:rPr>
  </w:style>
  <w:style w:type="character" w:customStyle="1" w:styleId="WW8Num32z1">
    <w:name w:val="WW8Num32z1"/>
    <w:rsid w:val="00F852D0"/>
    <w:rPr>
      <w:rFonts w:ascii="Courier New" w:hAnsi="Courier New" w:cs="Courier New" w:hint="default"/>
    </w:rPr>
  </w:style>
  <w:style w:type="character" w:customStyle="1" w:styleId="WW8Num32z2">
    <w:name w:val="WW8Num32z2"/>
    <w:rsid w:val="00F852D0"/>
    <w:rPr>
      <w:rFonts w:ascii="Wingdings" w:hAnsi="Wingdings" w:cs="Wingdings" w:hint="default"/>
    </w:rPr>
  </w:style>
  <w:style w:type="character" w:customStyle="1" w:styleId="WW8Num33z0">
    <w:name w:val="WW8Num33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852D0"/>
    <w:rPr>
      <w:rFonts w:ascii="Courier New" w:hAnsi="Courier New" w:cs="Courier New" w:hint="default"/>
    </w:rPr>
  </w:style>
  <w:style w:type="character" w:customStyle="1" w:styleId="WW8Num33z2">
    <w:name w:val="WW8Num33z2"/>
    <w:rsid w:val="00F852D0"/>
    <w:rPr>
      <w:rFonts w:ascii="Wingdings" w:hAnsi="Wingdings" w:cs="Wingdings" w:hint="default"/>
    </w:rPr>
  </w:style>
  <w:style w:type="character" w:customStyle="1" w:styleId="WW8Num33z3">
    <w:name w:val="WW8Num33z3"/>
    <w:rsid w:val="00F852D0"/>
    <w:rPr>
      <w:rFonts w:ascii="Symbol" w:hAnsi="Symbol" w:cs="Symbol" w:hint="default"/>
    </w:rPr>
  </w:style>
  <w:style w:type="character" w:customStyle="1" w:styleId="WW8Num34z0">
    <w:name w:val="WW8Num34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852D0"/>
    <w:rPr>
      <w:rFonts w:ascii="Courier New" w:hAnsi="Courier New" w:cs="Courier New" w:hint="default"/>
    </w:rPr>
  </w:style>
  <w:style w:type="character" w:customStyle="1" w:styleId="WW8Num34z2">
    <w:name w:val="WW8Num34z2"/>
    <w:rsid w:val="00F852D0"/>
    <w:rPr>
      <w:rFonts w:ascii="Wingdings" w:hAnsi="Wingdings" w:cs="Wingdings" w:hint="default"/>
    </w:rPr>
  </w:style>
  <w:style w:type="character" w:customStyle="1" w:styleId="WW8Num34z3">
    <w:name w:val="WW8Num34z3"/>
    <w:rsid w:val="00F852D0"/>
    <w:rPr>
      <w:rFonts w:ascii="Symbol" w:hAnsi="Symbol" w:cs="Symbol" w:hint="default"/>
    </w:rPr>
  </w:style>
  <w:style w:type="character" w:customStyle="1" w:styleId="WW8Num35z0">
    <w:name w:val="WW8Num35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852D0"/>
    <w:rPr>
      <w:rFonts w:ascii="Courier New" w:hAnsi="Courier New" w:cs="Courier New" w:hint="default"/>
    </w:rPr>
  </w:style>
  <w:style w:type="character" w:customStyle="1" w:styleId="WW8Num35z2">
    <w:name w:val="WW8Num35z2"/>
    <w:rsid w:val="00F852D0"/>
    <w:rPr>
      <w:rFonts w:ascii="Wingdings" w:hAnsi="Wingdings" w:cs="Wingdings" w:hint="default"/>
    </w:rPr>
  </w:style>
  <w:style w:type="character" w:customStyle="1" w:styleId="WW8Num35z3">
    <w:name w:val="WW8Num35z3"/>
    <w:rsid w:val="00F852D0"/>
    <w:rPr>
      <w:rFonts w:ascii="Symbol" w:hAnsi="Symbol" w:cs="Symbol" w:hint="default"/>
    </w:rPr>
  </w:style>
  <w:style w:type="character" w:customStyle="1" w:styleId="WW8Num36z0">
    <w:name w:val="WW8Num36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852D0"/>
    <w:rPr>
      <w:rFonts w:ascii="Courier New" w:hAnsi="Courier New" w:cs="Courier New" w:hint="default"/>
    </w:rPr>
  </w:style>
  <w:style w:type="character" w:customStyle="1" w:styleId="WW8Num36z2">
    <w:name w:val="WW8Num36z2"/>
    <w:rsid w:val="00F852D0"/>
    <w:rPr>
      <w:rFonts w:ascii="Wingdings" w:hAnsi="Wingdings" w:cs="Wingdings" w:hint="default"/>
    </w:rPr>
  </w:style>
  <w:style w:type="character" w:customStyle="1" w:styleId="WW8Num36z3">
    <w:name w:val="WW8Num36z3"/>
    <w:rsid w:val="00F852D0"/>
    <w:rPr>
      <w:rFonts w:ascii="Symbol" w:hAnsi="Symbol" w:cs="Symbol" w:hint="default"/>
    </w:rPr>
  </w:style>
  <w:style w:type="character" w:customStyle="1" w:styleId="12">
    <w:name w:val="Основной шрифт абзаца1"/>
    <w:rsid w:val="00F852D0"/>
  </w:style>
  <w:style w:type="character" w:styleId="a4">
    <w:name w:val="page number"/>
    <w:basedOn w:val="12"/>
    <w:rsid w:val="00F852D0"/>
  </w:style>
  <w:style w:type="character" w:customStyle="1" w:styleId="31">
    <w:name w:val="Основной текст 3 Знак"/>
    <w:rsid w:val="00F852D0"/>
    <w:rPr>
      <w:sz w:val="16"/>
      <w:szCs w:val="16"/>
    </w:rPr>
  </w:style>
  <w:style w:type="character" w:customStyle="1" w:styleId="a5">
    <w:name w:val="Текст выноски Знак"/>
    <w:rsid w:val="00F852D0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12"/>
    <w:uiPriority w:val="99"/>
    <w:rsid w:val="00F852D0"/>
  </w:style>
  <w:style w:type="character" w:customStyle="1" w:styleId="a7">
    <w:name w:val="Основной текст с отступом Знак"/>
    <w:rsid w:val="00F852D0"/>
    <w:rPr>
      <w:sz w:val="28"/>
    </w:rPr>
  </w:style>
  <w:style w:type="character" w:customStyle="1" w:styleId="21">
    <w:name w:val="Основной текст с отступом 2 Знак"/>
    <w:rsid w:val="00F852D0"/>
    <w:rPr>
      <w:sz w:val="24"/>
    </w:rPr>
  </w:style>
  <w:style w:type="character" w:customStyle="1" w:styleId="13">
    <w:name w:val="Знак примечания1"/>
    <w:rsid w:val="00F852D0"/>
    <w:rPr>
      <w:sz w:val="16"/>
      <w:szCs w:val="16"/>
    </w:rPr>
  </w:style>
  <w:style w:type="character" w:customStyle="1" w:styleId="a8">
    <w:name w:val="Текст примечания Знак"/>
    <w:basedOn w:val="12"/>
    <w:rsid w:val="00F852D0"/>
  </w:style>
  <w:style w:type="character" w:customStyle="1" w:styleId="a9">
    <w:name w:val="Тема примечания Знак"/>
    <w:rsid w:val="00F852D0"/>
    <w:rPr>
      <w:b/>
      <w:bCs/>
    </w:rPr>
  </w:style>
  <w:style w:type="character" w:customStyle="1" w:styleId="32">
    <w:name w:val="Основной текст с отступом 3 Знак"/>
    <w:rsid w:val="00F852D0"/>
    <w:rPr>
      <w:sz w:val="26"/>
    </w:rPr>
  </w:style>
  <w:style w:type="character" w:customStyle="1" w:styleId="apple-style-span">
    <w:name w:val="apple-style-span"/>
    <w:rsid w:val="00F852D0"/>
  </w:style>
  <w:style w:type="character" w:customStyle="1" w:styleId="blk">
    <w:name w:val="blk"/>
    <w:rsid w:val="00F852D0"/>
  </w:style>
  <w:style w:type="character" w:customStyle="1" w:styleId="r">
    <w:name w:val="r"/>
    <w:rsid w:val="00F852D0"/>
  </w:style>
  <w:style w:type="character" w:customStyle="1" w:styleId="aa">
    <w:name w:val="Символ нумерации"/>
    <w:rsid w:val="00F852D0"/>
  </w:style>
  <w:style w:type="paragraph" w:styleId="ab">
    <w:name w:val="Title"/>
    <w:aliases w:val="Заголовок"/>
    <w:basedOn w:val="a0"/>
    <w:next w:val="ac"/>
    <w:link w:val="ad"/>
    <w:rsid w:val="00F852D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d">
    <w:name w:val="Название Знак"/>
    <w:aliases w:val="Заголовок Знак"/>
    <w:basedOn w:val="a1"/>
    <w:link w:val="ab"/>
    <w:rsid w:val="00F852D0"/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Body Text"/>
    <w:basedOn w:val="a0"/>
    <w:link w:val="ae"/>
    <w:rsid w:val="00F852D0"/>
    <w:rPr>
      <w:sz w:val="26"/>
    </w:rPr>
  </w:style>
  <w:style w:type="character" w:customStyle="1" w:styleId="ae">
    <w:name w:val="Основной текст Знак"/>
    <w:basedOn w:val="a1"/>
    <w:link w:val="ac"/>
    <w:rsid w:val="00F852D0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">
    <w:name w:val="List"/>
    <w:basedOn w:val="ac"/>
    <w:rsid w:val="00F852D0"/>
    <w:rPr>
      <w:rFonts w:cs="Mangal"/>
    </w:rPr>
  </w:style>
  <w:style w:type="paragraph" w:customStyle="1" w:styleId="14">
    <w:name w:val="Название1"/>
    <w:basedOn w:val="a0"/>
    <w:rsid w:val="00F852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0"/>
    <w:rsid w:val="00F852D0"/>
    <w:pPr>
      <w:suppressLineNumbers/>
    </w:pPr>
    <w:rPr>
      <w:rFonts w:cs="Mangal"/>
    </w:rPr>
  </w:style>
  <w:style w:type="paragraph" w:styleId="af0">
    <w:name w:val="Body Text Indent"/>
    <w:basedOn w:val="a0"/>
    <w:link w:val="16"/>
    <w:rsid w:val="00F852D0"/>
    <w:pPr>
      <w:ind w:left="720" w:hanging="720"/>
      <w:jc w:val="center"/>
    </w:pPr>
    <w:rPr>
      <w:sz w:val="28"/>
    </w:rPr>
  </w:style>
  <w:style w:type="character" w:customStyle="1" w:styleId="16">
    <w:name w:val="Основной текст с отступом Знак1"/>
    <w:basedOn w:val="a1"/>
    <w:link w:val="af0"/>
    <w:rsid w:val="00F852D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1">
    <w:name w:val="header"/>
    <w:basedOn w:val="a0"/>
    <w:link w:val="17"/>
    <w:uiPriority w:val="99"/>
    <w:rsid w:val="00F852D0"/>
  </w:style>
  <w:style w:type="character" w:customStyle="1" w:styleId="17">
    <w:name w:val="Верхний колонтитул Знак1"/>
    <w:basedOn w:val="a1"/>
    <w:link w:val="af1"/>
    <w:uiPriority w:val="99"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0"/>
    <w:rsid w:val="00F852D0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0"/>
    <w:rsid w:val="00F852D0"/>
    <w:pPr>
      <w:ind w:firstLine="709"/>
    </w:pPr>
    <w:rPr>
      <w:sz w:val="26"/>
    </w:rPr>
  </w:style>
  <w:style w:type="paragraph" w:customStyle="1" w:styleId="af2">
    <w:name w:val="Список определений"/>
    <w:basedOn w:val="a0"/>
    <w:next w:val="a0"/>
    <w:rsid w:val="00F852D0"/>
    <w:pPr>
      <w:ind w:left="360"/>
    </w:pPr>
    <w:rPr>
      <w:sz w:val="24"/>
    </w:rPr>
  </w:style>
  <w:style w:type="paragraph" w:styleId="af3">
    <w:name w:val="footer"/>
    <w:basedOn w:val="a0"/>
    <w:link w:val="af4"/>
    <w:rsid w:val="00F852D0"/>
  </w:style>
  <w:style w:type="character" w:customStyle="1" w:styleId="af4">
    <w:name w:val="Нижний колонтитул Знак"/>
    <w:basedOn w:val="a1"/>
    <w:link w:val="af3"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5">
    <w:name w:val="Знак Знак Знак Знак Знак Знак"/>
    <w:basedOn w:val="a0"/>
    <w:next w:val="1"/>
    <w:rsid w:val="00F852D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0"/>
    <w:rsid w:val="00F852D0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0"/>
    <w:rsid w:val="00F852D0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6">
    <w:name w:val="Balloon Text"/>
    <w:basedOn w:val="a0"/>
    <w:link w:val="18"/>
    <w:rsid w:val="00F852D0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1"/>
    <w:link w:val="af6"/>
    <w:rsid w:val="00F852D0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8"/>
    <w:uiPriority w:val="34"/>
    <w:qFormat/>
    <w:rsid w:val="00F852D0"/>
    <w:pPr>
      <w:ind w:left="708"/>
    </w:pPr>
  </w:style>
  <w:style w:type="paragraph" w:customStyle="1" w:styleId="af9">
    <w:name w:val="Пункт"/>
    <w:basedOn w:val="a0"/>
    <w:rsid w:val="00F852D0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a">
    <w:name w:val="Подподпункт"/>
    <w:basedOn w:val="a0"/>
    <w:rsid w:val="00F852D0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0"/>
    <w:rsid w:val="00F852D0"/>
    <w:pPr>
      <w:ind w:left="720"/>
    </w:pPr>
  </w:style>
  <w:style w:type="paragraph" w:styleId="afb">
    <w:name w:val="Normal (Web)"/>
    <w:basedOn w:val="a0"/>
    <w:uiPriority w:val="99"/>
    <w:rsid w:val="00F852D0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0"/>
    <w:rsid w:val="00F852D0"/>
  </w:style>
  <w:style w:type="paragraph" w:styleId="afc">
    <w:name w:val="annotation text"/>
    <w:basedOn w:val="a0"/>
    <w:link w:val="1b"/>
    <w:uiPriority w:val="99"/>
    <w:semiHidden/>
    <w:unhideWhenUsed/>
    <w:rsid w:val="00F852D0"/>
  </w:style>
  <w:style w:type="character" w:customStyle="1" w:styleId="1b">
    <w:name w:val="Текст примечания Знак1"/>
    <w:basedOn w:val="a1"/>
    <w:link w:val="afc"/>
    <w:uiPriority w:val="99"/>
    <w:semiHidden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d">
    <w:name w:val="annotation subject"/>
    <w:basedOn w:val="1a"/>
    <w:next w:val="1a"/>
    <w:link w:val="1c"/>
    <w:rsid w:val="00F852D0"/>
    <w:rPr>
      <w:b/>
      <w:bCs/>
    </w:rPr>
  </w:style>
  <w:style w:type="character" w:customStyle="1" w:styleId="1c">
    <w:name w:val="Тема примечания Знак1"/>
    <w:basedOn w:val="1b"/>
    <w:link w:val="afd"/>
    <w:rsid w:val="00F852D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e">
    <w:name w:val="Содержимое таблицы"/>
    <w:basedOn w:val="a0"/>
    <w:rsid w:val="00F852D0"/>
    <w:pPr>
      <w:suppressLineNumbers/>
    </w:pPr>
  </w:style>
  <w:style w:type="paragraph" w:customStyle="1" w:styleId="aff">
    <w:name w:val="Заголовок таблицы"/>
    <w:basedOn w:val="afe"/>
    <w:rsid w:val="00F852D0"/>
    <w:pPr>
      <w:jc w:val="center"/>
    </w:pPr>
    <w:rPr>
      <w:b/>
      <w:bCs/>
    </w:rPr>
  </w:style>
  <w:style w:type="paragraph" w:customStyle="1" w:styleId="aff0">
    <w:name w:val="Содержимое врезки"/>
    <w:basedOn w:val="ac"/>
    <w:rsid w:val="00F852D0"/>
  </w:style>
  <w:style w:type="paragraph" w:customStyle="1" w:styleId="ConsPlusTitle">
    <w:name w:val="ConsPlusTitle"/>
    <w:rsid w:val="00F852D0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3">
    <w:name w:val="Body Text Indent 3"/>
    <w:basedOn w:val="a0"/>
    <w:link w:val="312"/>
    <w:uiPriority w:val="99"/>
    <w:unhideWhenUsed/>
    <w:rsid w:val="00F852D0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1"/>
    <w:link w:val="33"/>
    <w:uiPriority w:val="99"/>
    <w:rsid w:val="00F852D0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8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7"/>
    <w:uiPriority w:val="34"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F852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852D0"/>
    <w:pPr>
      <w:spacing w:after="120"/>
      <w:ind w:left="283"/>
    </w:pPr>
  </w:style>
  <w:style w:type="numbering" w:customStyle="1" w:styleId="WWNum12">
    <w:name w:val="WWNum12"/>
    <w:basedOn w:val="a3"/>
    <w:rsid w:val="00F852D0"/>
    <w:pPr>
      <w:numPr>
        <w:numId w:val="6"/>
      </w:numPr>
    </w:pPr>
  </w:style>
  <w:style w:type="character" w:styleId="aff1">
    <w:name w:val="annotation reference"/>
    <w:uiPriority w:val="99"/>
    <w:semiHidden/>
    <w:unhideWhenUsed/>
    <w:rsid w:val="00F852D0"/>
    <w:rPr>
      <w:sz w:val="16"/>
      <w:szCs w:val="16"/>
    </w:rPr>
  </w:style>
  <w:style w:type="paragraph" w:customStyle="1" w:styleId="1d">
    <w:name w:val="Обычный1"/>
    <w:link w:val="1e"/>
    <w:rsid w:val="00F852D0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e">
    <w:name w:val="Обычный1 Знак"/>
    <w:link w:val="1d"/>
    <w:locked/>
    <w:rsid w:val="00F852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 Знак"/>
    <w:rsid w:val="00F852D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2">
    <w:name w:val="Hyperlink"/>
    <w:uiPriority w:val="99"/>
    <w:semiHidden/>
    <w:unhideWhenUsed/>
    <w:rsid w:val="00F852D0"/>
    <w:rPr>
      <w:color w:val="0000FF"/>
      <w:u w:val="single"/>
    </w:rPr>
  </w:style>
  <w:style w:type="paragraph" w:customStyle="1" w:styleId="a">
    <w:name w:val="Тезисы"/>
    <w:basedOn w:val="a0"/>
    <w:rsid w:val="00F852D0"/>
    <w:pPr>
      <w:numPr>
        <w:numId w:val="18"/>
      </w:numPr>
      <w:tabs>
        <w:tab w:val="left" w:pos="357"/>
      </w:tabs>
      <w:suppressAutoHyphens w:val="0"/>
      <w:snapToGrid w:val="0"/>
      <w:spacing w:before="120" w:after="120"/>
      <w:jc w:val="both"/>
    </w:pPr>
    <w:rPr>
      <w:sz w:val="24"/>
      <w:lang w:eastAsia="ru-RU"/>
    </w:rPr>
  </w:style>
  <w:style w:type="paragraph" w:customStyle="1" w:styleId="Default">
    <w:name w:val="Default"/>
    <w:rsid w:val="00C761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73D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1"/>
    <w:qFormat/>
    <w:rsid w:val="00F852D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F852D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F852D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0"/>
    <w:next w:val="a0"/>
    <w:link w:val="40"/>
    <w:qFormat/>
    <w:rsid w:val="00F852D0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0"/>
    <w:next w:val="a0"/>
    <w:link w:val="50"/>
    <w:qFormat/>
    <w:rsid w:val="00F852D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F852D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F852D0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qFormat/>
    <w:rsid w:val="00F852D0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0"/>
    <w:next w:val="a0"/>
    <w:link w:val="90"/>
    <w:qFormat/>
    <w:rsid w:val="00F852D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rsid w:val="00F852D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1"/>
    <w:link w:val="2"/>
    <w:rsid w:val="00F852D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1"/>
    <w:link w:val="3"/>
    <w:rsid w:val="00F852D0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F852D0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F852D0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1"/>
    <w:link w:val="6"/>
    <w:rsid w:val="00F852D0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F852D0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1"/>
    <w:link w:val="8"/>
    <w:rsid w:val="00F852D0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F852D0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852D0"/>
    <w:rPr>
      <w:rFonts w:ascii="Times New Roman" w:hAnsi="Times New Roman" w:cs="Times New Roman" w:hint="default"/>
    </w:rPr>
  </w:style>
  <w:style w:type="character" w:customStyle="1" w:styleId="WW8Num1z1">
    <w:name w:val="WW8Num1z1"/>
    <w:rsid w:val="00F852D0"/>
    <w:rPr>
      <w:rFonts w:ascii="Courier New" w:hAnsi="Courier New" w:cs="Courier New" w:hint="default"/>
    </w:rPr>
  </w:style>
  <w:style w:type="character" w:customStyle="1" w:styleId="WW8Num1z2">
    <w:name w:val="WW8Num1z2"/>
    <w:rsid w:val="00F852D0"/>
    <w:rPr>
      <w:rFonts w:ascii="Wingdings" w:hAnsi="Wingdings" w:cs="Wingdings" w:hint="default"/>
    </w:rPr>
  </w:style>
  <w:style w:type="character" w:customStyle="1" w:styleId="WW8Num1z3">
    <w:name w:val="WW8Num1z3"/>
    <w:rsid w:val="00F852D0"/>
    <w:rPr>
      <w:rFonts w:ascii="Symbol" w:hAnsi="Symbol" w:cs="Symbol" w:hint="default"/>
    </w:rPr>
  </w:style>
  <w:style w:type="character" w:customStyle="1" w:styleId="WW8Num2z0">
    <w:name w:val="WW8Num2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852D0"/>
    <w:rPr>
      <w:rFonts w:ascii="Courier New" w:hAnsi="Courier New" w:cs="Courier New" w:hint="default"/>
    </w:rPr>
  </w:style>
  <w:style w:type="character" w:customStyle="1" w:styleId="WW8Num2z2">
    <w:name w:val="WW8Num2z2"/>
    <w:rsid w:val="00F852D0"/>
    <w:rPr>
      <w:rFonts w:ascii="Wingdings" w:hAnsi="Wingdings" w:cs="Wingdings" w:hint="default"/>
    </w:rPr>
  </w:style>
  <w:style w:type="character" w:customStyle="1" w:styleId="WW8Num2z3">
    <w:name w:val="WW8Num2z3"/>
    <w:rsid w:val="00F852D0"/>
    <w:rPr>
      <w:rFonts w:ascii="Symbol" w:hAnsi="Symbol" w:cs="Symbol" w:hint="default"/>
    </w:rPr>
  </w:style>
  <w:style w:type="character" w:customStyle="1" w:styleId="WW8Num3z0">
    <w:name w:val="WW8Num3z0"/>
    <w:rsid w:val="00F852D0"/>
    <w:rPr>
      <w:rFonts w:hint="default"/>
      <w:bCs/>
      <w:sz w:val="24"/>
      <w:szCs w:val="24"/>
    </w:rPr>
  </w:style>
  <w:style w:type="character" w:customStyle="1" w:styleId="WW8Num4z0">
    <w:name w:val="WW8Num4z0"/>
    <w:rsid w:val="00F852D0"/>
    <w:rPr>
      <w:rFonts w:ascii="Symbol" w:hAnsi="Symbol" w:cs="Symbol" w:hint="default"/>
    </w:rPr>
  </w:style>
  <w:style w:type="character" w:customStyle="1" w:styleId="WW8Num4z1">
    <w:name w:val="WW8Num4z1"/>
    <w:rsid w:val="00F852D0"/>
    <w:rPr>
      <w:rFonts w:ascii="Courier New" w:hAnsi="Courier New" w:cs="Courier New" w:hint="default"/>
    </w:rPr>
  </w:style>
  <w:style w:type="character" w:customStyle="1" w:styleId="WW8Num4z2">
    <w:name w:val="WW8Num4z2"/>
    <w:rsid w:val="00F852D0"/>
    <w:rPr>
      <w:rFonts w:ascii="Wingdings" w:hAnsi="Wingdings" w:cs="Wingdings" w:hint="default"/>
    </w:rPr>
  </w:style>
  <w:style w:type="character" w:customStyle="1" w:styleId="WW8Num5z0">
    <w:name w:val="WW8Num5z0"/>
    <w:rsid w:val="00F852D0"/>
    <w:rPr>
      <w:rFonts w:ascii="Symbol" w:hAnsi="Symbol" w:cs="Symbol" w:hint="default"/>
    </w:rPr>
  </w:style>
  <w:style w:type="character" w:customStyle="1" w:styleId="WW8Num5z1">
    <w:name w:val="WW8Num5z1"/>
    <w:rsid w:val="00F852D0"/>
    <w:rPr>
      <w:rFonts w:ascii="Courier New" w:hAnsi="Courier New" w:cs="Courier New" w:hint="default"/>
    </w:rPr>
  </w:style>
  <w:style w:type="character" w:customStyle="1" w:styleId="WW8Num5z2">
    <w:name w:val="WW8Num5z2"/>
    <w:rsid w:val="00F852D0"/>
    <w:rPr>
      <w:rFonts w:ascii="Wingdings" w:hAnsi="Wingdings" w:cs="Wingdings" w:hint="default"/>
    </w:rPr>
  </w:style>
  <w:style w:type="character" w:customStyle="1" w:styleId="WW8Num6z0">
    <w:name w:val="WW8Num6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852D0"/>
    <w:rPr>
      <w:rFonts w:ascii="Courier New" w:hAnsi="Courier New" w:cs="Courier New" w:hint="default"/>
    </w:rPr>
  </w:style>
  <w:style w:type="character" w:customStyle="1" w:styleId="WW8Num6z2">
    <w:name w:val="WW8Num6z2"/>
    <w:rsid w:val="00F852D0"/>
    <w:rPr>
      <w:rFonts w:ascii="Wingdings" w:hAnsi="Wingdings" w:cs="Wingdings" w:hint="default"/>
    </w:rPr>
  </w:style>
  <w:style w:type="character" w:customStyle="1" w:styleId="WW8Num6z3">
    <w:name w:val="WW8Num6z3"/>
    <w:rsid w:val="00F852D0"/>
    <w:rPr>
      <w:rFonts w:ascii="Symbol" w:hAnsi="Symbol" w:cs="Symbol" w:hint="default"/>
    </w:rPr>
  </w:style>
  <w:style w:type="character" w:customStyle="1" w:styleId="WW8Num7z0">
    <w:name w:val="WW8Num7z0"/>
    <w:rsid w:val="00F852D0"/>
    <w:rPr>
      <w:rFonts w:ascii="Symbol" w:hAnsi="Symbol" w:cs="Symbol" w:hint="default"/>
    </w:rPr>
  </w:style>
  <w:style w:type="character" w:customStyle="1" w:styleId="WW8Num7z1">
    <w:name w:val="WW8Num7z1"/>
    <w:rsid w:val="00F852D0"/>
    <w:rPr>
      <w:rFonts w:ascii="Courier New" w:hAnsi="Courier New" w:cs="Courier New" w:hint="default"/>
    </w:rPr>
  </w:style>
  <w:style w:type="character" w:customStyle="1" w:styleId="WW8Num7z2">
    <w:name w:val="WW8Num7z2"/>
    <w:rsid w:val="00F852D0"/>
    <w:rPr>
      <w:rFonts w:ascii="Wingdings" w:hAnsi="Wingdings" w:cs="Wingdings" w:hint="default"/>
    </w:rPr>
  </w:style>
  <w:style w:type="character" w:customStyle="1" w:styleId="WW8Num8z0">
    <w:name w:val="WW8Num8z0"/>
    <w:rsid w:val="00F852D0"/>
    <w:rPr>
      <w:rFonts w:hint="default"/>
      <w:b/>
    </w:rPr>
  </w:style>
  <w:style w:type="character" w:customStyle="1" w:styleId="WW8Num8z1">
    <w:name w:val="WW8Num8z1"/>
    <w:rsid w:val="00F852D0"/>
  </w:style>
  <w:style w:type="character" w:customStyle="1" w:styleId="WW8Num8z2">
    <w:name w:val="WW8Num8z2"/>
    <w:rsid w:val="00F852D0"/>
  </w:style>
  <w:style w:type="character" w:customStyle="1" w:styleId="WW8Num8z3">
    <w:name w:val="WW8Num8z3"/>
    <w:rsid w:val="00F852D0"/>
  </w:style>
  <w:style w:type="character" w:customStyle="1" w:styleId="WW8Num8z4">
    <w:name w:val="WW8Num8z4"/>
    <w:rsid w:val="00F852D0"/>
  </w:style>
  <w:style w:type="character" w:customStyle="1" w:styleId="WW8Num8z5">
    <w:name w:val="WW8Num8z5"/>
    <w:rsid w:val="00F852D0"/>
  </w:style>
  <w:style w:type="character" w:customStyle="1" w:styleId="WW8Num8z6">
    <w:name w:val="WW8Num8z6"/>
    <w:rsid w:val="00F852D0"/>
  </w:style>
  <w:style w:type="character" w:customStyle="1" w:styleId="WW8Num8z7">
    <w:name w:val="WW8Num8z7"/>
    <w:rsid w:val="00F852D0"/>
  </w:style>
  <w:style w:type="character" w:customStyle="1" w:styleId="WW8Num8z8">
    <w:name w:val="WW8Num8z8"/>
    <w:rsid w:val="00F852D0"/>
  </w:style>
  <w:style w:type="character" w:customStyle="1" w:styleId="WW8Num9z0">
    <w:name w:val="WW8Num9z0"/>
    <w:rsid w:val="00F852D0"/>
    <w:rPr>
      <w:rFonts w:hint="default"/>
    </w:rPr>
  </w:style>
  <w:style w:type="character" w:customStyle="1" w:styleId="WW8Num10z0">
    <w:name w:val="WW8Num10z0"/>
    <w:rsid w:val="00F852D0"/>
    <w:rPr>
      <w:rFonts w:hint="default"/>
      <w:b/>
      <w:color w:val="000000"/>
    </w:rPr>
  </w:style>
  <w:style w:type="character" w:customStyle="1" w:styleId="WW8Num10z1">
    <w:name w:val="WW8Num10z1"/>
    <w:rsid w:val="00F852D0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852D0"/>
    <w:rPr>
      <w:rFonts w:hint="default"/>
      <w:b w:val="0"/>
      <w:color w:val="000000"/>
    </w:rPr>
  </w:style>
  <w:style w:type="character" w:customStyle="1" w:styleId="WW8Num11z0">
    <w:name w:val="WW8Num11z0"/>
    <w:rsid w:val="00F852D0"/>
    <w:rPr>
      <w:rFonts w:hint="default"/>
    </w:rPr>
  </w:style>
  <w:style w:type="character" w:customStyle="1" w:styleId="WW8Num11z5">
    <w:name w:val="WW8Num11z5"/>
    <w:rsid w:val="00F852D0"/>
  </w:style>
  <w:style w:type="character" w:customStyle="1" w:styleId="WW8Num12z0">
    <w:name w:val="WW8Num12z0"/>
    <w:rsid w:val="00F852D0"/>
    <w:rPr>
      <w:rFonts w:ascii="Times New Roman" w:hAnsi="Times New Roman" w:cs="Times New Roman" w:hint="default"/>
    </w:rPr>
  </w:style>
  <w:style w:type="character" w:customStyle="1" w:styleId="WW8Num12z1">
    <w:name w:val="WW8Num12z1"/>
    <w:rsid w:val="00F852D0"/>
    <w:rPr>
      <w:rFonts w:ascii="Courier New" w:hAnsi="Courier New" w:cs="Courier New" w:hint="default"/>
    </w:rPr>
  </w:style>
  <w:style w:type="character" w:customStyle="1" w:styleId="WW8Num12z2">
    <w:name w:val="WW8Num12z2"/>
    <w:rsid w:val="00F852D0"/>
    <w:rPr>
      <w:rFonts w:ascii="Wingdings" w:hAnsi="Wingdings" w:cs="Wingdings" w:hint="default"/>
    </w:rPr>
  </w:style>
  <w:style w:type="character" w:customStyle="1" w:styleId="WW8Num12z3">
    <w:name w:val="WW8Num12z3"/>
    <w:rsid w:val="00F852D0"/>
    <w:rPr>
      <w:rFonts w:ascii="Symbol" w:hAnsi="Symbol" w:cs="Symbol" w:hint="default"/>
    </w:rPr>
  </w:style>
  <w:style w:type="character" w:customStyle="1" w:styleId="WW8Num13z0">
    <w:name w:val="WW8Num13z0"/>
    <w:rsid w:val="00F852D0"/>
    <w:rPr>
      <w:rFonts w:ascii="Symbol" w:hAnsi="Symbol" w:cs="Symbol" w:hint="default"/>
    </w:rPr>
  </w:style>
  <w:style w:type="character" w:customStyle="1" w:styleId="WW8Num13z1">
    <w:name w:val="WW8Num13z1"/>
    <w:rsid w:val="00F852D0"/>
    <w:rPr>
      <w:rFonts w:ascii="Courier New" w:hAnsi="Courier New" w:cs="Courier New" w:hint="default"/>
    </w:rPr>
  </w:style>
  <w:style w:type="character" w:customStyle="1" w:styleId="WW8Num13z2">
    <w:name w:val="WW8Num13z2"/>
    <w:rsid w:val="00F852D0"/>
    <w:rPr>
      <w:rFonts w:ascii="Wingdings" w:hAnsi="Wingdings" w:cs="Wingdings" w:hint="default"/>
    </w:rPr>
  </w:style>
  <w:style w:type="character" w:customStyle="1" w:styleId="WW8Num14z0">
    <w:name w:val="WW8Num14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852D0"/>
    <w:rPr>
      <w:rFonts w:ascii="Courier New" w:hAnsi="Courier New" w:cs="Courier New" w:hint="default"/>
    </w:rPr>
  </w:style>
  <w:style w:type="character" w:customStyle="1" w:styleId="WW8Num14z2">
    <w:name w:val="WW8Num14z2"/>
    <w:rsid w:val="00F852D0"/>
    <w:rPr>
      <w:rFonts w:ascii="Wingdings" w:hAnsi="Wingdings" w:cs="Wingdings" w:hint="default"/>
    </w:rPr>
  </w:style>
  <w:style w:type="character" w:customStyle="1" w:styleId="WW8Num14z3">
    <w:name w:val="WW8Num14z3"/>
    <w:rsid w:val="00F852D0"/>
    <w:rPr>
      <w:rFonts w:ascii="Symbol" w:hAnsi="Symbol" w:cs="Symbol" w:hint="default"/>
    </w:rPr>
  </w:style>
  <w:style w:type="character" w:customStyle="1" w:styleId="WW8Num15z0">
    <w:name w:val="WW8Num15z0"/>
    <w:rsid w:val="00F852D0"/>
    <w:rPr>
      <w:rFonts w:hint="default"/>
    </w:rPr>
  </w:style>
  <w:style w:type="character" w:customStyle="1" w:styleId="WW8Num15z1">
    <w:name w:val="WW8Num15z1"/>
    <w:rsid w:val="00F852D0"/>
    <w:rPr>
      <w:rFonts w:hint="default"/>
      <w:b w:val="0"/>
    </w:rPr>
  </w:style>
  <w:style w:type="character" w:customStyle="1" w:styleId="WW8Num16z0">
    <w:name w:val="WW8Num16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852D0"/>
    <w:rPr>
      <w:rFonts w:ascii="Courier New" w:hAnsi="Courier New" w:cs="Courier New" w:hint="default"/>
    </w:rPr>
  </w:style>
  <w:style w:type="character" w:customStyle="1" w:styleId="WW8Num16z2">
    <w:name w:val="WW8Num16z2"/>
    <w:rsid w:val="00F852D0"/>
    <w:rPr>
      <w:rFonts w:ascii="Wingdings" w:hAnsi="Wingdings" w:cs="Wingdings" w:hint="default"/>
    </w:rPr>
  </w:style>
  <w:style w:type="character" w:customStyle="1" w:styleId="WW8Num16z3">
    <w:name w:val="WW8Num16z3"/>
    <w:rsid w:val="00F852D0"/>
    <w:rPr>
      <w:rFonts w:ascii="Symbol" w:hAnsi="Symbol" w:cs="Symbol" w:hint="default"/>
    </w:rPr>
  </w:style>
  <w:style w:type="character" w:customStyle="1" w:styleId="WW8Num17z0">
    <w:name w:val="WW8Num17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852D0"/>
    <w:rPr>
      <w:rFonts w:ascii="Courier New" w:hAnsi="Courier New" w:cs="Courier New" w:hint="default"/>
    </w:rPr>
  </w:style>
  <w:style w:type="character" w:customStyle="1" w:styleId="WW8Num17z2">
    <w:name w:val="WW8Num17z2"/>
    <w:rsid w:val="00F852D0"/>
    <w:rPr>
      <w:rFonts w:ascii="Wingdings" w:hAnsi="Wingdings" w:cs="Wingdings" w:hint="default"/>
    </w:rPr>
  </w:style>
  <w:style w:type="character" w:customStyle="1" w:styleId="WW8Num17z3">
    <w:name w:val="WW8Num17z3"/>
    <w:rsid w:val="00F852D0"/>
    <w:rPr>
      <w:rFonts w:ascii="Symbol" w:hAnsi="Symbol" w:cs="Symbol" w:hint="default"/>
    </w:rPr>
  </w:style>
  <w:style w:type="character" w:customStyle="1" w:styleId="WW8Num18z0">
    <w:name w:val="WW8Num18z0"/>
    <w:rsid w:val="00F852D0"/>
    <w:rPr>
      <w:rFonts w:hint="default"/>
    </w:rPr>
  </w:style>
  <w:style w:type="character" w:customStyle="1" w:styleId="WW8Num18z1">
    <w:name w:val="WW8Num18z1"/>
    <w:rsid w:val="00F852D0"/>
  </w:style>
  <w:style w:type="character" w:customStyle="1" w:styleId="WW8Num18z2">
    <w:name w:val="WW8Num18z2"/>
    <w:rsid w:val="00F852D0"/>
  </w:style>
  <w:style w:type="character" w:customStyle="1" w:styleId="WW8Num18z3">
    <w:name w:val="WW8Num18z3"/>
    <w:rsid w:val="00F852D0"/>
  </w:style>
  <w:style w:type="character" w:customStyle="1" w:styleId="WW8Num18z4">
    <w:name w:val="WW8Num18z4"/>
    <w:rsid w:val="00F852D0"/>
  </w:style>
  <w:style w:type="character" w:customStyle="1" w:styleId="WW8Num18z5">
    <w:name w:val="WW8Num18z5"/>
    <w:rsid w:val="00F852D0"/>
  </w:style>
  <w:style w:type="character" w:customStyle="1" w:styleId="WW8Num18z6">
    <w:name w:val="WW8Num18z6"/>
    <w:rsid w:val="00F852D0"/>
  </w:style>
  <w:style w:type="character" w:customStyle="1" w:styleId="WW8Num18z7">
    <w:name w:val="WW8Num18z7"/>
    <w:rsid w:val="00F852D0"/>
  </w:style>
  <w:style w:type="character" w:customStyle="1" w:styleId="WW8Num18z8">
    <w:name w:val="WW8Num18z8"/>
    <w:rsid w:val="00F852D0"/>
  </w:style>
  <w:style w:type="character" w:customStyle="1" w:styleId="WW8Num19z0">
    <w:name w:val="WW8Num19z0"/>
    <w:rsid w:val="00F852D0"/>
    <w:rPr>
      <w:rFonts w:hint="default"/>
      <w:b/>
      <w:sz w:val="24"/>
      <w:szCs w:val="24"/>
    </w:rPr>
  </w:style>
  <w:style w:type="character" w:customStyle="1" w:styleId="WW8Num19z1">
    <w:name w:val="WW8Num19z1"/>
    <w:rsid w:val="00F852D0"/>
    <w:rPr>
      <w:rFonts w:hint="default"/>
    </w:rPr>
  </w:style>
  <w:style w:type="character" w:customStyle="1" w:styleId="WW8Num19z2">
    <w:name w:val="WW8Num19z2"/>
    <w:rsid w:val="00F852D0"/>
  </w:style>
  <w:style w:type="character" w:customStyle="1" w:styleId="WW8Num19z3">
    <w:name w:val="WW8Num19z3"/>
    <w:rsid w:val="00F852D0"/>
  </w:style>
  <w:style w:type="character" w:customStyle="1" w:styleId="WW8Num19z4">
    <w:name w:val="WW8Num19z4"/>
    <w:rsid w:val="00F852D0"/>
  </w:style>
  <w:style w:type="character" w:customStyle="1" w:styleId="WW8Num19z5">
    <w:name w:val="WW8Num19z5"/>
    <w:rsid w:val="00F852D0"/>
  </w:style>
  <w:style w:type="character" w:customStyle="1" w:styleId="WW8Num19z6">
    <w:name w:val="WW8Num19z6"/>
    <w:rsid w:val="00F852D0"/>
  </w:style>
  <w:style w:type="character" w:customStyle="1" w:styleId="WW8Num19z7">
    <w:name w:val="WW8Num19z7"/>
    <w:rsid w:val="00F852D0"/>
  </w:style>
  <w:style w:type="character" w:customStyle="1" w:styleId="WW8Num19z8">
    <w:name w:val="WW8Num19z8"/>
    <w:rsid w:val="00F852D0"/>
  </w:style>
  <w:style w:type="character" w:customStyle="1" w:styleId="WW8Num20z0">
    <w:name w:val="WW8Num20z0"/>
    <w:rsid w:val="00F852D0"/>
    <w:rPr>
      <w:rFonts w:ascii="Symbol" w:hAnsi="Symbol" w:cs="Symbol" w:hint="default"/>
    </w:rPr>
  </w:style>
  <w:style w:type="character" w:customStyle="1" w:styleId="WW8Num20z1">
    <w:name w:val="WW8Num20z1"/>
    <w:rsid w:val="00F852D0"/>
    <w:rPr>
      <w:rFonts w:ascii="Courier New" w:hAnsi="Courier New" w:cs="Courier New" w:hint="default"/>
    </w:rPr>
  </w:style>
  <w:style w:type="character" w:customStyle="1" w:styleId="WW8Num20z2">
    <w:name w:val="WW8Num20z2"/>
    <w:rsid w:val="00F852D0"/>
    <w:rPr>
      <w:rFonts w:ascii="Wingdings" w:hAnsi="Wingdings" w:cs="Wingdings" w:hint="default"/>
    </w:rPr>
  </w:style>
  <w:style w:type="character" w:customStyle="1" w:styleId="WW8Num21z0">
    <w:name w:val="WW8Num21z0"/>
    <w:rsid w:val="00F852D0"/>
  </w:style>
  <w:style w:type="character" w:customStyle="1" w:styleId="WW8Num21z1">
    <w:name w:val="WW8Num21z1"/>
    <w:rsid w:val="00F852D0"/>
  </w:style>
  <w:style w:type="character" w:customStyle="1" w:styleId="WW8Num21z2">
    <w:name w:val="WW8Num21z2"/>
    <w:rsid w:val="00F852D0"/>
  </w:style>
  <w:style w:type="character" w:customStyle="1" w:styleId="WW8Num21z3">
    <w:name w:val="WW8Num21z3"/>
    <w:rsid w:val="00F852D0"/>
  </w:style>
  <w:style w:type="character" w:customStyle="1" w:styleId="WW8Num21z4">
    <w:name w:val="WW8Num21z4"/>
    <w:rsid w:val="00F852D0"/>
  </w:style>
  <w:style w:type="character" w:customStyle="1" w:styleId="WW8Num21z5">
    <w:name w:val="WW8Num21z5"/>
    <w:rsid w:val="00F852D0"/>
  </w:style>
  <w:style w:type="character" w:customStyle="1" w:styleId="WW8Num21z6">
    <w:name w:val="WW8Num21z6"/>
    <w:rsid w:val="00F852D0"/>
  </w:style>
  <w:style w:type="character" w:customStyle="1" w:styleId="WW8Num21z7">
    <w:name w:val="WW8Num21z7"/>
    <w:rsid w:val="00F852D0"/>
  </w:style>
  <w:style w:type="character" w:customStyle="1" w:styleId="WW8Num21z8">
    <w:name w:val="WW8Num21z8"/>
    <w:rsid w:val="00F852D0"/>
  </w:style>
  <w:style w:type="character" w:customStyle="1" w:styleId="WW8Num22z0">
    <w:name w:val="WW8Num22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852D0"/>
    <w:rPr>
      <w:rFonts w:ascii="Courier New" w:hAnsi="Courier New" w:cs="Courier New" w:hint="default"/>
    </w:rPr>
  </w:style>
  <w:style w:type="character" w:customStyle="1" w:styleId="WW8Num22z2">
    <w:name w:val="WW8Num22z2"/>
    <w:rsid w:val="00F852D0"/>
    <w:rPr>
      <w:rFonts w:ascii="Wingdings" w:hAnsi="Wingdings" w:cs="Wingdings" w:hint="default"/>
    </w:rPr>
  </w:style>
  <w:style w:type="character" w:customStyle="1" w:styleId="WW8Num22z3">
    <w:name w:val="WW8Num22z3"/>
    <w:rsid w:val="00F852D0"/>
    <w:rPr>
      <w:rFonts w:ascii="Symbol" w:hAnsi="Symbol" w:cs="Symbol" w:hint="default"/>
    </w:rPr>
  </w:style>
  <w:style w:type="character" w:customStyle="1" w:styleId="WW8Num23z0">
    <w:name w:val="WW8Num23z0"/>
    <w:rsid w:val="00F852D0"/>
    <w:rPr>
      <w:rFonts w:ascii="Symbol" w:hAnsi="Symbol" w:cs="Symbol" w:hint="default"/>
    </w:rPr>
  </w:style>
  <w:style w:type="character" w:customStyle="1" w:styleId="WW8Num23z1">
    <w:name w:val="WW8Num23z1"/>
    <w:rsid w:val="00F852D0"/>
    <w:rPr>
      <w:rFonts w:ascii="Courier New" w:hAnsi="Courier New" w:cs="Courier New" w:hint="default"/>
    </w:rPr>
  </w:style>
  <w:style w:type="character" w:customStyle="1" w:styleId="WW8Num23z2">
    <w:name w:val="WW8Num23z2"/>
    <w:rsid w:val="00F852D0"/>
    <w:rPr>
      <w:rFonts w:ascii="Wingdings" w:hAnsi="Wingdings" w:cs="Wingdings" w:hint="default"/>
    </w:rPr>
  </w:style>
  <w:style w:type="character" w:customStyle="1" w:styleId="WW8Num24z0">
    <w:name w:val="WW8Num24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852D0"/>
    <w:rPr>
      <w:rFonts w:ascii="Courier New" w:hAnsi="Courier New" w:cs="Courier New" w:hint="default"/>
    </w:rPr>
  </w:style>
  <w:style w:type="character" w:customStyle="1" w:styleId="WW8Num24z2">
    <w:name w:val="WW8Num24z2"/>
    <w:rsid w:val="00F852D0"/>
    <w:rPr>
      <w:rFonts w:ascii="Wingdings" w:hAnsi="Wingdings" w:cs="Wingdings" w:hint="default"/>
    </w:rPr>
  </w:style>
  <w:style w:type="character" w:customStyle="1" w:styleId="WW8Num24z3">
    <w:name w:val="WW8Num24z3"/>
    <w:rsid w:val="00F852D0"/>
    <w:rPr>
      <w:rFonts w:ascii="Symbol" w:hAnsi="Symbol" w:cs="Symbol" w:hint="default"/>
    </w:rPr>
  </w:style>
  <w:style w:type="character" w:customStyle="1" w:styleId="WW8Num25z0">
    <w:name w:val="WW8Num25z0"/>
    <w:rsid w:val="00F852D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852D0"/>
    <w:rPr>
      <w:rFonts w:ascii="Courier New" w:hAnsi="Courier New" w:cs="Courier New" w:hint="default"/>
    </w:rPr>
  </w:style>
  <w:style w:type="character" w:customStyle="1" w:styleId="WW8Num25z2">
    <w:name w:val="WW8Num25z2"/>
    <w:rsid w:val="00F852D0"/>
    <w:rPr>
      <w:rFonts w:ascii="Wingdings" w:hAnsi="Wingdings" w:cs="Wingdings" w:hint="default"/>
    </w:rPr>
  </w:style>
  <w:style w:type="character" w:customStyle="1" w:styleId="WW8Num26z0">
    <w:name w:val="WW8Num26z0"/>
    <w:rsid w:val="00F852D0"/>
    <w:rPr>
      <w:rFonts w:hint="default"/>
      <w:i w:val="0"/>
    </w:rPr>
  </w:style>
  <w:style w:type="character" w:customStyle="1" w:styleId="WW8Num27z0">
    <w:name w:val="WW8Num27z0"/>
    <w:rsid w:val="00F852D0"/>
    <w:rPr>
      <w:rFonts w:hint="default"/>
      <w:b/>
    </w:rPr>
  </w:style>
  <w:style w:type="character" w:customStyle="1" w:styleId="WW8Num27z1">
    <w:name w:val="WW8Num27z1"/>
    <w:rsid w:val="00F852D0"/>
    <w:rPr>
      <w:rFonts w:hint="default"/>
      <w:b w:val="0"/>
      <w:color w:val="auto"/>
    </w:rPr>
  </w:style>
  <w:style w:type="character" w:customStyle="1" w:styleId="WW8Num27z2">
    <w:name w:val="WW8Num27z2"/>
    <w:rsid w:val="00F852D0"/>
    <w:rPr>
      <w:rFonts w:hint="default"/>
    </w:rPr>
  </w:style>
  <w:style w:type="character" w:customStyle="1" w:styleId="WW8Num28z0">
    <w:name w:val="WW8Num28z0"/>
    <w:rsid w:val="00F852D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852D0"/>
    <w:rPr>
      <w:rFonts w:ascii="Courier New" w:hAnsi="Courier New" w:cs="Courier New" w:hint="default"/>
    </w:rPr>
  </w:style>
  <w:style w:type="character" w:customStyle="1" w:styleId="WW8Num28z2">
    <w:name w:val="WW8Num28z2"/>
    <w:rsid w:val="00F852D0"/>
    <w:rPr>
      <w:rFonts w:ascii="Wingdings" w:hAnsi="Wingdings" w:cs="Wingdings" w:hint="default"/>
    </w:rPr>
  </w:style>
  <w:style w:type="character" w:customStyle="1" w:styleId="WW8Num28z3">
    <w:name w:val="WW8Num28z3"/>
    <w:rsid w:val="00F852D0"/>
    <w:rPr>
      <w:rFonts w:ascii="Symbol" w:hAnsi="Symbol" w:cs="Symbol" w:hint="default"/>
    </w:rPr>
  </w:style>
  <w:style w:type="character" w:customStyle="1" w:styleId="WW8Num29z0">
    <w:name w:val="WW8Num29z0"/>
    <w:rsid w:val="00F852D0"/>
    <w:rPr>
      <w:rFonts w:ascii="Symbol" w:hAnsi="Symbol" w:cs="Symbol" w:hint="default"/>
    </w:rPr>
  </w:style>
  <w:style w:type="character" w:customStyle="1" w:styleId="WW8Num29z1">
    <w:name w:val="WW8Num29z1"/>
    <w:rsid w:val="00F852D0"/>
    <w:rPr>
      <w:rFonts w:ascii="Courier New" w:hAnsi="Courier New" w:cs="Courier New" w:hint="default"/>
    </w:rPr>
  </w:style>
  <w:style w:type="character" w:customStyle="1" w:styleId="WW8Num29z2">
    <w:name w:val="WW8Num29z2"/>
    <w:rsid w:val="00F852D0"/>
    <w:rPr>
      <w:rFonts w:ascii="Wingdings" w:hAnsi="Wingdings" w:cs="Wingdings" w:hint="default"/>
    </w:rPr>
  </w:style>
  <w:style w:type="character" w:customStyle="1" w:styleId="WW8Num30z0">
    <w:name w:val="WW8Num30z0"/>
    <w:rsid w:val="00F852D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852D0"/>
    <w:rPr>
      <w:rFonts w:ascii="Courier New" w:hAnsi="Courier New" w:cs="Courier New" w:hint="default"/>
    </w:rPr>
  </w:style>
  <w:style w:type="character" w:customStyle="1" w:styleId="WW8Num30z2">
    <w:name w:val="WW8Num30z2"/>
    <w:rsid w:val="00F852D0"/>
    <w:rPr>
      <w:rFonts w:ascii="Wingdings" w:hAnsi="Wingdings" w:cs="Wingdings" w:hint="default"/>
    </w:rPr>
  </w:style>
  <w:style w:type="character" w:customStyle="1" w:styleId="WW8Num30z3">
    <w:name w:val="WW8Num30z3"/>
    <w:rsid w:val="00F852D0"/>
    <w:rPr>
      <w:rFonts w:ascii="Symbol" w:hAnsi="Symbol" w:cs="Symbol" w:hint="default"/>
    </w:rPr>
  </w:style>
  <w:style w:type="character" w:customStyle="1" w:styleId="WW8Num31z0">
    <w:name w:val="WW8Num31z0"/>
    <w:rsid w:val="00F852D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852D0"/>
    <w:rPr>
      <w:rFonts w:ascii="Courier New" w:hAnsi="Courier New" w:cs="Courier New" w:hint="default"/>
    </w:rPr>
  </w:style>
  <w:style w:type="character" w:customStyle="1" w:styleId="WW8Num31z2">
    <w:name w:val="WW8Num31z2"/>
    <w:rsid w:val="00F852D0"/>
    <w:rPr>
      <w:rFonts w:ascii="Wingdings" w:hAnsi="Wingdings" w:cs="Wingdings" w:hint="default"/>
    </w:rPr>
  </w:style>
  <w:style w:type="character" w:customStyle="1" w:styleId="WW8Num32z0">
    <w:name w:val="WW8Num32z0"/>
    <w:rsid w:val="00F852D0"/>
    <w:rPr>
      <w:rFonts w:ascii="Symbol" w:hAnsi="Symbol" w:cs="Symbol" w:hint="default"/>
    </w:rPr>
  </w:style>
  <w:style w:type="character" w:customStyle="1" w:styleId="WW8Num32z1">
    <w:name w:val="WW8Num32z1"/>
    <w:rsid w:val="00F852D0"/>
    <w:rPr>
      <w:rFonts w:ascii="Courier New" w:hAnsi="Courier New" w:cs="Courier New" w:hint="default"/>
    </w:rPr>
  </w:style>
  <w:style w:type="character" w:customStyle="1" w:styleId="WW8Num32z2">
    <w:name w:val="WW8Num32z2"/>
    <w:rsid w:val="00F852D0"/>
    <w:rPr>
      <w:rFonts w:ascii="Wingdings" w:hAnsi="Wingdings" w:cs="Wingdings" w:hint="default"/>
    </w:rPr>
  </w:style>
  <w:style w:type="character" w:customStyle="1" w:styleId="WW8Num33z0">
    <w:name w:val="WW8Num33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852D0"/>
    <w:rPr>
      <w:rFonts w:ascii="Courier New" w:hAnsi="Courier New" w:cs="Courier New" w:hint="default"/>
    </w:rPr>
  </w:style>
  <w:style w:type="character" w:customStyle="1" w:styleId="WW8Num33z2">
    <w:name w:val="WW8Num33z2"/>
    <w:rsid w:val="00F852D0"/>
    <w:rPr>
      <w:rFonts w:ascii="Wingdings" w:hAnsi="Wingdings" w:cs="Wingdings" w:hint="default"/>
    </w:rPr>
  </w:style>
  <w:style w:type="character" w:customStyle="1" w:styleId="WW8Num33z3">
    <w:name w:val="WW8Num33z3"/>
    <w:rsid w:val="00F852D0"/>
    <w:rPr>
      <w:rFonts w:ascii="Symbol" w:hAnsi="Symbol" w:cs="Symbol" w:hint="default"/>
    </w:rPr>
  </w:style>
  <w:style w:type="character" w:customStyle="1" w:styleId="WW8Num34z0">
    <w:name w:val="WW8Num34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852D0"/>
    <w:rPr>
      <w:rFonts w:ascii="Courier New" w:hAnsi="Courier New" w:cs="Courier New" w:hint="default"/>
    </w:rPr>
  </w:style>
  <w:style w:type="character" w:customStyle="1" w:styleId="WW8Num34z2">
    <w:name w:val="WW8Num34z2"/>
    <w:rsid w:val="00F852D0"/>
    <w:rPr>
      <w:rFonts w:ascii="Wingdings" w:hAnsi="Wingdings" w:cs="Wingdings" w:hint="default"/>
    </w:rPr>
  </w:style>
  <w:style w:type="character" w:customStyle="1" w:styleId="WW8Num34z3">
    <w:name w:val="WW8Num34z3"/>
    <w:rsid w:val="00F852D0"/>
    <w:rPr>
      <w:rFonts w:ascii="Symbol" w:hAnsi="Symbol" w:cs="Symbol" w:hint="default"/>
    </w:rPr>
  </w:style>
  <w:style w:type="character" w:customStyle="1" w:styleId="WW8Num35z0">
    <w:name w:val="WW8Num35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852D0"/>
    <w:rPr>
      <w:rFonts w:ascii="Courier New" w:hAnsi="Courier New" w:cs="Courier New" w:hint="default"/>
    </w:rPr>
  </w:style>
  <w:style w:type="character" w:customStyle="1" w:styleId="WW8Num35z2">
    <w:name w:val="WW8Num35z2"/>
    <w:rsid w:val="00F852D0"/>
    <w:rPr>
      <w:rFonts w:ascii="Wingdings" w:hAnsi="Wingdings" w:cs="Wingdings" w:hint="default"/>
    </w:rPr>
  </w:style>
  <w:style w:type="character" w:customStyle="1" w:styleId="WW8Num35z3">
    <w:name w:val="WW8Num35z3"/>
    <w:rsid w:val="00F852D0"/>
    <w:rPr>
      <w:rFonts w:ascii="Symbol" w:hAnsi="Symbol" w:cs="Symbol" w:hint="default"/>
    </w:rPr>
  </w:style>
  <w:style w:type="character" w:customStyle="1" w:styleId="WW8Num36z0">
    <w:name w:val="WW8Num36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852D0"/>
    <w:rPr>
      <w:rFonts w:ascii="Courier New" w:hAnsi="Courier New" w:cs="Courier New" w:hint="default"/>
    </w:rPr>
  </w:style>
  <w:style w:type="character" w:customStyle="1" w:styleId="WW8Num36z2">
    <w:name w:val="WW8Num36z2"/>
    <w:rsid w:val="00F852D0"/>
    <w:rPr>
      <w:rFonts w:ascii="Wingdings" w:hAnsi="Wingdings" w:cs="Wingdings" w:hint="default"/>
    </w:rPr>
  </w:style>
  <w:style w:type="character" w:customStyle="1" w:styleId="WW8Num36z3">
    <w:name w:val="WW8Num36z3"/>
    <w:rsid w:val="00F852D0"/>
    <w:rPr>
      <w:rFonts w:ascii="Symbol" w:hAnsi="Symbol" w:cs="Symbol" w:hint="default"/>
    </w:rPr>
  </w:style>
  <w:style w:type="character" w:customStyle="1" w:styleId="12">
    <w:name w:val="Основной шрифт абзаца1"/>
    <w:rsid w:val="00F852D0"/>
  </w:style>
  <w:style w:type="character" w:styleId="a4">
    <w:name w:val="page number"/>
    <w:basedOn w:val="12"/>
    <w:rsid w:val="00F852D0"/>
  </w:style>
  <w:style w:type="character" w:customStyle="1" w:styleId="31">
    <w:name w:val="Основной текст 3 Знак"/>
    <w:rsid w:val="00F852D0"/>
    <w:rPr>
      <w:sz w:val="16"/>
      <w:szCs w:val="16"/>
    </w:rPr>
  </w:style>
  <w:style w:type="character" w:customStyle="1" w:styleId="a5">
    <w:name w:val="Текст выноски Знак"/>
    <w:rsid w:val="00F852D0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12"/>
    <w:uiPriority w:val="99"/>
    <w:rsid w:val="00F852D0"/>
  </w:style>
  <w:style w:type="character" w:customStyle="1" w:styleId="a7">
    <w:name w:val="Основной текст с отступом Знак"/>
    <w:rsid w:val="00F852D0"/>
    <w:rPr>
      <w:sz w:val="28"/>
    </w:rPr>
  </w:style>
  <w:style w:type="character" w:customStyle="1" w:styleId="21">
    <w:name w:val="Основной текст с отступом 2 Знак"/>
    <w:rsid w:val="00F852D0"/>
    <w:rPr>
      <w:sz w:val="24"/>
    </w:rPr>
  </w:style>
  <w:style w:type="character" w:customStyle="1" w:styleId="13">
    <w:name w:val="Знак примечания1"/>
    <w:rsid w:val="00F852D0"/>
    <w:rPr>
      <w:sz w:val="16"/>
      <w:szCs w:val="16"/>
    </w:rPr>
  </w:style>
  <w:style w:type="character" w:customStyle="1" w:styleId="a8">
    <w:name w:val="Текст примечания Знак"/>
    <w:basedOn w:val="12"/>
    <w:rsid w:val="00F852D0"/>
  </w:style>
  <w:style w:type="character" w:customStyle="1" w:styleId="a9">
    <w:name w:val="Тема примечания Знак"/>
    <w:rsid w:val="00F852D0"/>
    <w:rPr>
      <w:b/>
      <w:bCs/>
    </w:rPr>
  </w:style>
  <w:style w:type="character" w:customStyle="1" w:styleId="32">
    <w:name w:val="Основной текст с отступом 3 Знак"/>
    <w:rsid w:val="00F852D0"/>
    <w:rPr>
      <w:sz w:val="26"/>
    </w:rPr>
  </w:style>
  <w:style w:type="character" w:customStyle="1" w:styleId="apple-style-span">
    <w:name w:val="apple-style-span"/>
    <w:rsid w:val="00F852D0"/>
  </w:style>
  <w:style w:type="character" w:customStyle="1" w:styleId="blk">
    <w:name w:val="blk"/>
    <w:rsid w:val="00F852D0"/>
  </w:style>
  <w:style w:type="character" w:customStyle="1" w:styleId="r">
    <w:name w:val="r"/>
    <w:rsid w:val="00F852D0"/>
  </w:style>
  <w:style w:type="character" w:customStyle="1" w:styleId="aa">
    <w:name w:val="Символ нумерации"/>
    <w:rsid w:val="00F852D0"/>
  </w:style>
  <w:style w:type="paragraph" w:styleId="ab">
    <w:name w:val="Title"/>
    <w:aliases w:val="Заголовок"/>
    <w:basedOn w:val="a0"/>
    <w:next w:val="ac"/>
    <w:link w:val="ad"/>
    <w:rsid w:val="00F852D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d">
    <w:name w:val="Название Знак"/>
    <w:aliases w:val="Заголовок Знак"/>
    <w:basedOn w:val="a1"/>
    <w:link w:val="ab"/>
    <w:rsid w:val="00F852D0"/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Body Text"/>
    <w:basedOn w:val="a0"/>
    <w:link w:val="ae"/>
    <w:rsid w:val="00F852D0"/>
    <w:rPr>
      <w:sz w:val="26"/>
    </w:rPr>
  </w:style>
  <w:style w:type="character" w:customStyle="1" w:styleId="ae">
    <w:name w:val="Основной текст Знак"/>
    <w:basedOn w:val="a1"/>
    <w:link w:val="ac"/>
    <w:rsid w:val="00F852D0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">
    <w:name w:val="List"/>
    <w:basedOn w:val="ac"/>
    <w:rsid w:val="00F852D0"/>
    <w:rPr>
      <w:rFonts w:cs="Mangal"/>
    </w:rPr>
  </w:style>
  <w:style w:type="paragraph" w:customStyle="1" w:styleId="14">
    <w:name w:val="Название1"/>
    <w:basedOn w:val="a0"/>
    <w:rsid w:val="00F852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0"/>
    <w:rsid w:val="00F852D0"/>
    <w:pPr>
      <w:suppressLineNumbers/>
    </w:pPr>
    <w:rPr>
      <w:rFonts w:cs="Mangal"/>
    </w:rPr>
  </w:style>
  <w:style w:type="paragraph" w:styleId="af0">
    <w:name w:val="Body Text Indent"/>
    <w:basedOn w:val="a0"/>
    <w:link w:val="16"/>
    <w:rsid w:val="00F852D0"/>
    <w:pPr>
      <w:ind w:left="720" w:hanging="720"/>
      <w:jc w:val="center"/>
    </w:pPr>
    <w:rPr>
      <w:sz w:val="28"/>
    </w:rPr>
  </w:style>
  <w:style w:type="character" w:customStyle="1" w:styleId="16">
    <w:name w:val="Основной текст с отступом Знак1"/>
    <w:basedOn w:val="a1"/>
    <w:link w:val="af0"/>
    <w:rsid w:val="00F852D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1">
    <w:name w:val="header"/>
    <w:basedOn w:val="a0"/>
    <w:link w:val="17"/>
    <w:uiPriority w:val="99"/>
    <w:rsid w:val="00F852D0"/>
  </w:style>
  <w:style w:type="character" w:customStyle="1" w:styleId="17">
    <w:name w:val="Верхний колонтитул Знак1"/>
    <w:basedOn w:val="a1"/>
    <w:link w:val="af1"/>
    <w:uiPriority w:val="99"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0"/>
    <w:rsid w:val="00F852D0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0"/>
    <w:rsid w:val="00F852D0"/>
    <w:pPr>
      <w:ind w:firstLine="709"/>
    </w:pPr>
    <w:rPr>
      <w:sz w:val="26"/>
    </w:rPr>
  </w:style>
  <w:style w:type="paragraph" w:customStyle="1" w:styleId="af2">
    <w:name w:val="Список определений"/>
    <w:basedOn w:val="a0"/>
    <w:next w:val="a0"/>
    <w:rsid w:val="00F852D0"/>
    <w:pPr>
      <w:ind w:left="360"/>
    </w:pPr>
    <w:rPr>
      <w:sz w:val="24"/>
    </w:rPr>
  </w:style>
  <w:style w:type="paragraph" w:styleId="af3">
    <w:name w:val="footer"/>
    <w:basedOn w:val="a0"/>
    <w:link w:val="af4"/>
    <w:rsid w:val="00F852D0"/>
  </w:style>
  <w:style w:type="character" w:customStyle="1" w:styleId="af4">
    <w:name w:val="Нижний колонтитул Знак"/>
    <w:basedOn w:val="a1"/>
    <w:link w:val="af3"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5">
    <w:name w:val="Знак Знак Знак Знак Знак Знак"/>
    <w:basedOn w:val="a0"/>
    <w:next w:val="1"/>
    <w:rsid w:val="00F852D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0"/>
    <w:rsid w:val="00F852D0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0"/>
    <w:rsid w:val="00F852D0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6">
    <w:name w:val="Balloon Text"/>
    <w:basedOn w:val="a0"/>
    <w:link w:val="18"/>
    <w:rsid w:val="00F852D0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1"/>
    <w:link w:val="af6"/>
    <w:rsid w:val="00F852D0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8"/>
    <w:uiPriority w:val="34"/>
    <w:qFormat/>
    <w:rsid w:val="00F852D0"/>
    <w:pPr>
      <w:ind w:left="708"/>
    </w:pPr>
  </w:style>
  <w:style w:type="paragraph" w:customStyle="1" w:styleId="af9">
    <w:name w:val="Пункт"/>
    <w:basedOn w:val="a0"/>
    <w:rsid w:val="00F852D0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a">
    <w:name w:val="Подподпункт"/>
    <w:basedOn w:val="a0"/>
    <w:rsid w:val="00F852D0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0"/>
    <w:rsid w:val="00F852D0"/>
    <w:pPr>
      <w:ind w:left="720"/>
    </w:pPr>
  </w:style>
  <w:style w:type="paragraph" w:styleId="afb">
    <w:name w:val="Normal (Web)"/>
    <w:basedOn w:val="a0"/>
    <w:uiPriority w:val="99"/>
    <w:rsid w:val="00F852D0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0"/>
    <w:rsid w:val="00F852D0"/>
  </w:style>
  <w:style w:type="paragraph" w:styleId="afc">
    <w:name w:val="annotation text"/>
    <w:basedOn w:val="a0"/>
    <w:link w:val="1b"/>
    <w:uiPriority w:val="99"/>
    <w:semiHidden/>
    <w:unhideWhenUsed/>
    <w:rsid w:val="00F852D0"/>
  </w:style>
  <w:style w:type="character" w:customStyle="1" w:styleId="1b">
    <w:name w:val="Текст примечания Знак1"/>
    <w:basedOn w:val="a1"/>
    <w:link w:val="afc"/>
    <w:uiPriority w:val="99"/>
    <w:semiHidden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d">
    <w:name w:val="annotation subject"/>
    <w:basedOn w:val="1a"/>
    <w:next w:val="1a"/>
    <w:link w:val="1c"/>
    <w:rsid w:val="00F852D0"/>
    <w:rPr>
      <w:b/>
      <w:bCs/>
    </w:rPr>
  </w:style>
  <w:style w:type="character" w:customStyle="1" w:styleId="1c">
    <w:name w:val="Тема примечания Знак1"/>
    <w:basedOn w:val="1b"/>
    <w:link w:val="afd"/>
    <w:rsid w:val="00F852D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e">
    <w:name w:val="Содержимое таблицы"/>
    <w:basedOn w:val="a0"/>
    <w:rsid w:val="00F852D0"/>
    <w:pPr>
      <w:suppressLineNumbers/>
    </w:pPr>
  </w:style>
  <w:style w:type="paragraph" w:customStyle="1" w:styleId="aff">
    <w:name w:val="Заголовок таблицы"/>
    <w:basedOn w:val="afe"/>
    <w:rsid w:val="00F852D0"/>
    <w:pPr>
      <w:jc w:val="center"/>
    </w:pPr>
    <w:rPr>
      <w:b/>
      <w:bCs/>
    </w:rPr>
  </w:style>
  <w:style w:type="paragraph" w:customStyle="1" w:styleId="aff0">
    <w:name w:val="Содержимое врезки"/>
    <w:basedOn w:val="ac"/>
    <w:rsid w:val="00F852D0"/>
  </w:style>
  <w:style w:type="paragraph" w:customStyle="1" w:styleId="ConsPlusTitle">
    <w:name w:val="ConsPlusTitle"/>
    <w:rsid w:val="00F852D0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3">
    <w:name w:val="Body Text Indent 3"/>
    <w:basedOn w:val="a0"/>
    <w:link w:val="312"/>
    <w:uiPriority w:val="99"/>
    <w:unhideWhenUsed/>
    <w:rsid w:val="00F852D0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1"/>
    <w:link w:val="33"/>
    <w:uiPriority w:val="99"/>
    <w:rsid w:val="00F852D0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8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7"/>
    <w:uiPriority w:val="34"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F852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852D0"/>
    <w:pPr>
      <w:spacing w:after="120"/>
      <w:ind w:left="283"/>
    </w:pPr>
  </w:style>
  <w:style w:type="numbering" w:customStyle="1" w:styleId="WWNum12">
    <w:name w:val="WWNum12"/>
    <w:basedOn w:val="a3"/>
    <w:rsid w:val="00F852D0"/>
    <w:pPr>
      <w:numPr>
        <w:numId w:val="6"/>
      </w:numPr>
    </w:pPr>
  </w:style>
  <w:style w:type="character" w:styleId="aff1">
    <w:name w:val="annotation reference"/>
    <w:uiPriority w:val="99"/>
    <w:semiHidden/>
    <w:unhideWhenUsed/>
    <w:rsid w:val="00F852D0"/>
    <w:rPr>
      <w:sz w:val="16"/>
      <w:szCs w:val="16"/>
    </w:rPr>
  </w:style>
  <w:style w:type="paragraph" w:customStyle="1" w:styleId="1d">
    <w:name w:val="Обычный1"/>
    <w:link w:val="1e"/>
    <w:rsid w:val="00F852D0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e">
    <w:name w:val="Обычный1 Знак"/>
    <w:link w:val="1d"/>
    <w:locked/>
    <w:rsid w:val="00F852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 Знак"/>
    <w:rsid w:val="00F852D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2">
    <w:name w:val="Hyperlink"/>
    <w:uiPriority w:val="99"/>
    <w:semiHidden/>
    <w:unhideWhenUsed/>
    <w:rsid w:val="00F852D0"/>
    <w:rPr>
      <w:color w:val="0000FF"/>
      <w:u w:val="single"/>
    </w:rPr>
  </w:style>
  <w:style w:type="paragraph" w:customStyle="1" w:styleId="a">
    <w:name w:val="Тезисы"/>
    <w:basedOn w:val="a0"/>
    <w:rsid w:val="00F852D0"/>
    <w:pPr>
      <w:numPr>
        <w:numId w:val="18"/>
      </w:numPr>
      <w:tabs>
        <w:tab w:val="left" w:pos="357"/>
      </w:tabs>
      <w:suppressAutoHyphens w:val="0"/>
      <w:snapToGrid w:val="0"/>
      <w:spacing w:before="120" w:after="120"/>
      <w:jc w:val="both"/>
    </w:pPr>
    <w:rPr>
      <w:sz w:val="24"/>
      <w:lang w:eastAsia="ru-RU"/>
    </w:rPr>
  </w:style>
  <w:style w:type="paragraph" w:customStyle="1" w:styleId="Default">
    <w:name w:val="Default"/>
    <w:rsid w:val="00C761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osthelp.ru/text/GOST2111095SPDSPravilavyp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54F7C-8B4C-4DD1-8413-81FE51A35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22189</TotalTime>
  <Pages>67</Pages>
  <Words>15333</Words>
  <Characters>101812</Characters>
  <Application>Microsoft Office Word</Application>
  <DocSecurity>0</DocSecurity>
  <Lines>20362</Lines>
  <Paragraphs>11714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Дёмин Сергей Александрович</dc:creator>
  <cp:lastModifiedBy>Коростелёв Александр Павлович</cp:lastModifiedBy>
  <cp:revision>85</cp:revision>
  <cp:lastPrinted>2022-08-26T09:52:00Z</cp:lastPrinted>
  <dcterms:created xsi:type="dcterms:W3CDTF">2021-01-26T13:02:00Z</dcterms:created>
  <dcterms:modified xsi:type="dcterms:W3CDTF">2022-08-26T09:52:00Z</dcterms:modified>
</cp:coreProperties>
</file>